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4E047" w14:textId="77777777" w:rsidR="00C54144" w:rsidRDefault="00C54144" w:rsidP="00402655">
      <w:pPr>
        <w:pStyle w:val="Bezodstpw"/>
        <w:rPr>
          <w:rFonts w:ascii="Times New Roman" w:hAnsi="Times New Roman"/>
        </w:rPr>
      </w:pPr>
    </w:p>
    <w:p w14:paraId="790CD8AF" w14:textId="77777777" w:rsidR="00C54144" w:rsidRPr="00402655" w:rsidRDefault="00C54144" w:rsidP="00402655">
      <w:pPr>
        <w:pStyle w:val="Bezodstpw"/>
        <w:rPr>
          <w:rFonts w:ascii="Times New Roman" w:hAnsi="Times New Roman"/>
        </w:rPr>
      </w:pPr>
    </w:p>
    <w:p w14:paraId="7CE1AA0E" w14:textId="77777777" w:rsidR="00483143" w:rsidRDefault="00483143" w:rsidP="00402655">
      <w:pPr>
        <w:pStyle w:val="Bezodstpw"/>
        <w:jc w:val="center"/>
        <w:rPr>
          <w:rFonts w:ascii="Times New Roman" w:hAnsi="Times New Roman"/>
          <w:b/>
        </w:rPr>
      </w:pPr>
      <w:r>
        <w:rPr>
          <w:rFonts w:ascii="Times New Roman" w:hAnsi="Times New Roman"/>
          <w:b/>
        </w:rPr>
        <w:t>WYMAGANIA</w:t>
      </w:r>
    </w:p>
    <w:p w14:paraId="7845DE48" w14:textId="77777777" w:rsidR="00D04B57" w:rsidRDefault="00483143" w:rsidP="00402655">
      <w:pPr>
        <w:pStyle w:val="Bezodstpw"/>
        <w:jc w:val="center"/>
        <w:rPr>
          <w:rFonts w:ascii="Times New Roman" w:hAnsi="Times New Roman"/>
          <w:b/>
        </w:rPr>
      </w:pPr>
      <w:r>
        <w:rPr>
          <w:rFonts w:ascii="Times New Roman" w:hAnsi="Times New Roman"/>
          <w:b/>
        </w:rPr>
        <w:t>W ZAKRESIE ZNAKOWANIA KODEM KRESKOWYM</w:t>
      </w:r>
    </w:p>
    <w:p w14:paraId="2B6D7275" w14:textId="77777777" w:rsidR="00483143" w:rsidRPr="00483143" w:rsidRDefault="00483143" w:rsidP="00402655">
      <w:pPr>
        <w:pStyle w:val="Bezodstpw"/>
        <w:jc w:val="center"/>
        <w:rPr>
          <w:rFonts w:ascii="Times New Roman" w:hAnsi="Times New Roman"/>
        </w:rPr>
      </w:pPr>
    </w:p>
    <w:p w14:paraId="20CCC78D" w14:textId="77777777" w:rsidR="00483143" w:rsidRPr="00483143" w:rsidRDefault="00483143" w:rsidP="00402655">
      <w:pPr>
        <w:pStyle w:val="Bezodstpw"/>
        <w:jc w:val="center"/>
        <w:rPr>
          <w:rFonts w:ascii="Times New Roman" w:hAnsi="Times New Roman"/>
        </w:rPr>
      </w:pPr>
    </w:p>
    <w:p w14:paraId="6B1025EA" w14:textId="37640331"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 xml:space="preserve">Dostarczane </w:t>
      </w:r>
      <w:r w:rsidR="001B7AFA">
        <w:rPr>
          <w:rFonts w:ascii="Times New Roman" w:hAnsi="Times New Roman"/>
        </w:rPr>
        <w:t xml:space="preserve">wózek transportowy </w:t>
      </w:r>
      <w:r w:rsidRPr="00483143">
        <w:rPr>
          <w:rFonts w:ascii="Times New Roman" w:hAnsi="Times New Roman"/>
        </w:rPr>
        <w:t>powin</w:t>
      </w:r>
      <w:r w:rsidR="001B7AFA">
        <w:rPr>
          <w:rFonts w:ascii="Times New Roman" w:hAnsi="Times New Roman"/>
        </w:rPr>
        <w:t>ien</w:t>
      </w:r>
      <w:r w:rsidRPr="00483143">
        <w:rPr>
          <w:rFonts w:ascii="Times New Roman" w:hAnsi="Times New Roman"/>
        </w:rPr>
        <w:t xml:space="preserve"> być oznaczone kodem kreskowym zgodnie z wymaganiami decyzji nr 3/MON Ministra Obrony Narodowej z dnia 3 stycznia 2014 r. w sprawie wytycznych określających wymagania w zakresie znakowania kodem kreskowym wyrobów dostarczanych do Resortu Obrony Narodowej (dalej: decyzja 3/MON)</w:t>
      </w:r>
      <w:r>
        <w:rPr>
          <w:rFonts w:ascii="Times New Roman" w:hAnsi="Times New Roman"/>
        </w:rPr>
        <w:t>.</w:t>
      </w:r>
    </w:p>
    <w:p w14:paraId="658B7CF7" w14:textId="288195BD"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 xml:space="preserve">Przedmiotem umowy </w:t>
      </w:r>
      <w:r w:rsidR="001B7AFA">
        <w:rPr>
          <w:rFonts w:ascii="Times New Roman" w:hAnsi="Times New Roman"/>
        </w:rPr>
        <w:t>jest</w:t>
      </w:r>
      <w:r w:rsidRPr="00483143">
        <w:rPr>
          <w:rFonts w:ascii="Times New Roman" w:hAnsi="Times New Roman"/>
        </w:rPr>
        <w:t xml:space="preserve"> </w:t>
      </w:r>
      <w:r w:rsidR="001B7AFA" w:rsidRPr="001B7AFA">
        <w:rPr>
          <w:rFonts w:ascii="Times New Roman" w:hAnsi="Times New Roman"/>
        </w:rPr>
        <w:t>wózek transportowy</w:t>
      </w:r>
      <w:r w:rsidRPr="00483143">
        <w:rPr>
          <w:rFonts w:ascii="Times New Roman" w:hAnsi="Times New Roman"/>
        </w:rPr>
        <w:t>, któr</w:t>
      </w:r>
      <w:r w:rsidR="001B7AFA">
        <w:rPr>
          <w:rFonts w:ascii="Times New Roman" w:hAnsi="Times New Roman"/>
        </w:rPr>
        <w:t>y</w:t>
      </w:r>
      <w:r w:rsidRPr="00483143">
        <w:rPr>
          <w:rFonts w:ascii="Times New Roman" w:hAnsi="Times New Roman"/>
        </w:rPr>
        <w:t xml:space="preserve"> zawiera</w:t>
      </w:r>
      <w:r w:rsidR="001B7AFA">
        <w:rPr>
          <w:rFonts w:ascii="Times New Roman" w:hAnsi="Times New Roman"/>
        </w:rPr>
        <w:t xml:space="preserve"> </w:t>
      </w:r>
      <w:r w:rsidRPr="00483143">
        <w:rPr>
          <w:rFonts w:ascii="Times New Roman" w:hAnsi="Times New Roman"/>
        </w:rPr>
        <w:t>się w grupie materiałowej 5</w:t>
      </w:r>
      <w:r>
        <w:rPr>
          <w:rFonts w:ascii="Times New Roman" w:hAnsi="Times New Roman"/>
        </w:rPr>
        <w:t xml:space="preserve"> –</w:t>
      </w:r>
      <w:r w:rsidRPr="00483143">
        <w:rPr>
          <w:rFonts w:ascii="Times New Roman" w:hAnsi="Times New Roman"/>
        </w:rPr>
        <w:t xml:space="preserve"> „pozostałe wyroby, w tym sprzęt wojskowy nie wymieniony w § 1 ust. 3 pkt. 7” ww. decyzji</w:t>
      </w:r>
      <w:r>
        <w:rPr>
          <w:rFonts w:ascii="Times New Roman" w:hAnsi="Times New Roman"/>
        </w:rPr>
        <w:t>.</w:t>
      </w:r>
    </w:p>
    <w:p w14:paraId="3345EC6B" w14:textId="77777777"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Podstawowym parametrem służącym do identyfikacji wyrobu detalicznego (produktu stanowiącego przedmiot umowy, zgodny ze SWZ – Specyfikacja Warunków Zamówienia) jest GTIN (Globalny Numer Jednostki Handlowej). Służy on do unikalnej identyfikacji jednostek handlowych, różniących się od innych projektem lub zawartością, dla których numer GTIN pozostaje niezmienny przez cały czas obrotu tą jednostką</w:t>
      </w:r>
      <w:r>
        <w:rPr>
          <w:rFonts w:ascii="Times New Roman" w:hAnsi="Times New Roman"/>
        </w:rPr>
        <w:t>.</w:t>
      </w:r>
    </w:p>
    <w:p w14:paraId="1C8B92CD" w14:textId="77777777"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u w:val="single"/>
        </w:rPr>
        <w:t>Za realizację procesu znakowania kodem kreskowym towarów oraz wykonanie etykiety logistycznej dla dostarczanych wyrobów odpowiedzialny jest Wykonawca umowy</w:t>
      </w:r>
      <w:r>
        <w:rPr>
          <w:rFonts w:ascii="Times New Roman" w:hAnsi="Times New Roman"/>
        </w:rPr>
        <w:t>.</w:t>
      </w:r>
    </w:p>
    <w:p w14:paraId="318B725A" w14:textId="79B4045A"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u w:val="single"/>
        </w:rPr>
        <w:t xml:space="preserve">W celu identyfikacji w systemach informatycznych wyrobów oznakowanych kodem kreskowym Wykonawca zobowiązany jest do wypełnienia i dostarczenia do Odbiorcy „Karty wyrobu” </w:t>
      </w:r>
      <w:r w:rsidR="0043407D">
        <w:rPr>
          <w:rFonts w:ascii="Times New Roman" w:hAnsi="Times New Roman"/>
          <w:u w:val="single"/>
        </w:rPr>
        <w:t>(załącznik</w:t>
      </w:r>
      <w:r w:rsidR="00443E12">
        <w:rPr>
          <w:rFonts w:ascii="Times New Roman" w:hAnsi="Times New Roman"/>
          <w:u w:val="single"/>
        </w:rPr>
        <w:t xml:space="preserve"> dodatkowy</w:t>
      </w:r>
      <w:r w:rsidR="0043407D">
        <w:rPr>
          <w:rFonts w:ascii="Times New Roman" w:hAnsi="Times New Roman"/>
          <w:u w:val="single"/>
        </w:rPr>
        <w:t xml:space="preserve"> nr </w:t>
      </w:r>
      <w:r w:rsidR="00547646">
        <w:rPr>
          <w:rFonts w:ascii="Times New Roman" w:hAnsi="Times New Roman"/>
          <w:u w:val="single"/>
        </w:rPr>
        <w:t>4A</w:t>
      </w:r>
      <w:r w:rsidR="0043407D">
        <w:rPr>
          <w:rFonts w:ascii="Times New Roman" w:hAnsi="Times New Roman"/>
          <w:u w:val="single"/>
        </w:rPr>
        <w:t xml:space="preserve"> do niniejszych Wymagań) </w:t>
      </w:r>
      <w:r w:rsidRPr="00483143">
        <w:rPr>
          <w:rFonts w:ascii="Times New Roman" w:hAnsi="Times New Roman"/>
          <w:u w:val="single"/>
        </w:rPr>
        <w:t>na każdy asortyment zgodny z Opisem przedmiotu umowy</w:t>
      </w:r>
      <w:r>
        <w:rPr>
          <w:rFonts w:ascii="Times New Roman" w:hAnsi="Times New Roman"/>
        </w:rPr>
        <w:t>.</w:t>
      </w:r>
    </w:p>
    <w:p w14:paraId="4DAEC328" w14:textId="77777777"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Wykonawca oraz Zamawiający po zawarciu umowy (zamówienia) ściśle współpracują w celu opracowania „Karty Wyrobu” w tym również w zakresie nadania lub określenia JIM (Jednolitego Indeksu Materiałowego) oraz NSN (Uniwersalnego numeru magazynowego NATO) funkcjonujących w systemach informatycznych Ministerstwa Obrony Narodowej</w:t>
      </w:r>
      <w:r>
        <w:rPr>
          <w:rFonts w:ascii="Times New Roman" w:hAnsi="Times New Roman"/>
        </w:rPr>
        <w:t>.</w:t>
      </w:r>
    </w:p>
    <w:p w14:paraId="4481B4EA" w14:textId="77777777"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 xml:space="preserve">Karta wyrobu to wniosek zgłoszeniowy do systemu JIM dla wyrobu jednostkowego i hierarchii opakowań identyfikowanych numerami GTIN według systemu GS1. Wzór „Karty Wyrobu” zawarty jest w załączniku nr 6 </w:t>
      </w:r>
      <w:r w:rsidR="00C54144">
        <w:rPr>
          <w:rFonts w:ascii="Times New Roman" w:hAnsi="Times New Roman"/>
        </w:rPr>
        <w:t xml:space="preserve">do decyzji 3/MON i przedstawia go załącznik nr 1 do niniejszych </w:t>
      </w:r>
      <w:r w:rsidR="0043407D">
        <w:rPr>
          <w:rFonts w:ascii="Times New Roman" w:hAnsi="Times New Roman"/>
        </w:rPr>
        <w:t>Wymagań</w:t>
      </w:r>
      <w:r w:rsidRPr="00483143">
        <w:rPr>
          <w:rFonts w:ascii="Times New Roman" w:hAnsi="Times New Roman"/>
        </w:rPr>
        <w:t>. Celem opracowania „Karty Wyboru” jest pozyskanie informacji o wyrobie, producencie oraz połączenie ich poprzez numer GTIN z systemem JIM (lub innymi systemami informatycznymi w Resorcie Obrony Narodowej)</w:t>
      </w:r>
      <w:r>
        <w:rPr>
          <w:rFonts w:ascii="Times New Roman" w:hAnsi="Times New Roman"/>
        </w:rPr>
        <w:t>.</w:t>
      </w:r>
    </w:p>
    <w:p w14:paraId="3F06579D" w14:textId="77777777" w:rsidR="00483143" w:rsidRDefault="00483143" w:rsidP="00483143">
      <w:pPr>
        <w:pStyle w:val="Bezodstpw"/>
        <w:numPr>
          <w:ilvl w:val="0"/>
          <w:numId w:val="45"/>
        </w:numPr>
        <w:spacing w:line="276" w:lineRule="auto"/>
        <w:jc w:val="both"/>
        <w:rPr>
          <w:rFonts w:ascii="Times New Roman" w:hAnsi="Times New Roman"/>
        </w:rPr>
      </w:pPr>
      <w:r w:rsidRPr="00483143">
        <w:rPr>
          <w:rFonts w:ascii="Times New Roman" w:hAnsi="Times New Roman"/>
        </w:rPr>
        <w:t>Wykonawca zobowiązany jest do wypełnien</w:t>
      </w:r>
      <w:r>
        <w:rPr>
          <w:rFonts w:ascii="Times New Roman" w:hAnsi="Times New Roman"/>
        </w:rPr>
        <w:t xml:space="preserve">ia i przekazania „Karty Wyrobu” </w:t>
      </w:r>
      <w:r w:rsidRPr="00483143">
        <w:rPr>
          <w:rFonts w:ascii="Times New Roman" w:hAnsi="Times New Roman"/>
        </w:rPr>
        <w:t>w postaci elektronicznej (fo</w:t>
      </w:r>
      <w:r>
        <w:rPr>
          <w:rFonts w:ascii="Times New Roman" w:hAnsi="Times New Roman"/>
        </w:rPr>
        <w:t xml:space="preserve">rmat Excel) do Zamawiającego </w:t>
      </w:r>
      <w:r w:rsidRPr="00483143">
        <w:rPr>
          <w:rFonts w:ascii="Times New Roman" w:hAnsi="Times New Roman"/>
        </w:rPr>
        <w:t>w formie elektronicznej na adres email</w:t>
      </w:r>
      <w:r>
        <w:rPr>
          <w:rFonts w:ascii="Times New Roman" w:hAnsi="Times New Roman"/>
        </w:rPr>
        <w:t xml:space="preserve"> 3</w:t>
      </w:r>
      <w:r w:rsidRPr="00483143">
        <w:rPr>
          <w:rFonts w:ascii="Times New Roman" w:hAnsi="Times New Roman"/>
        </w:rPr>
        <w:t>RBLog Kraków</w:t>
      </w:r>
      <w:r>
        <w:rPr>
          <w:rFonts w:ascii="Times New Roman" w:hAnsi="Times New Roman"/>
        </w:rPr>
        <w:t xml:space="preserve">: </w:t>
      </w:r>
      <w:hyperlink r:id="rId10" w:history="1">
        <w:r w:rsidRPr="00107B8E">
          <w:rPr>
            <w:rStyle w:val="Hipercze"/>
            <w:rFonts w:ascii="Times New Roman" w:hAnsi="Times New Roman"/>
          </w:rPr>
          <w:t>3rblog.transport@ron.mil.pl</w:t>
        </w:r>
      </w:hyperlink>
      <w:r>
        <w:rPr>
          <w:rFonts w:ascii="Times New Roman" w:hAnsi="Times New Roman"/>
        </w:rPr>
        <w:t xml:space="preserve"> </w:t>
      </w:r>
    </w:p>
    <w:p w14:paraId="715BFD5F" w14:textId="77777777" w:rsidR="00483143" w:rsidRDefault="00C54144" w:rsidP="00483143">
      <w:pPr>
        <w:pStyle w:val="Bezodstpw"/>
        <w:numPr>
          <w:ilvl w:val="0"/>
          <w:numId w:val="45"/>
        </w:numPr>
        <w:spacing w:line="276" w:lineRule="auto"/>
        <w:jc w:val="both"/>
        <w:rPr>
          <w:rFonts w:ascii="Times New Roman" w:hAnsi="Times New Roman"/>
        </w:rPr>
      </w:pPr>
      <w:r>
        <w:rPr>
          <w:rFonts w:ascii="Times New Roman" w:hAnsi="Times New Roman"/>
        </w:rPr>
        <w:t>„Karta wyrobu” musi być dostarczona do Zamawiającego w terminie minimum na dwa tygodnie przed planowaną dostawą przedmiotu umowy.</w:t>
      </w:r>
    </w:p>
    <w:p w14:paraId="71140F75" w14:textId="307CB911" w:rsidR="00C54144" w:rsidRDefault="00C54144" w:rsidP="00C54144">
      <w:pPr>
        <w:pStyle w:val="Bezodstpw"/>
        <w:numPr>
          <w:ilvl w:val="0"/>
          <w:numId w:val="45"/>
        </w:numPr>
        <w:spacing w:line="276" w:lineRule="auto"/>
        <w:jc w:val="both"/>
        <w:rPr>
          <w:rFonts w:ascii="Times New Roman" w:hAnsi="Times New Roman"/>
        </w:rPr>
      </w:pPr>
      <w:r w:rsidRPr="00C54144">
        <w:rPr>
          <w:rFonts w:ascii="Times New Roman" w:hAnsi="Times New Roman"/>
          <w:b/>
        </w:rPr>
        <w:t xml:space="preserve">W przypadku gdy Wykonawca nie jest producentem </w:t>
      </w:r>
      <w:r w:rsidR="00BC0DA4" w:rsidRPr="00BC0DA4">
        <w:rPr>
          <w:rFonts w:ascii="Times New Roman" w:hAnsi="Times New Roman"/>
          <w:b/>
        </w:rPr>
        <w:t>wózk</w:t>
      </w:r>
      <w:r w:rsidR="00BC0DA4">
        <w:rPr>
          <w:rFonts w:ascii="Times New Roman" w:hAnsi="Times New Roman"/>
          <w:b/>
        </w:rPr>
        <w:t>a</w:t>
      </w:r>
      <w:r w:rsidR="00BC0DA4" w:rsidRPr="00BC0DA4">
        <w:rPr>
          <w:rFonts w:ascii="Times New Roman" w:hAnsi="Times New Roman"/>
          <w:b/>
        </w:rPr>
        <w:t xml:space="preserve"> transportow</w:t>
      </w:r>
      <w:r w:rsidR="00BC0DA4">
        <w:rPr>
          <w:rFonts w:ascii="Times New Roman" w:hAnsi="Times New Roman"/>
          <w:b/>
        </w:rPr>
        <w:t>ego</w:t>
      </w:r>
      <w:r w:rsidRPr="00C54144">
        <w:rPr>
          <w:rFonts w:ascii="Times New Roman" w:hAnsi="Times New Roman"/>
          <w:b/>
        </w:rPr>
        <w:t>, koniecznym jest pozyskanie przez Niego niezbędnych danych od producenta</w:t>
      </w:r>
      <w:r>
        <w:rPr>
          <w:rFonts w:ascii="Times New Roman" w:hAnsi="Times New Roman"/>
        </w:rPr>
        <w:t>.</w:t>
      </w:r>
    </w:p>
    <w:p w14:paraId="34E7E214" w14:textId="77777777" w:rsidR="00443E12" w:rsidRDefault="00443E12" w:rsidP="00443E12">
      <w:pPr>
        <w:pStyle w:val="Bezodstpw"/>
        <w:spacing w:line="276" w:lineRule="auto"/>
        <w:jc w:val="both"/>
        <w:rPr>
          <w:rFonts w:ascii="Times New Roman" w:hAnsi="Times New Roman"/>
        </w:rPr>
      </w:pPr>
    </w:p>
    <w:p w14:paraId="22E7D083" w14:textId="77777777" w:rsidR="00443E12" w:rsidRDefault="00443E12" w:rsidP="00443E12">
      <w:pPr>
        <w:pStyle w:val="Bezodstpw"/>
        <w:spacing w:line="276" w:lineRule="auto"/>
        <w:jc w:val="both"/>
        <w:rPr>
          <w:rFonts w:ascii="Times New Roman" w:hAnsi="Times New Roman"/>
        </w:rPr>
      </w:pPr>
    </w:p>
    <w:p w14:paraId="7EDEF044" w14:textId="77777777" w:rsidR="00443E12" w:rsidRDefault="00443E12" w:rsidP="00443E12">
      <w:pPr>
        <w:pStyle w:val="Bezodstpw"/>
        <w:spacing w:line="276" w:lineRule="auto"/>
        <w:jc w:val="both"/>
        <w:rPr>
          <w:rFonts w:ascii="Times New Roman" w:hAnsi="Times New Roman"/>
        </w:rPr>
      </w:pPr>
    </w:p>
    <w:p w14:paraId="28F08ADA" w14:textId="77777777" w:rsidR="00443E12" w:rsidRDefault="00443E12" w:rsidP="00443E12">
      <w:pPr>
        <w:pStyle w:val="Bezodstpw"/>
        <w:spacing w:line="276" w:lineRule="auto"/>
        <w:jc w:val="both"/>
        <w:rPr>
          <w:rFonts w:ascii="Times New Roman" w:hAnsi="Times New Roman"/>
        </w:rPr>
      </w:pPr>
    </w:p>
    <w:p w14:paraId="6D1C758D" w14:textId="77777777" w:rsidR="00443E12" w:rsidRDefault="00443E12" w:rsidP="00443E12">
      <w:pPr>
        <w:pStyle w:val="Bezodstpw"/>
        <w:spacing w:line="276" w:lineRule="auto"/>
        <w:jc w:val="both"/>
        <w:rPr>
          <w:rFonts w:ascii="Times New Roman" w:hAnsi="Times New Roman"/>
        </w:rPr>
      </w:pPr>
    </w:p>
    <w:p w14:paraId="7E367761" w14:textId="77777777" w:rsidR="00443E12" w:rsidRDefault="00443E12" w:rsidP="00443E12">
      <w:pPr>
        <w:pStyle w:val="Bezodstpw"/>
        <w:spacing w:line="276" w:lineRule="auto"/>
        <w:jc w:val="both"/>
        <w:rPr>
          <w:rFonts w:ascii="Times New Roman" w:hAnsi="Times New Roman"/>
        </w:rPr>
      </w:pPr>
    </w:p>
    <w:p w14:paraId="2423DD01" w14:textId="77777777" w:rsidR="00443E12" w:rsidRDefault="00443E12" w:rsidP="00443E12">
      <w:pPr>
        <w:pStyle w:val="Bezodstpw"/>
        <w:spacing w:line="276" w:lineRule="auto"/>
        <w:jc w:val="both"/>
        <w:rPr>
          <w:rFonts w:ascii="Times New Roman" w:hAnsi="Times New Roman"/>
        </w:rPr>
      </w:pPr>
    </w:p>
    <w:p w14:paraId="16B26902" w14:textId="77777777" w:rsidR="00443E12" w:rsidRDefault="00443E12" w:rsidP="00443E12">
      <w:pPr>
        <w:pStyle w:val="Bezodstpw"/>
        <w:spacing w:line="276" w:lineRule="auto"/>
        <w:jc w:val="both"/>
        <w:rPr>
          <w:rFonts w:ascii="Times New Roman" w:hAnsi="Times New Roman"/>
        </w:rPr>
      </w:pPr>
    </w:p>
    <w:p w14:paraId="41B9BBC6" w14:textId="77777777" w:rsidR="00443E12" w:rsidRDefault="00443E12" w:rsidP="00443E12">
      <w:pPr>
        <w:pStyle w:val="Bezodstpw"/>
        <w:spacing w:line="276" w:lineRule="auto"/>
        <w:jc w:val="both"/>
        <w:rPr>
          <w:rFonts w:ascii="Times New Roman" w:hAnsi="Times New Roman"/>
        </w:rPr>
      </w:pPr>
    </w:p>
    <w:p w14:paraId="061E33AF" w14:textId="77777777" w:rsidR="00443E12" w:rsidRDefault="00443E12" w:rsidP="00443E12">
      <w:pPr>
        <w:pStyle w:val="Bezodstpw"/>
        <w:spacing w:line="276" w:lineRule="auto"/>
        <w:jc w:val="both"/>
        <w:rPr>
          <w:rFonts w:ascii="Times New Roman" w:hAnsi="Times New Roman"/>
        </w:rPr>
      </w:pPr>
    </w:p>
    <w:p w14:paraId="676A351F" w14:textId="77777777" w:rsidR="00443E12" w:rsidRDefault="00443E12" w:rsidP="00443E12">
      <w:pPr>
        <w:pStyle w:val="Bezodstpw"/>
        <w:spacing w:line="276" w:lineRule="auto"/>
        <w:jc w:val="both"/>
        <w:rPr>
          <w:rFonts w:ascii="Times New Roman" w:hAnsi="Times New Roman"/>
        </w:rPr>
      </w:pPr>
    </w:p>
    <w:p w14:paraId="18A30AE8" w14:textId="08313195" w:rsidR="007D64F6" w:rsidRDefault="00942173" w:rsidP="00443E12">
      <w:pPr>
        <w:pStyle w:val="Bezodstpw"/>
        <w:spacing w:line="276" w:lineRule="auto"/>
        <w:jc w:val="both"/>
        <w:rPr>
          <w:rFonts w:ascii="Times New Roman" w:hAnsi="Times New Roman"/>
        </w:rPr>
      </w:pPr>
      <w:r>
        <w:rPr>
          <w:rFonts w:ascii="Times New Roman" w:hAnsi="Times New Roman"/>
        </w:rPr>
        <w:object w:dxaOrig="1532" w:dyaOrig="991" w14:anchorId="36C40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54pt" o:ole="">
            <v:imagedata r:id="rId11" o:title=""/>
          </v:shape>
          <o:OLEObject Type="Embed" ProgID="Excel.Sheet.12" ShapeID="_x0000_i1025" DrawAspect="Icon" ObjectID="_1837840694" r:id="rId12"/>
        </w:object>
      </w:r>
    </w:p>
    <w:tbl>
      <w:tblPr>
        <w:tblW w:w="10467" w:type="dxa"/>
        <w:tblInd w:w="-567" w:type="dxa"/>
        <w:tblCellMar>
          <w:left w:w="70" w:type="dxa"/>
          <w:right w:w="70" w:type="dxa"/>
        </w:tblCellMar>
        <w:tblLook w:val="04A0" w:firstRow="1" w:lastRow="0" w:firstColumn="1" w:lastColumn="0" w:noHBand="0" w:noVBand="1"/>
      </w:tblPr>
      <w:tblGrid>
        <w:gridCol w:w="374"/>
        <w:gridCol w:w="6438"/>
        <w:gridCol w:w="195"/>
        <w:gridCol w:w="3460"/>
      </w:tblGrid>
      <w:tr w:rsidR="00DA72A5" w:rsidRPr="00DD00C5" w14:paraId="167511C4" w14:textId="77777777" w:rsidTr="0001376F">
        <w:trPr>
          <w:trHeight w:val="315"/>
        </w:trPr>
        <w:tc>
          <w:tcPr>
            <w:tcW w:w="10467" w:type="dxa"/>
            <w:gridSpan w:val="4"/>
            <w:tcBorders>
              <w:top w:val="nil"/>
              <w:left w:val="nil"/>
              <w:bottom w:val="nil"/>
              <w:right w:val="nil"/>
            </w:tcBorders>
            <w:shd w:val="clear" w:color="auto" w:fill="auto"/>
            <w:noWrap/>
            <w:vAlign w:val="center"/>
            <w:hideMark/>
          </w:tcPr>
          <w:p w14:paraId="3E9C8A5E" w14:textId="77777777" w:rsidR="00DA72A5" w:rsidRPr="00DD00C5" w:rsidRDefault="00DA72A5" w:rsidP="0001376F">
            <w:pPr>
              <w:jc w:val="right"/>
              <w:rPr>
                <w:rFonts w:ascii="Arial" w:hAnsi="Arial" w:cs="Arial"/>
                <w:color w:val="000000"/>
                <w:sz w:val="22"/>
                <w:szCs w:val="22"/>
              </w:rPr>
            </w:pPr>
            <w:bookmarkStart w:id="0" w:name="RANGE!B1:E77"/>
            <w:r w:rsidRPr="00DD00C5">
              <w:rPr>
                <w:rFonts w:ascii="Arial" w:hAnsi="Arial" w:cs="Arial"/>
                <w:color w:val="000000"/>
                <w:sz w:val="22"/>
                <w:szCs w:val="22"/>
              </w:rPr>
              <w:t>Załącznik nr 4A do Wymagań w zakresie znakowania kodem kreskowym</w:t>
            </w:r>
            <w:bookmarkEnd w:id="0"/>
          </w:p>
        </w:tc>
      </w:tr>
      <w:tr w:rsidR="00DA72A5" w:rsidRPr="00DD00C5" w14:paraId="3EB97F61" w14:textId="77777777" w:rsidTr="0001376F">
        <w:trPr>
          <w:trHeight w:val="315"/>
        </w:trPr>
        <w:tc>
          <w:tcPr>
            <w:tcW w:w="374" w:type="dxa"/>
            <w:tcBorders>
              <w:top w:val="nil"/>
              <w:left w:val="nil"/>
              <w:bottom w:val="nil"/>
              <w:right w:val="nil"/>
            </w:tcBorders>
            <w:shd w:val="clear" w:color="auto" w:fill="auto"/>
            <w:noWrap/>
            <w:vAlign w:val="bottom"/>
            <w:hideMark/>
          </w:tcPr>
          <w:p w14:paraId="243748F9" w14:textId="77777777" w:rsidR="00DA72A5" w:rsidRPr="00DD00C5" w:rsidRDefault="00DA72A5" w:rsidP="0001376F">
            <w:pPr>
              <w:jc w:val="right"/>
              <w:rPr>
                <w:rFonts w:ascii="Arial" w:hAnsi="Arial" w:cs="Arial"/>
                <w:color w:val="000000"/>
                <w:sz w:val="22"/>
                <w:szCs w:val="22"/>
              </w:rPr>
            </w:pPr>
          </w:p>
        </w:tc>
        <w:tc>
          <w:tcPr>
            <w:tcW w:w="6438" w:type="dxa"/>
            <w:tcBorders>
              <w:top w:val="nil"/>
              <w:left w:val="nil"/>
              <w:bottom w:val="nil"/>
              <w:right w:val="nil"/>
            </w:tcBorders>
            <w:shd w:val="clear" w:color="auto" w:fill="auto"/>
            <w:noWrap/>
            <w:vAlign w:val="center"/>
            <w:hideMark/>
          </w:tcPr>
          <w:p w14:paraId="77F737D8" w14:textId="77777777" w:rsidR="00DA72A5" w:rsidRPr="00DD00C5" w:rsidRDefault="00DA72A5" w:rsidP="0001376F">
            <w:pPr>
              <w:rPr>
                <w:sz w:val="20"/>
                <w:szCs w:val="20"/>
              </w:rPr>
            </w:pPr>
          </w:p>
        </w:tc>
        <w:tc>
          <w:tcPr>
            <w:tcW w:w="195" w:type="dxa"/>
            <w:tcBorders>
              <w:top w:val="nil"/>
              <w:left w:val="nil"/>
              <w:bottom w:val="nil"/>
              <w:right w:val="nil"/>
            </w:tcBorders>
            <w:shd w:val="clear" w:color="auto" w:fill="auto"/>
            <w:noWrap/>
            <w:vAlign w:val="center"/>
            <w:hideMark/>
          </w:tcPr>
          <w:p w14:paraId="62264CEE" w14:textId="77777777" w:rsidR="00DA72A5" w:rsidRPr="00DD00C5" w:rsidRDefault="00DA72A5" w:rsidP="0001376F">
            <w:pPr>
              <w:jc w:val="right"/>
              <w:rPr>
                <w:sz w:val="20"/>
                <w:szCs w:val="20"/>
              </w:rPr>
            </w:pPr>
          </w:p>
        </w:tc>
        <w:tc>
          <w:tcPr>
            <w:tcW w:w="3460" w:type="dxa"/>
            <w:tcBorders>
              <w:top w:val="nil"/>
              <w:left w:val="nil"/>
              <w:bottom w:val="nil"/>
              <w:right w:val="nil"/>
            </w:tcBorders>
            <w:shd w:val="clear" w:color="auto" w:fill="auto"/>
            <w:noWrap/>
            <w:vAlign w:val="center"/>
            <w:hideMark/>
          </w:tcPr>
          <w:p w14:paraId="72624337" w14:textId="77777777" w:rsidR="00DA72A5" w:rsidRPr="00DD00C5" w:rsidRDefault="00DA72A5" w:rsidP="0001376F">
            <w:pPr>
              <w:jc w:val="right"/>
              <w:rPr>
                <w:sz w:val="20"/>
                <w:szCs w:val="20"/>
              </w:rPr>
            </w:pPr>
          </w:p>
        </w:tc>
      </w:tr>
      <w:tr w:rsidR="00DA72A5" w:rsidRPr="00DD00C5" w14:paraId="1DFD3B79" w14:textId="77777777" w:rsidTr="0001376F">
        <w:trPr>
          <w:trHeight w:val="315"/>
        </w:trPr>
        <w:tc>
          <w:tcPr>
            <w:tcW w:w="374" w:type="dxa"/>
            <w:tcBorders>
              <w:top w:val="nil"/>
              <w:left w:val="nil"/>
              <w:bottom w:val="nil"/>
              <w:right w:val="nil"/>
            </w:tcBorders>
            <w:shd w:val="clear" w:color="auto" w:fill="auto"/>
            <w:noWrap/>
            <w:vAlign w:val="bottom"/>
            <w:hideMark/>
          </w:tcPr>
          <w:p w14:paraId="6D588361" w14:textId="77777777" w:rsidR="00DA72A5" w:rsidRPr="00DD00C5" w:rsidRDefault="00DA72A5" w:rsidP="0001376F">
            <w:pPr>
              <w:jc w:val="right"/>
              <w:rPr>
                <w:sz w:val="20"/>
                <w:szCs w:val="20"/>
              </w:rPr>
            </w:pPr>
          </w:p>
        </w:tc>
        <w:tc>
          <w:tcPr>
            <w:tcW w:w="6438" w:type="dxa"/>
            <w:tcBorders>
              <w:top w:val="nil"/>
              <w:left w:val="nil"/>
              <w:bottom w:val="nil"/>
              <w:right w:val="nil"/>
            </w:tcBorders>
            <w:shd w:val="clear" w:color="auto" w:fill="auto"/>
            <w:noWrap/>
            <w:vAlign w:val="bottom"/>
            <w:hideMark/>
          </w:tcPr>
          <w:p w14:paraId="77B50397" w14:textId="77777777" w:rsidR="00DA72A5" w:rsidRPr="00DD00C5" w:rsidRDefault="00DA72A5" w:rsidP="0001376F">
            <w:pPr>
              <w:rPr>
                <w:rFonts w:ascii="Arial Narrow" w:hAnsi="Arial Narrow"/>
                <w:color w:val="000000"/>
              </w:rPr>
            </w:pPr>
            <w:r w:rsidRPr="00DD00C5">
              <w:rPr>
                <w:rFonts w:ascii="Arial Narrow" w:hAnsi="Arial Narrow"/>
                <w:color w:val="000000"/>
              </w:rPr>
              <w:t>Nazwa wyrobu jednostkowego:</w:t>
            </w:r>
          </w:p>
        </w:tc>
        <w:tc>
          <w:tcPr>
            <w:tcW w:w="195" w:type="dxa"/>
            <w:tcBorders>
              <w:top w:val="nil"/>
              <w:left w:val="nil"/>
              <w:bottom w:val="nil"/>
              <w:right w:val="nil"/>
            </w:tcBorders>
            <w:shd w:val="clear" w:color="auto" w:fill="auto"/>
            <w:noWrap/>
            <w:vAlign w:val="center"/>
            <w:hideMark/>
          </w:tcPr>
          <w:p w14:paraId="7657B2A9" w14:textId="77777777" w:rsidR="00DA72A5" w:rsidRPr="00DD00C5" w:rsidRDefault="00DA72A5" w:rsidP="0001376F">
            <w:pPr>
              <w:rPr>
                <w:rFonts w:ascii="Arial Narrow" w:hAnsi="Arial Narrow"/>
                <w:color w:val="000000"/>
              </w:rPr>
            </w:pPr>
          </w:p>
        </w:tc>
        <w:tc>
          <w:tcPr>
            <w:tcW w:w="3460" w:type="dxa"/>
            <w:tcBorders>
              <w:top w:val="nil"/>
              <w:left w:val="nil"/>
              <w:bottom w:val="nil"/>
              <w:right w:val="nil"/>
            </w:tcBorders>
            <w:shd w:val="clear" w:color="auto" w:fill="auto"/>
            <w:noWrap/>
            <w:vAlign w:val="center"/>
            <w:hideMark/>
          </w:tcPr>
          <w:p w14:paraId="1D6DF283" w14:textId="77777777" w:rsidR="00DA72A5" w:rsidRPr="00DD00C5" w:rsidRDefault="00DA72A5" w:rsidP="0001376F">
            <w:pPr>
              <w:jc w:val="right"/>
              <w:rPr>
                <w:sz w:val="20"/>
                <w:szCs w:val="20"/>
              </w:rPr>
            </w:pPr>
          </w:p>
        </w:tc>
      </w:tr>
      <w:tr w:rsidR="00DA72A5" w:rsidRPr="00DD00C5" w14:paraId="0EB5C379" w14:textId="77777777" w:rsidTr="0001376F">
        <w:trPr>
          <w:trHeight w:val="315"/>
        </w:trPr>
        <w:tc>
          <w:tcPr>
            <w:tcW w:w="10467" w:type="dxa"/>
            <w:gridSpan w:val="4"/>
            <w:tcBorders>
              <w:top w:val="dashed" w:sz="4" w:space="0" w:color="auto"/>
              <w:left w:val="dashed" w:sz="4" w:space="0" w:color="auto"/>
              <w:bottom w:val="dashed" w:sz="4" w:space="0" w:color="auto"/>
              <w:right w:val="dashed" w:sz="4" w:space="0" w:color="000000"/>
            </w:tcBorders>
            <w:shd w:val="clear" w:color="000000" w:fill="FFFF00"/>
            <w:noWrap/>
            <w:vAlign w:val="center"/>
            <w:hideMark/>
          </w:tcPr>
          <w:p w14:paraId="16DF470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13029663" w14:textId="77777777" w:rsidTr="0001376F">
        <w:trPr>
          <w:trHeight w:val="315"/>
        </w:trPr>
        <w:tc>
          <w:tcPr>
            <w:tcW w:w="374" w:type="dxa"/>
            <w:tcBorders>
              <w:top w:val="nil"/>
              <w:left w:val="nil"/>
              <w:bottom w:val="nil"/>
              <w:right w:val="nil"/>
            </w:tcBorders>
            <w:shd w:val="clear" w:color="auto" w:fill="auto"/>
            <w:noWrap/>
            <w:vAlign w:val="bottom"/>
            <w:hideMark/>
          </w:tcPr>
          <w:p w14:paraId="6E18B532" w14:textId="77777777" w:rsidR="00DA72A5" w:rsidRPr="00DD00C5" w:rsidRDefault="00DA72A5" w:rsidP="0001376F">
            <w:pPr>
              <w:jc w:val="center"/>
              <w:rPr>
                <w:rFonts w:ascii="Arial Narrow" w:hAnsi="Arial Narrow"/>
                <w:color w:val="000000"/>
              </w:rPr>
            </w:pPr>
          </w:p>
        </w:tc>
        <w:tc>
          <w:tcPr>
            <w:tcW w:w="6438" w:type="dxa"/>
            <w:tcBorders>
              <w:top w:val="nil"/>
              <w:left w:val="nil"/>
              <w:bottom w:val="nil"/>
              <w:right w:val="nil"/>
            </w:tcBorders>
            <w:shd w:val="clear" w:color="auto" w:fill="auto"/>
            <w:noWrap/>
            <w:vAlign w:val="bottom"/>
            <w:hideMark/>
          </w:tcPr>
          <w:p w14:paraId="44EC40DD" w14:textId="77777777" w:rsidR="00DA72A5" w:rsidRPr="00DD00C5" w:rsidRDefault="00DA72A5" w:rsidP="0001376F">
            <w:pPr>
              <w:rPr>
                <w:sz w:val="20"/>
                <w:szCs w:val="20"/>
              </w:rPr>
            </w:pPr>
          </w:p>
        </w:tc>
        <w:tc>
          <w:tcPr>
            <w:tcW w:w="195" w:type="dxa"/>
            <w:tcBorders>
              <w:top w:val="nil"/>
              <w:left w:val="nil"/>
              <w:bottom w:val="nil"/>
              <w:right w:val="nil"/>
            </w:tcBorders>
            <w:shd w:val="clear" w:color="auto" w:fill="auto"/>
            <w:noWrap/>
            <w:vAlign w:val="bottom"/>
            <w:hideMark/>
          </w:tcPr>
          <w:p w14:paraId="3681484F" w14:textId="77777777" w:rsidR="00DA72A5" w:rsidRPr="00DD00C5" w:rsidRDefault="00DA72A5" w:rsidP="0001376F">
            <w:pPr>
              <w:rPr>
                <w:sz w:val="20"/>
                <w:szCs w:val="20"/>
              </w:rPr>
            </w:pPr>
          </w:p>
        </w:tc>
        <w:tc>
          <w:tcPr>
            <w:tcW w:w="3460" w:type="dxa"/>
            <w:tcBorders>
              <w:top w:val="nil"/>
              <w:left w:val="nil"/>
              <w:bottom w:val="nil"/>
              <w:right w:val="nil"/>
            </w:tcBorders>
            <w:shd w:val="clear" w:color="auto" w:fill="auto"/>
            <w:noWrap/>
            <w:vAlign w:val="bottom"/>
            <w:hideMark/>
          </w:tcPr>
          <w:p w14:paraId="18BFD95D" w14:textId="77777777" w:rsidR="00DA72A5" w:rsidRPr="00DD00C5" w:rsidRDefault="00DA72A5" w:rsidP="0001376F">
            <w:pPr>
              <w:rPr>
                <w:sz w:val="20"/>
                <w:szCs w:val="20"/>
              </w:rPr>
            </w:pPr>
          </w:p>
        </w:tc>
      </w:tr>
      <w:tr w:rsidR="00DA72A5" w:rsidRPr="00DD00C5" w14:paraId="38158F6C" w14:textId="77777777" w:rsidTr="0001376F">
        <w:trPr>
          <w:trHeight w:val="315"/>
        </w:trPr>
        <w:tc>
          <w:tcPr>
            <w:tcW w:w="374" w:type="dxa"/>
            <w:tcBorders>
              <w:top w:val="nil"/>
              <w:left w:val="nil"/>
              <w:bottom w:val="nil"/>
              <w:right w:val="nil"/>
            </w:tcBorders>
            <w:shd w:val="clear" w:color="auto" w:fill="auto"/>
            <w:noWrap/>
            <w:vAlign w:val="bottom"/>
            <w:hideMark/>
          </w:tcPr>
          <w:p w14:paraId="65500005" w14:textId="77777777" w:rsidR="00DA72A5" w:rsidRPr="00DD00C5" w:rsidRDefault="00DA72A5" w:rsidP="0001376F">
            <w:pPr>
              <w:rPr>
                <w:sz w:val="20"/>
                <w:szCs w:val="20"/>
              </w:rPr>
            </w:pPr>
          </w:p>
        </w:tc>
        <w:tc>
          <w:tcPr>
            <w:tcW w:w="6438" w:type="dxa"/>
            <w:tcBorders>
              <w:top w:val="nil"/>
              <w:left w:val="nil"/>
              <w:bottom w:val="single" w:sz="4" w:space="0" w:color="auto"/>
              <w:right w:val="nil"/>
            </w:tcBorders>
            <w:shd w:val="clear" w:color="auto" w:fill="auto"/>
            <w:noWrap/>
            <w:vAlign w:val="bottom"/>
            <w:hideMark/>
          </w:tcPr>
          <w:p w14:paraId="491DB88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195" w:type="dxa"/>
            <w:tcBorders>
              <w:top w:val="nil"/>
              <w:left w:val="nil"/>
              <w:bottom w:val="nil"/>
              <w:right w:val="nil"/>
            </w:tcBorders>
            <w:shd w:val="clear" w:color="auto" w:fill="auto"/>
            <w:noWrap/>
            <w:vAlign w:val="bottom"/>
            <w:hideMark/>
          </w:tcPr>
          <w:p w14:paraId="143CDE6D" w14:textId="77777777" w:rsidR="00DA72A5" w:rsidRPr="00DD00C5" w:rsidRDefault="00DA72A5" w:rsidP="0001376F">
            <w:pPr>
              <w:rPr>
                <w:rFonts w:ascii="Arial Narrow" w:hAnsi="Arial Narrow"/>
                <w:color w:val="000000"/>
              </w:rPr>
            </w:pPr>
          </w:p>
        </w:tc>
        <w:tc>
          <w:tcPr>
            <w:tcW w:w="3460" w:type="dxa"/>
            <w:tcBorders>
              <w:top w:val="nil"/>
              <w:left w:val="nil"/>
              <w:bottom w:val="nil"/>
              <w:right w:val="nil"/>
            </w:tcBorders>
            <w:shd w:val="clear" w:color="auto" w:fill="auto"/>
            <w:noWrap/>
            <w:vAlign w:val="bottom"/>
            <w:hideMark/>
          </w:tcPr>
          <w:p w14:paraId="7E2DA4BB" w14:textId="77777777" w:rsidR="00DA72A5" w:rsidRPr="00DD00C5" w:rsidRDefault="00DA72A5" w:rsidP="0001376F">
            <w:pPr>
              <w:rPr>
                <w:sz w:val="20"/>
                <w:szCs w:val="20"/>
              </w:rPr>
            </w:pPr>
          </w:p>
        </w:tc>
      </w:tr>
      <w:tr w:rsidR="00DA72A5" w:rsidRPr="00DD00C5" w14:paraId="675E42FD" w14:textId="77777777" w:rsidTr="0001376F">
        <w:trPr>
          <w:trHeight w:val="1260"/>
        </w:trPr>
        <w:tc>
          <w:tcPr>
            <w:tcW w:w="1046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E2BF4E2" w14:textId="77777777" w:rsidR="00DA72A5" w:rsidRPr="00DD00C5" w:rsidRDefault="00DA72A5" w:rsidP="0001376F">
            <w:pPr>
              <w:jc w:val="center"/>
              <w:rPr>
                <w:rFonts w:ascii="Arial Narrow" w:hAnsi="Arial Narrow"/>
                <w:color w:val="000000"/>
              </w:rPr>
            </w:pPr>
            <w:r w:rsidRPr="00DD00C5">
              <w:rPr>
                <w:rFonts w:ascii="Arial Narrow" w:hAnsi="Arial Narrow"/>
                <w:b/>
                <w:bCs/>
                <w:color w:val="000000"/>
              </w:rPr>
              <w:t>KARTA WYROBU</w:t>
            </w:r>
            <w:r w:rsidRPr="00DD00C5">
              <w:rPr>
                <w:rFonts w:ascii="Arial Narrow" w:hAnsi="Arial Narrow"/>
                <w:color w:val="000000"/>
              </w:rPr>
              <w:br/>
              <w:t xml:space="preserve">Wniosek zgłoszeniowy do Systemu JIM dla wyrobu jednostkowego i hierarchii opakowań </w:t>
            </w:r>
            <w:r w:rsidRPr="00DD00C5">
              <w:rPr>
                <w:rFonts w:ascii="Arial Narrow" w:hAnsi="Arial Narrow"/>
                <w:color w:val="000000"/>
              </w:rPr>
              <w:br/>
              <w:t xml:space="preserve">identyfikowanych numerami GTIN wg systemu GS1, występujących w dostawach wyrobów </w:t>
            </w:r>
            <w:r w:rsidRPr="00DD00C5">
              <w:rPr>
                <w:rFonts w:ascii="Arial Narrow" w:hAnsi="Arial Narrow"/>
                <w:color w:val="000000"/>
              </w:rPr>
              <w:br/>
              <w:t>do resortu obrony narodowej.</w:t>
            </w:r>
          </w:p>
        </w:tc>
      </w:tr>
      <w:tr w:rsidR="00DA72A5" w:rsidRPr="00DD00C5" w14:paraId="0502EC82" w14:textId="77777777" w:rsidTr="0001376F">
        <w:trPr>
          <w:trHeight w:val="702"/>
        </w:trPr>
        <w:tc>
          <w:tcPr>
            <w:tcW w:w="10467"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63CC94A" w14:textId="77777777" w:rsidR="00DA72A5" w:rsidRPr="00DD00C5" w:rsidRDefault="00DA72A5" w:rsidP="0001376F">
            <w:pPr>
              <w:rPr>
                <w:rFonts w:ascii="Arial Narrow" w:hAnsi="Arial Narrow"/>
                <w:b/>
                <w:bCs/>
                <w:color w:val="000000"/>
              </w:rPr>
            </w:pPr>
            <w:r w:rsidRPr="00DD00C5">
              <w:rPr>
                <w:rFonts w:ascii="Arial Narrow" w:hAnsi="Arial Narrow"/>
                <w:b/>
                <w:bCs/>
                <w:color w:val="000000"/>
              </w:rPr>
              <w:t>CZĘŚĆ A: DOTYCZY WSKAZANIA JIM I NSN DLA WYROBU JEDNOSTKOWEGO</w:t>
            </w:r>
            <w:r w:rsidRPr="00DD00C5">
              <w:rPr>
                <w:rFonts w:ascii="Arial Narrow" w:hAnsi="Arial Narrow"/>
                <w:b/>
                <w:bCs/>
                <w:color w:val="000000"/>
              </w:rPr>
              <w:br/>
            </w:r>
            <w:r w:rsidRPr="00DD00C5">
              <w:rPr>
                <w:rFonts w:ascii="Arial Narrow" w:hAnsi="Arial Narrow"/>
                <w:color w:val="000000"/>
              </w:rPr>
              <w:t>(Wypełnia Zamawiający)</w:t>
            </w:r>
          </w:p>
        </w:tc>
      </w:tr>
      <w:tr w:rsidR="00DA72A5" w:rsidRPr="00DD00C5" w14:paraId="612927C8"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5C37FBC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w:t>
            </w:r>
          </w:p>
        </w:tc>
        <w:tc>
          <w:tcPr>
            <w:tcW w:w="6438" w:type="dxa"/>
            <w:tcBorders>
              <w:top w:val="nil"/>
              <w:left w:val="nil"/>
              <w:bottom w:val="single" w:sz="4" w:space="0" w:color="auto"/>
              <w:right w:val="single" w:sz="4" w:space="0" w:color="auto"/>
            </w:tcBorders>
            <w:shd w:val="clear" w:color="auto" w:fill="auto"/>
            <w:noWrap/>
            <w:vAlign w:val="center"/>
            <w:hideMark/>
          </w:tcPr>
          <w:p w14:paraId="6AC32F93" w14:textId="77777777" w:rsidR="00DA72A5" w:rsidRPr="00DD00C5" w:rsidRDefault="00DA72A5" w:rsidP="0001376F">
            <w:pPr>
              <w:rPr>
                <w:rFonts w:ascii="Arial Narrow" w:hAnsi="Arial Narrow"/>
                <w:color w:val="000000"/>
              </w:rPr>
            </w:pPr>
            <w:r w:rsidRPr="00DD00C5">
              <w:rPr>
                <w:rFonts w:ascii="Arial Narrow" w:hAnsi="Arial Narrow"/>
                <w:color w:val="000000"/>
              </w:rPr>
              <w:t>Nazwisko i imię osoby rozpatrującej wniosek:</w:t>
            </w:r>
          </w:p>
        </w:tc>
        <w:tc>
          <w:tcPr>
            <w:tcW w:w="195" w:type="dxa"/>
            <w:tcBorders>
              <w:top w:val="nil"/>
              <w:left w:val="nil"/>
              <w:bottom w:val="single" w:sz="4" w:space="0" w:color="auto"/>
              <w:right w:val="single" w:sz="4" w:space="0" w:color="auto"/>
            </w:tcBorders>
            <w:shd w:val="clear" w:color="000000" w:fill="FFFF00"/>
            <w:noWrap/>
            <w:vAlign w:val="bottom"/>
            <w:hideMark/>
          </w:tcPr>
          <w:p w14:paraId="5D050746"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24F4DF59" w14:textId="77777777" w:rsidR="00DA72A5" w:rsidRPr="00DD00C5" w:rsidRDefault="00DA72A5" w:rsidP="0001376F">
            <w:pPr>
              <w:rPr>
                <w:rFonts w:ascii="Arial Narrow" w:hAnsi="Arial Narrow"/>
                <w:color w:val="000000"/>
              </w:rPr>
            </w:pPr>
            <w:r w:rsidRPr="00DD00C5">
              <w:rPr>
                <w:rFonts w:ascii="Arial Narrow" w:hAnsi="Arial Narrow"/>
                <w:color w:val="000000"/>
              </w:rPr>
              <w:t>[WYMAG]</w:t>
            </w:r>
          </w:p>
        </w:tc>
      </w:tr>
      <w:tr w:rsidR="00DA72A5" w:rsidRPr="00DD00C5" w14:paraId="0CB76343"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2E80451"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2</w:t>
            </w:r>
          </w:p>
        </w:tc>
        <w:tc>
          <w:tcPr>
            <w:tcW w:w="6438" w:type="dxa"/>
            <w:tcBorders>
              <w:top w:val="nil"/>
              <w:left w:val="nil"/>
              <w:bottom w:val="single" w:sz="4" w:space="0" w:color="auto"/>
              <w:right w:val="single" w:sz="4" w:space="0" w:color="auto"/>
            </w:tcBorders>
            <w:shd w:val="clear" w:color="auto" w:fill="auto"/>
            <w:noWrap/>
            <w:vAlign w:val="center"/>
            <w:hideMark/>
          </w:tcPr>
          <w:p w14:paraId="19FA570B" w14:textId="77777777" w:rsidR="00DA72A5" w:rsidRPr="00DD00C5" w:rsidRDefault="00DA72A5" w:rsidP="0001376F">
            <w:pPr>
              <w:rPr>
                <w:rFonts w:ascii="Arial Narrow" w:hAnsi="Arial Narrow"/>
                <w:color w:val="000000"/>
              </w:rPr>
            </w:pPr>
            <w:r w:rsidRPr="00DD00C5">
              <w:rPr>
                <w:rFonts w:ascii="Arial Narrow" w:hAnsi="Arial Narrow"/>
                <w:color w:val="000000"/>
              </w:rPr>
              <w:t>Data rozpatrzenia (RRRR-MM-DD):</w:t>
            </w:r>
          </w:p>
        </w:tc>
        <w:tc>
          <w:tcPr>
            <w:tcW w:w="195" w:type="dxa"/>
            <w:tcBorders>
              <w:top w:val="nil"/>
              <w:left w:val="nil"/>
              <w:bottom w:val="single" w:sz="4" w:space="0" w:color="auto"/>
              <w:right w:val="single" w:sz="4" w:space="0" w:color="auto"/>
            </w:tcBorders>
            <w:shd w:val="clear" w:color="000000" w:fill="FFFF00"/>
            <w:noWrap/>
            <w:vAlign w:val="bottom"/>
            <w:hideMark/>
          </w:tcPr>
          <w:p w14:paraId="33E9FCA4"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328E0089" w14:textId="77777777" w:rsidR="00DA72A5" w:rsidRPr="00DD00C5" w:rsidRDefault="00DA72A5" w:rsidP="0001376F">
            <w:pPr>
              <w:rPr>
                <w:rFonts w:ascii="Arial Narrow" w:hAnsi="Arial Narrow"/>
                <w:color w:val="000000"/>
              </w:rPr>
            </w:pPr>
            <w:r w:rsidRPr="00DD00C5">
              <w:rPr>
                <w:rFonts w:ascii="Arial Narrow" w:hAnsi="Arial Narrow"/>
                <w:color w:val="000000"/>
              </w:rPr>
              <w:t>[WYMAG]; [D]</w:t>
            </w:r>
          </w:p>
        </w:tc>
      </w:tr>
      <w:tr w:rsidR="00DA72A5" w:rsidRPr="00DD00C5" w14:paraId="69E80C42"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267AC7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3</w:t>
            </w:r>
          </w:p>
        </w:tc>
        <w:tc>
          <w:tcPr>
            <w:tcW w:w="6438" w:type="dxa"/>
            <w:tcBorders>
              <w:top w:val="nil"/>
              <w:left w:val="nil"/>
              <w:bottom w:val="single" w:sz="4" w:space="0" w:color="auto"/>
              <w:right w:val="single" w:sz="4" w:space="0" w:color="auto"/>
            </w:tcBorders>
            <w:shd w:val="clear" w:color="auto" w:fill="auto"/>
            <w:noWrap/>
            <w:vAlign w:val="center"/>
            <w:hideMark/>
          </w:tcPr>
          <w:p w14:paraId="0E5175F5" w14:textId="77777777" w:rsidR="00DA72A5" w:rsidRPr="00DD00C5" w:rsidRDefault="00DA72A5" w:rsidP="0001376F">
            <w:pPr>
              <w:rPr>
                <w:rFonts w:ascii="Arial Narrow" w:hAnsi="Arial Narrow"/>
                <w:color w:val="000000"/>
              </w:rPr>
            </w:pPr>
            <w:r w:rsidRPr="00DD00C5">
              <w:rPr>
                <w:rFonts w:ascii="Arial Narrow" w:hAnsi="Arial Narrow"/>
                <w:color w:val="000000"/>
              </w:rPr>
              <w:t>Komórka organizacyjna:</w:t>
            </w:r>
          </w:p>
        </w:tc>
        <w:tc>
          <w:tcPr>
            <w:tcW w:w="195" w:type="dxa"/>
            <w:tcBorders>
              <w:top w:val="nil"/>
              <w:left w:val="nil"/>
              <w:bottom w:val="single" w:sz="4" w:space="0" w:color="auto"/>
              <w:right w:val="single" w:sz="4" w:space="0" w:color="auto"/>
            </w:tcBorders>
            <w:shd w:val="clear" w:color="000000" w:fill="FFFF00"/>
            <w:noWrap/>
            <w:vAlign w:val="bottom"/>
            <w:hideMark/>
          </w:tcPr>
          <w:p w14:paraId="6626E82E"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7DA6250B"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4E3B923F"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62B242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4</w:t>
            </w:r>
          </w:p>
        </w:tc>
        <w:tc>
          <w:tcPr>
            <w:tcW w:w="6438" w:type="dxa"/>
            <w:tcBorders>
              <w:top w:val="nil"/>
              <w:left w:val="nil"/>
              <w:bottom w:val="single" w:sz="4" w:space="0" w:color="auto"/>
              <w:right w:val="single" w:sz="4" w:space="0" w:color="auto"/>
            </w:tcBorders>
            <w:shd w:val="clear" w:color="auto" w:fill="auto"/>
            <w:noWrap/>
            <w:vAlign w:val="center"/>
            <w:hideMark/>
          </w:tcPr>
          <w:p w14:paraId="4016E6C0" w14:textId="77777777" w:rsidR="00DA72A5" w:rsidRPr="00DD00C5" w:rsidRDefault="00DA72A5" w:rsidP="0001376F">
            <w:pPr>
              <w:rPr>
                <w:rFonts w:ascii="Arial Narrow" w:hAnsi="Arial Narrow"/>
                <w:color w:val="000000"/>
              </w:rPr>
            </w:pPr>
            <w:r w:rsidRPr="00DD00C5">
              <w:rPr>
                <w:rFonts w:ascii="Arial Narrow" w:hAnsi="Arial Narrow"/>
                <w:color w:val="000000"/>
              </w:rPr>
              <w:t>Telefon kontaktowy:</w:t>
            </w:r>
          </w:p>
        </w:tc>
        <w:tc>
          <w:tcPr>
            <w:tcW w:w="195" w:type="dxa"/>
            <w:tcBorders>
              <w:top w:val="nil"/>
              <w:left w:val="nil"/>
              <w:bottom w:val="single" w:sz="4" w:space="0" w:color="auto"/>
              <w:right w:val="single" w:sz="4" w:space="0" w:color="auto"/>
            </w:tcBorders>
            <w:shd w:val="clear" w:color="000000" w:fill="FFFF00"/>
            <w:noWrap/>
            <w:vAlign w:val="bottom"/>
            <w:hideMark/>
          </w:tcPr>
          <w:p w14:paraId="499F33E2"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7B9640A9" w14:textId="77777777" w:rsidR="00DA72A5" w:rsidRPr="00DD00C5" w:rsidRDefault="00DA72A5" w:rsidP="0001376F">
            <w:pPr>
              <w:rPr>
                <w:rFonts w:ascii="Arial Narrow" w:hAnsi="Arial Narrow"/>
                <w:color w:val="000000"/>
              </w:rPr>
            </w:pPr>
            <w:r w:rsidRPr="00DD00C5">
              <w:rPr>
                <w:rFonts w:ascii="Arial Narrow" w:hAnsi="Arial Narrow"/>
                <w:color w:val="000000"/>
              </w:rPr>
              <w:t>[WYMAG]; [TS] lub [TK]</w:t>
            </w:r>
          </w:p>
        </w:tc>
      </w:tr>
      <w:tr w:rsidR="00DA72A5" w:rsidRPr="00DD00C5" w14:paraId="255618DB"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5E6668A8"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w:t>
            </w:r>
          </w:p>
        </w:tc>
        <w:tc>
          <w:tcPr>
            <w:tcW w:w="6438" w:type="dxa"/>
            <w:tcBorders>
              <w:top w:val="nil"/>
              <w:left w:val="nil"/>
              <w:bottom w:val="single" w:sz="4" w:space="0" w:color="auto"/>
              <w:right w:val="single" w:sz="4" w:space="0" w:color="auto"/>
            </w:tcBorders>
            <w:shd w:val="clear" w:color="auto" w:fill="auto"/>
            <w:noWrap/>
            <w:vAlign w:val="center"/>
            <w:hideMark/>
          </w:tcPr>
          <w:p w14:paraId="19C9D2D8" w14:textId="77777777" w:rsidR="00DA72A5" w:rsidRPr="00DD00C5" w:rsidRDefault="00DA72A5" w:rsidP="0001376F">
            <w:pPr>
              <w:rPr>
                <w:rFonts w:ascii="Arial Narrow" w:hAnsi="Arial Narrow"/>
                <w:color w:val="000000"/>
              </w:rPr>
            </w:pPr>
            <w:r w:rsidRPr="00DD00C5">
              <w:rPr>
                <w:rFonts w:ascii="Arial Narrow" w:hAnsi="Arial Narrow"/>
                <w:color w:val="000000"/>
              </w:rPr>
              <w:t>Kontaktowy adres poczty elektronicznej (email):</w:t>
            </w:r>
          </w:p>
        </w:tc>
        <w:tc>
          <w:tcPr>
            <w:tcW w:w="195" w:type="dxa"/>
            <w:tcBorders>
              <w:top w:val="nil"/>
              <w:left w:val="nil"/>
              <w:bottom w:val="single" w:sz="4" w:space="0" w:color="auto"/>
              <w:right w:val="single" w:sz="4" w:space="0" w:color="auto"/>
            </w:tcBorders>
            <w:shd w:val="clear" w:color="000000" w:fill="FFFF00"/>
            <w:noWrap/>
            <w:vAlign w:val="bottom"/>
            <w:hideMark/>
          </w:tcPr>
          <w:p w14:paraId="6EAA6BD4"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1AF7892C"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635789A8"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304420D"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6</w:t>
            </w:r>
          </w:p>
        </w:tc>
        <w:tc>
          <w:tcPr>
            <w:tcW w:w="6438" w:type="dxa"/>
            <w:tcBorders>
              <w:top w:val="nil"/>
              <w:left w:val="nil"/>
              <w:bottom w:val="single" w:sz="4" w:space="0" w:color="auto"/>
              <w:right w:val="single" w:sz="4" w:space="0" w:color="auto"/>
            </w:tcBorders>
            <w:shd w:val="clear" w:color="auto" w:fill="auto"/>
            <w:noWrap/>
            <w:vAlign w:val="center"/>
            <w:hideMark/>
          </w:tcPr>
          <w:p w14:paraId="0566EB48" w14:textId="77777777" w:rsidR="00DA72A5" w:rsidRPr="00DD00C5" w:rsidRDefault="00DA72A5" w:rsidP="0001376F">
            <w:pPr>
              <w:rPr>
                <w:rFonts w:ascii="Arial Narrow" w:hAnsi="Arial Narrow"/>
                <w:color w:val="000000"/>
              </w:rPr>
            </w:pPr>
            <w:r w:rsidRPr="00DD00C5">
              <w:rPr>
                <w:rFonts w:ascii="Arial Narrow" w:hAnsi="Arial Narrow"/>
                <w:color w:val="000000"/>
              </w:rPr>
              <w:t>Numer wniosku wg. rejestru:</w:t>
            </w:r>
          </w:p>
        </w:tc>
        <w:tc>
          <w:tcPr>
            <w:tcW w:w="195" w:type="dxa"/>
            <w:tcBorders>
              <w:top w:val="nil"/>
              <w:left w:val="nil"/>
              <w:bottom w:val="single" w:sz="4" w:space="0" w:color="auto"/>
              <w:right w:val="single" w:sz="4" w:space="0" w:color="auto"/>
            </w:tcBorders>
            <w:shd w:val="clear" w:color="000000" w:fill="FFFF00"/>
            <w:noWrap/>
            <w:vAlign w:val="bottom"/>
            <w:hideMark/>
          </w:tcPr>
          <w:p w14:paraId="585CD4B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7C58523B"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76CA6215"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3048E55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7</w:t>
            </w:r>
          </w:p>
        </w:tc>
        <w:tc>
          <w:tcPr>
            <w:tcW w:w="6438" w:type="dxa"/>
            <w:tcBorders>
              <w:top w:val="nil"/>
              <w:left w:val="nil"/>
              <w:bottom w:val="single" w:sz="4" w:space="0" w:color="auto"/>
              <w:right w:val="single" w:sz="4" w:space="0" w:color="auto"/>
            </w:tcBorders>
            <w:shd w:val="clear" w:color="auto" w:fill="auto"/>
            <w:noWrap/>
            <w:vAlign w:val="center"/>
            <w:hideMark/>
          </w:tcPr>
          <w:p w14:paraId="77934FB6" w14:textId="77777777" w:rsidR="00DA72A5" w:rsidRPr="00DD00C5" w:rsidRDefault="00DA72A5" w:rsidP="0001376F">
            <w:pPr>
              <w:rPr>
                <w:rFonts w:ascii="Arial Narrow" w:hAnsi="Arial Narrow"/>
                <w:color w:val="000000"/>
              </w:rPr>
            </w:pPr>
            <w:r w:rsidRPr="00DD00C5">
              <w:rPr>
                <w:rFonts w:ascii="Arial Narrow" w:hAnsi="Arial Narrow"/>
                <w:color w:val="000000"/>
              </w:rPr>
              <w:t>Status wniosku:</w:t>
            </w:r>
          </w:p>
        </w:tc>
        <w:tc>
          <w:tcPr>
            <w:tcW w:w="195" w:type="dxa"/>
            <w:tcBorders>
              <w:top w:val="nil"/>
              <w:left w:val="nil"/>
              <w:bottom w:val="single" w:sz="4" w:space="0" w:color="auto"/>
              <w:right w:val="single" w:sz="4" w:space="0" w:color="auto"/>
            </w:tcBorders>
            <w:shd w:val="clear" w:color="000000" w:fill="FFFF00"/>
            <w:noWrap/>
            <w:vAlign w:val="bottom"/>
            <w:hideMark/>
          </w:tcPr>
          <w:p w14:paraId="6965E4C9"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0506F3FA"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69D7EA8F"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D21BC8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w:t>
            </w:r>
          </w:p>
        </w:tc>
        <w:tc>
          <w:tcPr>
            <w:tcW w:w="6438" w:type="dxa"/>
            <w:tcBorders>
              <w:top w:val="nil"/>
              <w:left w:val="nil"/>
              <w:bottom w:val="single" w:sz="4" w:space="0" w:color="auto"/>
              <w:right w:val="single" w:sz="4" w:space="0" w:color="auto"/>
            </w:tcBorders>
            <w:shd w:val="clear" w:color="auto" w:fill="auto"/>
            <w:noWrap/>
            <w:vAlign w:val="center"/>
            <w:hideMark/>
          </w:tcPr>
          <w:p w14:paraId="224AA5D1" w14:textId="77777777" w:rsidR="00DA72A5" w:rsidRPr="00DD00C5" w:rsidRDefault="00DA72A5" w:rsidP="0001376F">
            <w:pPr>
              <w:rPr>
                <w:rFonts w:ascii="Arial Narrow" w:hAnsi="Arial Narrow"/>
                <w:color w:val="000000"/>
              </w:rPr>
            </w:pPr>
            <w:r w:rsidRPr="00DD00C5">
              <w:rPr>
                <w:rFonts w:ascii="Arial Narrow" w:hAnsi="Arial Narrow"/>
                <w:color w:val="000000"/>
              </w:rPr>
              <w:t>Wskazany JIM dla wyrobu jednostkowego:</w:t>
            </w:r>
          </w:p>
        </w:tc>
        <w:tc>
          <w:tcPr>
            <w:tcW w:w="195" w:type="dxa"/>
            <w:tcBorders>
              <w:top w:val="nil"/>
              <w:left w:val="nil"/>
              <w:bottom w:val="single" w:sz="4" w:space="0" w:color="auto"/>
              <w:right w:val="single" w:sz="4" w:space="0" w:color="auto"/>
            </w:tcBorders>
            <w:shd w:val="clear" w:color="000000" w:fill="FFFF00"/>
            <w:noWrap/>
            <w:vAlign w:val="bottom"/>
            <w:hideMark/>
          </w:tcPr>
          <w:p w14:paraId="24C818CC"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2B6C03BB"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5AFC388F"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B4E50A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9</w:t>
            </w:r>
          </w:p>
        </w:tc>
        <w:tc>
          <w:tcPr>
            <w:tcW w:w="6438" w:type="dxa"/>
            <w:tcBorders>
              <w:top w:val="nil"/>
              <w:left w:val="nil"/>
              <w:bottom w:val="single" w:sz="4" w:space="0" w:color="auto"/>
              <w:right w:val="single" w:sz="4" w:space="0" w:color="auto"/>
            </w:tcBorders>
            <w:shd w:val="clear" w:color="auto" w:fill="auto"/>
            <w:noWrap/>
            <w:vAlign w:val="center"/>
            <w:hideMark/>
          </w:tcPr>
          <w:p w14:paraId="267A1029" w14:textId="77777777" w:rsidR="00DA72A5" w:rsidRPr="00DD00C5" w:rsidRDefault="00DA72A5" w:rsidP="0001376F">
            <w:pPr>
              <w:rPr>
                <w:rFonts w:ascii="Arial Narrow" w:hAnsi="Arial Narrow"/>
                <w:color w:val="000000"/>
              </w:rPr>
            </w:pPr>
            <w:r w:rsidRPr="00DD00C5">
              <w:rPr>
                <w:rFonts w:ascii="Arial Narrow" w:hAnsi="Arial Narrow"/>
                <w:color w:val="000000"/>
              </w:rPr>
              <w:t>Wskazany NSN dla wyrobu jednostkowego:</w:t>
            </w:r>
          </w:p>
        </w:tc>
        <w:tc>
          <w:tcPr>
            <w:tcW w:w="195" w:type="dxa"/>
            <w:tcBorders>
              <w:top w:val="nil"/>
              <w:left w:val="nil"/>
              <w:bottom w:val="single" w:sz="4" w:space="0" w:color="auto"/>
              <w:right w:val="single" w:sz="4" w:space="0" w:color="auto"/>
            </w:tcBorders>
            <w:shd w:val="clear" w:color="000000" w:fill="FFFF00"/>
            <w:noWrap/>
            <w:vAlign w:val="bottom"/>
            <w:hideMark/>
          </w:tcPr>
          <w:p w14:paraId="33CAAC6B"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01454F34" w14:textId="77777777" w:rsidR="00DA72A5" w:rsidRPr="00DD00C5" w:rsidRDefault="00DA72A5" w:rsidP="0001376F">
            <w:pPr>
              <w:rPr>
                <w:rFonts w:ascii="Arial Narrow" w:hAnsi="Arial Narrow"/>
                <w:color w:val="000000"/>
              </w:rPr>
            </w:pPr>
            <w:r w:rsidRPr="00DD00C5">
              <w:rPr>
                <w:rFonts w:ascii="Arial Narrow" w:hAnsi="Arial Narrow"/>
                <w:color w:val="000000"/>
              </w:rPr>
              <w:t>[OPCJONALNIE]</w:t>
            </w:r>
          </w:p>
        </w:tc>
      </w:tr>
      <w:tr w:rsidR="00DA72A5" w:rsidRPr="00DD00C5" w14:paraId="6F3B7B35" w14:textId="77777777" w:rsidTr="0001376F">
        <w:trPr>
          <w:trHeight w:val="342"/>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12A86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10</w:t>
            </w:r>
          </w:p>
        </w:tc>
        <w:tc>
          <w:tcPr>
            <w:tcW w:w="6438" w:type="dxa"/>
            <w:tcBorders>
              <w:top w:val="nil"/>
              <w:left w:val="nil"/>
              <w:bottom w:val="single" w:sz="4" w:space="0" w:color="auto"/>
              <w:right w:val="single" w:sz="4" w:space="0" w:color="auto"/>
            </w:tcBorders>
            <w:shd w:val="clear" w:color="auto" w:fill="auto"/>
            <w:noWrap/>
            <w:vAlign w:val="center"/>
            <w:hideMark/>
          </w:tcPr>
          <w:p w14:paraId="7BD376A5" w14:textId="77777777" w:rsidR="00DA72A5" w:rsidRPr="00DD00C5" w:rsidRDefault="00DA72A5" w:rsidP="0001376F">
            <w:pPr>
              <w:rPr>
                <w:rFonts w:ascii="Arial Narrow" w:hAnsi="Arial Narrow"/>
                <w:color w:val="000000"/>
              </w:rPr>
            </w:pPr>
            <w:r w:rsidRPr="00DD00C5">
              <w:rPr>
                <w:rFonts w:ascii="Arial Narrow" w:hAnsi="Arial Narrow"/>
                <w:color w:val="000000"/>
              </w:rPr>
              <w:t>Informacje dodatkowe</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center"/>
            <w:hideMark/>
          </w:tcPr>
          <w:p w14:paraId="7A7B821D" w14:textId="77777777" w:rsidR="00DA72A5" w:rsidRPr="00DD00C5" w:rsidRDefault="00DA72A5" w:rsidP="0001376F">
            <w:pPr>
              <w:rPr>
                <w:rFonts w:ascii="Arial Narrow" w:hAnsi="Arial Narrow"/>
                <w:color w:val="000000"/>
              </w:rPr>
            </w:pPr>
            <w:r w:rsidRPr="00DD00C5">
              <w:rPr>
                <w:rFonts w:ascii="Arial Narrow" w:hAnsi="Arial Narrow"/>
                <w:color w:val="000000"/>
              </w:rPr>
              <w:t>[c200]</w:t>
            </w:r>
          </w:p>
        </w:tc>
      </w:tr>
      <w:tr w:rsidR="00DA72A5" w:rsidRPr="00DD00C5" w14:paraId="3D70AB62" w14:textId="77777777" w:rsidTr="0001376F">
        <w:trPr>
          <w:trHeight w:val="1200"/>
        </w:trPr>
        <w:tc>
          <w:tcPr>
            <w:tcW w:w="374" w:type="dxa"/>
            <w:vMerge/>
            <w:tcBorders>
              <w:top w:val="nil"/>
              <w:left w:val="single" w:sz="4" w:space="0" w:color="auto"/>
              <w:bottom w:val="single" w:sz="4" w:space="0" w:color="000000"/>
              <w:right w:val="single" w:sz="4" w:space="0" w:color="auto"/>
            </w:tcBorders>
            <w:vAlign w:val="center"/>
            <w:hideMark/>
          </w:tcPr>
          <w:p w14:paraId="57F29704" w14:textId="77777777" w:rsidR="00DA72A5" w:rsidRPr="00DD00C5" w:rsidRDefault="00DA72A5" w:rsidP="0001376F">
            <w:pPr>
              <w:rPr>
                <w:rFonts w:ascii="Arial Narrow" w:hAnsi="Arial Narrow"/>
                <w:color w:val="000000"/>
              </w:rPr>
            </w:pPr>
          </w:p>
        </w:tc>
        <w:tc>
          <w:tcPr>
            <w:tcW w:w="10093" w:type="dxa"/>
            <w:gridSpan w:val="3"/>
            <w:tcBorders>
              <w:top w:val="single" w:sz="4" w:space="0" w:color="auto"/>
              <w:left w:val="nil"/>
              <w:bottom w:val="single" w:sz="4" w:space="0" w:color="auto"/>
              <w:right w:val="single" w:sz="4" w:space="0" w:color="000000"/>
            </w:tcBorders>
            <w:shd w:val="clear" w:color="000000" w:fill="FFFF00"/>
            <w:vAlign w:val="center"/>
            <w:hideMark/>
          </w:tcPr>
          <w:p w14:paraId="10984A8D"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r>
      <w:tr w:rsidR="00DA72A5" w:rsidRPr="00DD00C5" w14:paraId="0D3AB0EE" w14:textId="77777777" w:rsidTr="0001376F">
        <w:trPr>
          <w:trHeight w:val="600"/>
        </w:trPr>
        <w:tc>
          <w:tcPr>
            <w:tcW w:w="10467"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66BB63B" w14:textId="77777777" w:rsidR="00DA72A5" w:rsidRPr="00DD00C5" w:rsidRDefault="00DA72A5" w:rsidP="0001376F">
            <w:pPr>
              <w:rPr>
                <w:rFonts w:ascii="Arial Narrow" w:hAnsi="Arial Narrow"/>
                <w:b/>
                <w:bCs/>
                <w:color w:val="000000"/>
              </w:rPr>
            </w:pPr>
            <w:r w:rsidRPr="00DD00C5">
              <w:rPr>
                <w:rFonts w:ascii="Arial Narrow" w:hAnsi="Arial Narrow"/>
                <w:b/>
                <w:bCs/>
                <w:color w:val="000000"/>
              </w:rPr>
              <w:t>CZĘŚĆ B: DOTYCZY IDENTYFIKACJI PRODUCENTA LUB DOSTAWCY NA ETYKIETACH LOGISTYCZNYCH Z KODEM KRESKOWYM</w:t>
            </w:r>
          </w:p>
        </w:tc>
      </w:tr>
      <w:tr w:rsidR="00DA72A5" w:rsidRPr="00DD00C5" w14:paraId="6AD167D9"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FA2567B"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w:t>
            </w:r>
          </w:p>
        </w:tc>
        <w:tc>
          <w:tcPr>
            <w:tcW w:w="6438" w:type="dxa"/>
            <w:tcBorders>
              <w:top w:val="nil"/>
              <w:left w:val="nil"/>
              <w:bottom w:val="single" w:sz="4" w:space="0" w:color="auto"/>
              <w:right w:val="single" w:sz="4" w:space="0" w:color="auto"/>
            </w:tcBorders>
            <w:shd w:val="clear" w:color="auto" w:fill="auto"/>
            <w:noWrap/>
            <w:vAlign w:val="bottom"/>
            <w:hideMark/>
          </w:tcPr>
          <w:p w14:paraId="31DC731E" w14:textId="77777777" w:rsidR="00DA72A5" w:rsidRPr="00DD00C5" w:rsidRDefault="00DA72A5" w:rsidP="0001376F">
            <w:pPr>
              <w:rPr>
                <w:rFonts w:ascii="Arial Narrow" w:hAnsi="Arial Narrow"/>
                <w:color w:val="000000"/>
              </w:rPr>
            </w:pPr>
            <w:r w:rsidRPr="00DD00C5">
              <w:rPr>
                <w:rFonts w:ascii="Arial Narrow" w:hAnsi="Arial Narrow"/>
                <w:color w:val="000000"/>
              </w:rPr>
              <w:t>Numer identyfikatora GLN:</w:t>
            </w:r>
          </w:p>
        </w:tc>
        <w:tc>
          <w:tcPr>
            <w:tcW w:w="195" w:type="dxa"/>
            <w:tcBorders>
              <w:top w:val="nil"/>
              <w:left w:val="nil"/>
              <w:bottom w:val="single" w:sz="4" w:space="0" w:color="auto"/>
              <w:right w:val="single" w:sz="4" w:space="0" w:color="auto"/>
            </w:tcBorders>
            <w:shd w:val="clear" w:color="000000" w:fill="FFFF00"/>
            <w:noWrap/>
            <w:vAlign w:val="center"/>
            <w:hideMark/>
          </w:tcPr>
          <w:p w14:paraId="713915D8"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3607F867" w14:textId="77777777" w:rsidR="00DA72A5" w:rsidRPr="00DD00C5" w:rsidRDefault="00DA72A5" w:rsidP="0001376F">
            <w:pPr>
              <w:rPr>
                <w:rFonts w:ascii="Arial Narrow" w:hAnsi="Arial Narrow"/>
                <w:color w:val="000000"/>
              </w:rPr>
            </w:pPr>
            <w:r w:rsidRPr="00DD00C5">
              <w:rPr>
                <w:rFonts w:ascii="Arial Narrow" w:hAnsi="Arial Narrow"/>
                <w:color w:val="000000"/>
              </w:rPr>
              <w:t>[WYMAG]; [n 13]</w:t>
            </w:r>
          </w:p>
        </w:tc>
      </w:tr>
      <w:tr w:rsidR="00DA72A5" w:rsidRPr="00DD00C5" w14:paraId="3981812B"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E89E744"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2</w:t>
            </w:r>
          </w:p>
        </w:tc>
        <w:tc>
          <w:tcPr>
            <w:tcW w:w="6438" w:type="dxa"/>
            <w:tcBorders>
              <w:top w:val="nil"/>
              <w:left w:val="nil"/>
              <w:bottom w:val="single" w:sz="4" w:space="0" w:color="auto"/>
              <w:right w:val="single" w:sz="4" w:space="0" w:color="auto"/>
            </w:tcBorders>
            <w:shd w:val="clear" w:color="auto" w:fill="auto"/>
            <w:noWrap/>
            <w:vAlign w:val="bottom"/>
            <w:hideMark/>
          </w:tcPr>
          <w:p w14:paraId="0B7A0A3A" w14:textId="77777777" w:rsidR="00DA72A5" w:rsidRPr="00DD00C5" w:rsidRDefault="00DA72A5" w:rsidP="0001376F">
            <w:pPr>
              <w:rPr>
                <w:rFonts w:ascii="Arial Narrow" w:hAnsi="Arial Narrow"/>
                <w:color w:val="000000"/>
              </w:rPr>
            </w:pPr>
            <w:r w:rsidRPr="00DD00C5">
              <w:rPr>
                <w:rFonts w:ascii="Arial Narrow" w:hAnsi="Arial Narrow"/>
                <w:color w:val="000000"/>
              </w:rPr>
              <w:t>Nazwa podmiotu gospodarczego:</w:t>
            </w:r>
          </w:p>
        </w:tc>
        <w:tc>
          <w:tcPr>
            <w:tcW w:w="195" w:type="dxa"/>
            <w:tcBorders>
              <w:top w:val="nil"/>
              <w:left w:val="nil"/>
              <w:bottom w:val="single" w:sz="4" w:space="0" w:color="auto"/>
              <w:right w:val="single" w:sz="4" w:space="0" w:color="auto"/>
            </w:tcBorders>
            <w:shd w:val="clear" w:color="000000" w:fill="FFFF00"/>
            <w:noWrap/>
            <w:vAlign w:val="bottom"/>
            <w:hideMark/>
          </w:tcPr>
          <w:p w14:paraId="63E7038C"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307FFFB5"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5E3265BD" w14:textId="77777777" w:rsidTr="0001376F">
        <w:trPr>
          <w:trHeight w:val="342"/>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45343A"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3</w:t>
            </w:r>
          </w:p>
        </w:tc>
        <w:tc>
          <w:tcPr>
            <w:tcW w:w="6438" w:type="dxa"/>
            <w:tcBorders>
              <w:top w:val="nil"/>
              <w:left w:val="nil"/>
              <w:bottom w:val="single" w:sz="4" w:space="0" w:color="auto"/>
              <w:right w:val="single" w:sz="4" w:space="0" w:color="auto"/>
            </w:tcBorders>
            <w:shd w:val="clear" w:color="auto" w:fill="auto"/>
            <w:noWrap/>
            <w:vAlign w:val="bottom"/>
            <w:hideMark/>
          </w:tcPr>
          <w:p w14:paraId="51F1543C" w14:textId="77777777" w:rsidR="00DA72A5" w:rsidRPr="00DD00C5" w:rsidRDefault="00DA72A5" w:rsidP="0001376F">
            <w:pPr>
              <w:rPr>
                <w:rFonts w:ascii="Arial Narrow" w:hAnsi="Arial Narrow"/>
                <w:color w:val="000000"/>
              </w:rPr>
            </w:pPr>
            <w:r w:rsidRPr="00DD00C5">
              <w:rPr>
                <w:rFonts w:ascii="Arial Narrow" w:hAnsi="Arial Narrow"/>
                <w:color w:val="000000"/>
              </w:rPr>
              <w:t>Adres siedziby głównej</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3239605C"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77ABB4E4" w14:textId="77777777" w:rsidTr="0001376F">
        <w:trPr>
          <w:trHeight w:val="342"/>
        </w:trPr>
        <w:tc>
          <w:tcPr>
            <w:tcW w:w="374" w:type="dxa"/>
            <w:vMerge/>
            <w:tcBorders>
              <w:top w:val="nil"/>
              <w:left w:val="single" w:sz="4" w:space="0" w:color="auto"/>
              <w:bottom w:val="single" w:sz="4" w:space="0" w:color="000000"/>
              <w:right w:val="single" w:sz="4" w:space="0" w:color="auto"/>
            </w:tcBorders>
            <w:vAlign w:val="center"/>
            <w:hideMark/>
          </w:tcPr>
          <w:p w14:paraId="4E75E5F7"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1C041A8F"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miejscowość (poczta):</w:t>
            </w:r>
          </w:p>
        </w:tc>
        <w:tc>
          <w:tcPr>
            <w:tcW w:w="195" w:type="dxa"/>
            <w:tcBorders>
              <w:top w:val="nil"/>
              <w:left w:val="nil"/>
              <w:bottom w:val="single" w:sz="4" w:space="0" w:color="auto"/>
              <w:right w:val="single" w:sz="4" w:space="0" w:color="auto"/>
            </w:tcBorders>
            <w:shd w:val="clear" w:color="000000" w:fill="FFFF00"/>
            <w:noWrap/>
            <w:vAlign w:val="center"/>
            <w:hideMark/>
          </w:tcPr>
          <w:p w14:paraId="647BB404"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78B5F602"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75011999" w14:textId="77777777" w:rsidTr="0001376F">
        <w:trPr>
          <w:trHeight w:val="342"/>
        </w:trPr>
        <w:tc>
          <w:tcPr>
            <w:tcW w:w="374" w:type="dxa"/>
            <w:vMerge/>
            <w:tcBorders>
              <w:top w:val="nil"/>
              <w:left w:val="single" w:sz="4" w:space="0" w:color="auto"/>
              <w:bottom w:val="single" w:sz="4" w:space="0" w:color="000000"/>
              <w:right w:val="single" w:sz="4" w:space="0" w:color="auto"/>
            </w:tcBorders>
            <w:vAlign w:val="center"/>
            <w:hideMark/>
          </w:tcPr>
          <w:p w14:paraId="11478CF0"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00F67B47"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ulica, nr domu (miejscowość):</w:t>
            </w:r>
          </w:p>
        </w:tc>
        <w:tc>
          <w:tcPr>
            <w:tcW w:w="195" w:type="dxa"/>
            <w:tcBorders>
              <w:top w:val="nil"/>
              <w:left w:val="nil"/>
              <w:bottom w:val="single" w:sz="4" w:space="0" w:color="auto"/>
              <w:right w:val="single" w:sz="4" w:space="0" w:color="auto"/>
            </w:tcBorders>
            <w:shd w:val="clear" w:color="000000" w:fill="FFFF00"/>
            <w:noWrap/>
            <w:vAlign w:val="center"/>
            <w:hideMark/>
          </w:tcPr>
          <w:p w14:paraId="0AE40D1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69D6EAF8"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673FC700" w14:textId="77777777" w:rsidTr="0001376F">
        <w:trPr>
          <w:trHeight w:val="342"/>
        </w:trPr>
        <w:tc>
          <w:tcPr>
            <w:tcW w:w="374" w:type="dxa"/>
            <w:vMerge/>
            <w:tcBorders>
              <w:top w:val="nil"/>
              <w:left w:val="single" w:sz="4" w:space="0" w:color="auto"/>
              <w:bottom w:val="single" w:sz="4" w:space="0" w:color="000000"/>
              <w:right w:val="single" w:sz="4" w:space="0" w:color="auto"/>
            </w:tcBorders>
            <w:vAlign w:val="center"/>
            <w:hideMark/>
          </w:tcPr>
          <w:p w14:paraId="46400183"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2086CD0B"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kod pocztowy:</w:t>
            </w:r>
          </w:p>
        </w:tc>
        <w:tc>
          <w:tcPr>
            <w:tcW w:w="195" w:type="dxa"/>
            <w:tcBorders>
              <w:top w:val="nil"/>
              <w:left w:val="nil"/>
              <w:bottom w:val="single" w:sz="4" w:space="0" w:color="auto"/>
              <w:right w:val="single" w:sz="4" w:space="0" w:color="auto"/>
            </w:tcBorders>
            <w:shd w:val="clear" w:color="000000" w:fill="FFFF00"/>
            <w:noWrap/>
            <w:vAlign w:val="center"/>
            <w:hideMark/>
          </w:tcPr>
          <w:p w14:paraId="6E74D94A"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13C0D1DD"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0AF7430F" w14:textId="77777777" w:rsidTr="0001376F">
        <w:trPr>
          <w:trHeight w:val="342"/>
        </w:trPr>
        <w:tc>
          <w:tcPr>
            <w:tcW w:w="374" w:type="dxa"/>
            <w:vMerge/>
            <w:tcBorders>
              <w:top w:val="nil"/>
              <w:left w:val="single" w:sz="4" w:space="0" w:color="auto"/>
              <w:bottom w:val="single" w:sz="4" w:space="0" w:color="000000"/>
              <w:right w:val="single" w:sz="4" w:space="0" w:color="auto"/>
            </w:tcBorders>
            <w:vAlign w:val="center"/>
            <w:hideMark/>
          </w:tcPr>
          <w:p w14:paraId="14C2424A"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7B75CAF3"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inne dane:</w:t>
            </w:r>
          </w:p>
        </w:tc>
        <w:tc>
          <w:tcPr>
            <w:tcW w:w="195" w:type="dxa"/>
            <w:tcBorders>
              <w:top w:val="nil"/>
              <w:left w:val="nil"/>
              <w:bottom w:val="single" w:sz="4" w:space="0" w:color="auto"/>
              <w:right w:val="single" w:sz="4" w:space="0" w:color="auto"/>
            </w:tcBorders>
            <w:shd w:val="clear" w:color="000000" w:fill="FFFF00"/>
            <w:noWrap/>
            <w:vAlign w:val="center"/>
            <w:hideMark/>
          </w:tcPr>
          <w:p w14:paraId="70F7C3B6"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6C1C0BA2" w14:textId="77777777" w:rsidR="00DA72A5" w:rsidRPr="00DD00C5" w:rsidRDefault="00DA72A5" w:rsidP="0001376F">
            <w:pPr>
              <w:rPr>
                <w:rFonts w:ascii="Arial Narrow" w:hAnsi="Arial Narrow"/>
                <w:color w:val="000000"/>
              </w:rPr>
            </w:pPr>
            <w:r w:rsidRPr="00DD00C5">
              <w:rPr>
                <w:rFonts w:ascii="Arial Narrow" w:hAnsi="Arial Narrow"/>
                <w:color w:val="000000"/>
              </w:rPr>
              <w:t>[OPCJONALNIE]</w:t>
            </w:r>
          </w:p>
        </w:tc>
      </w:tr>
      <w:tr w:rsidR="00DA72A5" w:rsidRPr="00DD00C5" w14:paraId="7DE47B13"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AD45E01"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4</w:t>
            </w:r>
          </w:p>
        </w:tc>
        <w:tc>
          <w:tcPr>
            <w:tcW w:w="6438" w:type="dxa"/>
            <w:tcBorders>
              <w:top w:val="nil"/>
              <w:left w:val="nil"/>
              <w:bottom w:val="single" w:sz="4" w:space="0" w:color="auto"/>
              <w:right w:val="single" w:sz="4" w:space="0" w:color="auto"/>
            </w:tcBorders>
            <w:shd w:val="clear" w:color="auto" w:fill="auto"/>
            <w:noWrap/>
            <w:vAlign w:val="bottom"/>
            <w:hideMark/>
          </w:tcPr>
          <w:p w14:paraId="5027381C" w14:textId="77777777" w:rsidR="00DA72A5" w:rsidRPr="00DD00C5" w:rsidRDefault="00DA72A5" w:rsidP="0001376F">
            <w:pPr>
              <w:rPr>
                <w:rFonts w:ascii="Arial Narrow" w:hAnsi="Arial Narrow"/>
                <w:color w:val="000000"/>
              </w:rPr>
            </w:pPr>
            <w:r w:rsidRPr="00DD00C5">
              <w:rPr>
                <w:rFonts w:ascii="Arial Narrow" w:hAnsi="Arial Narrow"/>
                <w:color w:val="000000"/>
              </w:rPr>
              <w:t>Numer REGON:</w:t>
            </w:r>
          </w:p>
        </w:tc>
        <w:tc>
          <w:tcPr>
            <w:tcW w:w="195" w:type="dxa"/>
            <w:tcBorders>
              <w:top w:val="nil"/>
              <w:left w:val="nil"/>
              <w:bottom w:val="single" w:sz="4" w:space="0" w:color="auto"/>
              <w:right w:val="single" w:sz="4" w:space="0" w:color="auto"/>
            </w:tcBorders>
            <w:shd w:val="clear" w:color="000000" w:fill="FFFF00"/>
            <w:noWrap/>
            <w:vAlign w:val="center"/>
            <w:hideMark/>
          </w:tcPr>
          <w:p w14:paraId="0BA06BA8"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244ECB93" w14:textId="77777777" w:rsidR="00DA72A5" w:rsidRPr="00DD00C5" w:rsidRDefault="00DA72A5" w:rsidP="0001376F">
            <w:pPr>
              <w:rPr>
                <w:rFonts w:ascii="Arial Narrow" w:hAnsi="Arial Narrow"/>
                <w:color w:val="000000"/>
              </w:rPr>
            </w:pPr>
            <w:r w:rsidRPr="00DD00C5">
              <w:rPr>
                <w:rFonts w:ascii="Arial Narrow" w:hAnsi="Arial Narrow"/>
                <w:color w:val="000000"/>
              </w:rPr>
              <w:t>[WYMAG]; [REGON]</w:t>
            </w:r>
          </w:p>
        </w:tc>
      </w:tr>
      <w:tr w:rsidR="00DA72A5" w:rsidRPr="00DD00C5" w14:paraId="384CD537"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1527C57"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w:t>
            </w:r>
          </w:p>
        </w:tc>
        <w:tc>
          <w:tcPr>
            <w:tcW w:w="6438" w:type="dxa"/>
            <w:tcBorders>
              <w:top w:val="nil"/>
              <w:left w:val="nil"/>
              <w:bottom w:val="single" w:sz="4" w:space="0" w:color="auto"/>
              <w:right w:val="single" w:sz="4" w:space="0" w:color="auto"/>
            </w:tcBorders>
            <w:shd w:val="clear" w:color="auto" w:fill="auto"/>
            <w:noWrap/>
            <w:vAlign w:val="bottom"/>
            <w:hideMark/>
          </w:tcPr>
          <w:p w14:paraId="1478F9F0" w14:textId="77777777" w:rsidR="00DA72A5" w:rsidRPr="00DD00C5" w:rsidRDefault="00DA72A5" w:rsidP="0001376F">
            <w:pPr>
              <w:rPr>
                <w:rFonts w:ascii="Arial Narrow" w:hAnsi="Arial Narrow"/>
                <w:color w:val="000000"/>
              </w:rPr>
            </w:pPr>
            <w:r w:rsidRPr="00DD00C5">
              <w:rPr>
                <w:rFonts w:ascii="Arial Narrow" w:hAnsi="Arial Narrow"/>
                <w:color w:val="000000"/>
              </w:rPr>
              <w:t>Numer NIP:</w:t>
            </w:r>
          </w:p>
        </w:tc>
        <w:tc>
          <w:tcPr>
            <w:tcW w:w="195" w:type="dxa"/>
            <w:tcBorders>
              <w:top w:val="nil"/>
              <w:left w:val="nil"/>
              <w:bottom w:val="single" w:sz="4" w:space="0" w:color="auto"/>
              <w:right w:val="single" w:sz="4" w:space="0" w:color="auto"/>
            </w:tcBorders>
            <w:shd w:val="clear" w:color="000000" w:fill="FFFF00"/>
            <w:noWrap/>
            <w:vAlign w:val="center"/>
            <w:hideMark/>
          </w:tcPr>
          <w:p w14:paraId="001927FC"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601FA013" w14:textId="77777777" w:rsidR="00DA72A5" w:rsidRPr="00DD00C5" w:rsidRDefault="00DA72A5" w:rsidP="0001376F">
            <w:pPr>
              <w:rPr>
                <w:rFonts w:ascii="Arial Narrow" w:hAnsi="Arial Narrow"/>
                <w:color w:val="000000"/>
              </w:rPr>
            </w:pPr>
            <w:r w:rsidRPr="00DD00C5">
              <w:rPr>
                <w:rFonts w:ascii="Arial Narrow" w:hAnsi="Arial Narrow"/>
                <w:color w:val="000000"/>
              </w:rPr>
              <w:t>[WYMAG]; [NIP]</w:t>
            </w:r>
          </w:p>
        </w:tc>
      </w:tr>
      <w:tr w:rsidR="00DA72A5" w:rsidRPr="00DD00C5" w14:paraId="6DED33D7"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69C7E10"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6</w:t>
            </w:r>
          </w:p>
        </w:tc>
        <w:tc>
          <w:tcPr>
            <w:tcW w:w="6438" w:type="dxa"/>
            <w:tcBorders>
              <w:top w:val="nil"/>
              <w:left w:val="nil"/>
              <w:bottom w:val="single" w:sz="4" w:space="0" w:color="auto"/>
              <w:right w:val="single" w:sz="4" w:space="0" w:color="auto"/>
            </w:tcBorders>
            <w:shd w:val="clear" w:color="auto" w:fill="auto"/>
            <w:noWrap/>
            <w:vAlign w:val="bottom"/>
            <w:hideMark/>
          </w:tcPr>
          <w:p w14:paraId="6C9D18E8" w14:textId="77777777" w:rsidR="00DA72A5" w:rsidRPr="00DD00C5" w:rsidRDefault="00DA72A5" w:rsidP="0001376F">
            <w:pPr>
              <w:rPr>
                <w:rFonts w:ascii="Arial Narrow" w:hAnsi="Arial Narrow"/>
                <w:color w:val="000000"/>
              </w:rPr>
            </w:pPr>
            <w:r w:rsidRPr="00DD00C5">
              <w:rPr>
                <w:rFonts w:ascii="Arial Narrow" w:hAnsi="Arial Narrow"/>
                <w:color w:val="000000"/>
              </w:rPr>
              <w:t>Nazwisko i Imię osoby zgłaszającej wniosek:</w:t>
            </w:r>
          </w:p>
        </w:tc>
        <w:tc>
          <w:tcPr>
            <w:tcW w:w="195" w:type="dxa"/>
            <w:tcBorders>
              <w:top w:val="nil"/>
              <w:left w:val="nil"/>
              <w:bottom w:val="single" w:sz="4" w:space="0" w:color="auto"/>
              <w:right w:val="single" w:sz="4" w:space="0" w:color="auto"/>
            </w:tcBorders>
            <w:shd w:val="clear" w:color="000000" w:fill="FFFF00"/>
            <w:noWrap/>
            <w:vAlign w:val="center"/>
            <w:hideMark/>
          </w:tcPr>
          <w:p w14:paraId="61D1681A"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399395F9"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5D42FCED"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3FEABCC3"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7</w:t>
            </w:r>
          </w:p>
        </w:tc>
        <w:tc>
          <w:tcPr>
            <w:tcW w:w="6438" w:type="dxa"/>
            <w:tcBorders>
              <w:top w:val="nil"/>
              <w:left w:val="nil"/>
              <w:bottom w:val="single" w:sz="4" w:space="0" w:color="auto"/>
              <w:right w:val="single" w:sz="4" w:space="0" w:color="auto"/>
            </w:tcBorders>
            <w:shd w:val="clear" w:color="auto" w:fill="auto"/>
            <w:noWrap/>
            <w:vAlign w:val="bottom"/>
            <w:hideMark/>
          </w:tcPr>
          <w:p w14:paraId="2B584FD8" w14:textId="77777777" w:rsidR="00DA72A5" w:rsidRPr="00DD00C5" w:rsidRDefault="00DA72A5" w:rsidP="0001376F">
            <w:pPr>
              <w:rPr>
                <w:rFonts w:ascii="Arial Narrow" w:hAnsi="Arial Narrow"/>
                <w:color w:val="000000"/>
              </w:rPr>
            </w:pPr>
            <w:r w:rsidRPr="00DD00C5">
              <w:rPr>
                <w:rFonts w:ascii="Arial Narrow" w:hAnsi="Arial Narrow"/>
                <w:color w:val="000000"/>
              </w:rPr>
              <w:t>Data zgłoszenia (RRRR-MM-DD):</w:t>
            </w:r>
          </w:p>
        </w:tc>
        <w:tc>
          <w:tcPr>
            <w:tcW w:w="195" w:type="dxa"/>
            <w:tcBorders>
              <w:top w:val="nil"/>
              <w:left w:val="nil"/>
              <w:bottom w:val="single" w:sz="4" w:space="0" w:color="auto"/>
              <w:right w:val="single" w:sz="4" w:space="0" w:color="auto"/>
            </w:tcBorders>
            <w:shd w:val="clear" w:color="000000" w:fill="FFFF00"/>
            <w:noWrap/>
            <w:vAlign w:val="center"/>
            <w:hideMark/>
          </w:tcPr>
          <w:p w14:paraId="75FBE47D"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5B797323" w14:textId="77777777" w:rsidR="00DA72A5" w:rsidRPr="00DD00C5" w:rsidRDefault="00DA72A5" w:rsidP="0001376F">
            <w:pPr>
              <w:rPr>
                <w:rFonts w:ascii="Arial Narrow" w:hAnsi="Arial Narrow"/>
                <w:color w:val="000000"/>
              </w:rPr>
            </w:pPr>
            <w:r w:rsidRPr="00DD00C5">
              <w:rPr>
                <w:rFonts w:ascii="Arial Narrow" w:hAnsi="Arial Narrow"/>
                <w:color w:val="000000"/>
              </w:rPr>
              <w:t>[WYMAG]; [D]</w:t>
            </w:r>
          </w:p>
        </w:tc>
      </w:tr>
      <w:tr w:rsidR="00DA72A5" w:rsidRPr="00DD00C5" w14:paraId="1BD210AF" w14:textId="77777777" w:rsidTr="0001376F">
        <w:trPr>
          <w:trHeight w:val="342"/>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EDE98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lastRenderedPageBreak/>
              <w:t>8</w:t>
            </w:r>
          </w:p>
        </w:tc>
        <w:tc>
          <w:tcPr>
            <w:tcW w:w="6438" w:type="dxa"/>
            <w:tcBorders>
              <w:top w:val="nil"/>
              <w:left w:val="nil"/>
              <w:bottom w:val="single" w:sz="4" w:space="0" w:color="auto"/>
              <w:right w:val="single" w:sz="4" w:space="0" w:color="auto"/>
            </w:tcBorders>
            <w:shd w:val="clear" w:color="auto" w:fill="auto"/>
            <w:noWrap/>
            <w:vAlign w:val="bottom"/>
            <w:hideMark/>
          </w:tcPr>
          <w:p w14:paraId="5B260E81" w14:textId="77777777" w:rsidR="00DA72A5" w:rsidRPr="00DD00C5" w:rsidRDefault="00DA72A5" w:rsidP="0001376F">
            <w:pPr>
              <w:rPr>
                <w:rFonts w:ascii="Arial Narrow" w:hAnsi="Arial Narrow"/>
                <w:color w:val="000000"/>
              </w:rPr>
            </w:pPr>
            <w:r w:rsidRPr="00DD00C5">
              <w:rPr>
                <w:rFonts w:ascii="Arial Narrow" w:hAnsi="Arial Narrow"/>
                <w:color w:val="000000"/>
              </w:rPr>
              <w:t>Telefon kontaktowy 1:</w:t>
            </w:r>
          </w:p>
        </w:tc>
        <w:tc>
          <w:tcPr>
            <w:tcW w:w="195" w:type="dxa"/>
            <w:tcBorders>
              <w:top w:val="nil"/>
              <w:left w:val="nil"/>
              <w:bottom w:val="single" w:sz="4" w:space="0" w:color="auto"/>
              <w:right w:val="single" w:sz="4" w:space="0" w:color="auto"/>
            </w:tcBorders>
            <w:shd w:val="clear" w:color="000000" w:fill="FFFF00"/>
            <w:noWrap/>
            <w:vAlign w:val="center"/>
            <w:hideMark/>
          </w:tcPr>
          <w:p w14:paraId="5E0758EE"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5AEB9C25" w14:textId="77777777" w:rsidR="00DA72A5" w:rsidRPr="00DD00C5" w:rsidRDefault="00DA72A5" w:rsidP="0001376F">
            <w:pPr>
              <w:rPr>
                <w:rFonts w:ascii="Arial Narrow" w:hAnsi="Arial Narrow"/>
                <w:color w:val="000000"/>
              </w:rPr>
            </w:pPr>
            <w:r w:rsidRPr="00DD00C5">
              <w:rPr>
                <w:rFonts w:ascii="Arial Narrow" w:hAnsi="Arial Narrow"/>
                <w:color w:val="000000"/>
              </w:rPr>
              <w:t>[WYMAG]; [TS] lub [TK]</w:t>
            </w:r>
          </w:p>
        </w:tc>
      </w:tr>
      <w:tr w:rsidR="00DA72A5" w:rsidRPr="00DD00C5" w14:paraId="2744BD6A" w14:textId="77777777" w:rsidTr="0001376F">
        <w:trPr>
          <w:trHeight w:val="342"/>
        </w:trPr>
        <w:tc>
          <w:tcPr>
            <w:tcW w:w="374" w:type="dxa"/>
            <w:vMerge/>
            <w:tcBorders>
              <w:top w:val="nil"/>
              <w:left w:val="single" w:sz="4" w:space="0" w:color="auto"/>
              <w:bottom w:val="single" w:sz="4" w:space="0" w:color="000000"/>
              <w:right w:val="single" w:sz="4" w:space="0" w:color="auto"/>
            </w:tcBorders>
            <w:vAlign w:val="center"/>
            <w:hideMark/>
          </w:tcPr>
          <w:p w14:paraId="64D6C9DC"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1F0AF748" w14:textId="77777777" w:rsidR="00DA72A5" w:rsidRPr="00DD00C5" w:rsidRDefault="00DA72A5" w:rsidP="0001376F">
            <w:pPr>
              <w:rPr>
                <w:rFonts w:ascii="Arial Narrow" w:hAnsi="Arial Narrow"/>
                <w:color w:val="000000"/>
              </w:rPr>
            </w:pPr>
            <w:r w:rsidRPr="00DD00C5">
              <w:rPr>
                <w:rFonts w:ascii="Arial Narrow" w:hAnsi="Arial Narrow"/>
                <w:color w:val="000000"/>
              </w:rPr>
              <w:t>Telefon kontaktowy 2:</w:t>
            </w:r>
          </w:p>
        </w:tc>
        <w:tc>
          <w:tcPr>
            <w:tcW w:w="195" w:type="dxa"/>
            <w:tcBorders>
              <w:top w:val="nil"/>
              <w:left w:val="nil"/>
              <w:bottom w:val="single" w:sz="4" w:space="0" w:color="auto"/>
              <w:right w:val="single" w:sz="4" w:space="0" w:color="auto"/>
            </w:tcBorders>
            <w:shd w:val="clear" w:color="000000" w:fill="FFFF00"/>
            <w:noWrap/>
            <w:vAlign w:val="center"/>
            <w:hideMark/>
          </w:tcPr>
          <w:p w14:paraId="02BD5063"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3C1A787" w14:textId="77777777" w:rsidR="00DA72A5" w:rsidRPr="00DD00C5" w:rsidRDefault="00DA72A5" w:rsidP="0001376F">
            <w:pPr>
              <w:rPr>
                <w:rFonts w:ascii="Arial Narrow" w:hAnsi="Arial Narrow"/>
                <w:color w:val="000000"/>
              </w:rPr>
            </w:pPr>
            <w:r w:rsidRPr="00DD00C5">
              <w:rPr>
                <w:rFonts w:ascii="Arial Narrow" w:hAnsi="Arial Narrow"/>
                <w:color w:val="000000"/>
              </w:rPr>
              <w:t>[TS] lub [TK]</w:t>
            </w:r>
          </w:p>
        </w:tc>
      </w:tr>
      <w:tr w:rsidR="00DA72A5" w:rsidRPr="00DD00C5" w14:paraId="203B379A"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3234E0C"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9</w:t>
            </w:r>
          </w:p>
        </w:tc>
        <w:tc>
          <w:tcPr>
            <w:tcW w:w="6438" w:type="dxa"/>
            <w:tcBorders>
              <w:top w:val="nil"/>
              <w:left w:val="nil"/>
              <w:bottom w:val="single" w:sz="4" w:space="0" w:color="auto"/>
              <w:right w:val="single" w:sz="4" w:space="0" w:color="auto"/>
            </w:tcBorders>
            <w:shd w:val="clear" w:color="auto" w:fill="auto"/>
            <w:noWrap/>
            <w:vAlign w:val="bottom"/>
            <w:hideMark/>
          </w:tcPr>
          <w:p w14:paraId="4C75E139" w14:textId="77777777" w:rsidR="00DA72A5" w:rsidRPr="00DD00C5" w:rsidRDefault="00DA72A5" w:rsidP="0001376F">
            <w:pPr>
              <w:rPr>
                <w:rFonts w:ascii="Arial Narrow" w:hAnsi="Arial Narrow"/>
                <w:color w:val="000000"/>
              </w:rPr>
            </w:pPr>
            <w:r w:rsidRPr="00DD00C5">
              <w:rPr>
                <w:rFonts w:ascii="Arial Narrow" w:hAnsi="Arial Narrow"/>
                <w:color w:val="000000"/>
              </w:rPr>
              <w:t>Numer FAX:</w:t>
            </w:r>
          </w:p>
        </w:tc>
        <w:tc>
          <w:tcPr>
            <w:tcW w:w="195" w:type="dxa"/>
            <w:tcBorders>
              <w:top w:val="nil"/>
              <w:left w:val="nil"/>
              <w:bottom w:val="single" w:sz="4" w:space="0" w:color="auto"/>
              <w:right w:val="single" w:sz="4" w:space="0" w:color="auto"/>
            </w:tcBorders>
            <w:shd w:val="clear" w:color="000000" w:fill="FFFF00"/>
            <w:noWrap/>
            <w:vAlign w:val="center"/>
            <w:hideMark/>
          </w:tcPr>
          <w:p w14:paraId="614E30C1"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0FB14F48" w14:textId="77777777" w:rsidR="00DA72A5" w:rsidRPr="00DD00C5" w:rsidRDefault="00DA72A5" w:rsidP="0001376F">
            <w:pPr>
              <w:rPr>
                <w:rFonts w:ascii="Arial Narrow" w:hAnsi="Arial Narrow"/>
                <w:color w:val="000000"/>
              </w:rPr>
            </w:pPr>
            <w:r w:rsidRPr="00DD00C5">
              <w:rPr>
                <w:rFonts w:ascii="Arial Narrow" w:hAnsi="Arial Narrow"/>
                <w:color w:val="000000"/>
              </w:rPr>
              <w:t>[WYMAG]; [TS]</w:t>
            </w:r>
          </w:p>
        </w:tc>
      </w:tr>
      <w:tr w:rsidR="00DA72A5" w:rsidRPr="00DD00C5" w14:paraId="29214148" w14:textId="77777777" w:rsidTr="0001376F">
        <w:trPr>
          <w:trHeight w:val="342"/>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AD0DC80"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10</w:t>
            </w:r>
          </w:p>
        </w:tc>
        <w:tc>
          <w:tcPr>
            <w:tcW w:w="6438" w:type="dxa"/>
            <w:tcBorders>
              <w:top w:val="nil"/>
              <w:left w:val="nil"/>
              <w:bottom w:val="single" w:sz="4" w:space="0" w:color="auto"/>
              <w:right w:val="single" w:sz="4" w:space="0" w:color="auto"/>
            </w:tcBorders>
            <w:shd w:val="clear" w:color="auto" w:fill="auto"/>
            <w:noWrap/>
            <w:vAlign w:val="bottom"/>
            <w:hideMark/>
          </w:tcPr>
          <w:p w14:paraId="59A7CDE6" w14:textId="77777777" w:rsidR="00DA72A5" w:rsidRPr="00DD00C5" w:rsidRDefault="00DA72A5" w:rsidP="0001376F">
            <w:pPr>
              <w:rPr>
                <w:rFonts w:ascii="Arial Narrow" w:hAnsi="Arial Narrow"/>
                <w:color w:val="000000"/>
              </w:rPr>
            </w:pPr>
            <w:r w:rsidRPr="00DD00C5">
              <w:rPr>
                <w:rFonts w:ascii="Arial Narrow" w:hAnsi="Arial Narrow"/>
                <w:color w:val="000000"/>
              </w:rPr>
              <w:t>Kontaktowy adres poczty elektronicznej (email):</w:t>
            </w:r>
          </w:p>
        </w:tc>
        <w:tc>
          <w:tcPr>
            <w:tcW w:w="195" w:type="dxa"/>
            <w:tcBorders>
              <w:top w:val="nil"/>
              <w:left w:val="nil"/>
              <w:bottom w:val="single" w:sz="4" w:space="0" w:color="auto"/>
              <w:right w:val="single" w:sz="4" w:space="0" w:color="auto"/>
            </w:tcBorders>
            <w:shd w:val="clear" w:color="000000" w:fill="FFFF00"/>
            <w:noWrap/>
            <w:vAlign w:val="center"/>
            <w:hideMark/>
          </w:tcPr>
          <w:p w14:paraId="1592E1A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bottom"/>
            <w:hideMark/>
          </w:tcPr>
          <w:p w14:paraId="3EE66E46"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4A7EFA8B" w14:textId="77777777" w:rsidTr="0001376F">
        <w:trPr>
          <w:trHeight w:val="600"/>
        </w:trPr>
        <w:tc>
          <w:tcPr>
            <w:tcW w:w="10467"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BD2366D" w14:textId="77777777" w:rsidR="00DA72A5" w:rsidRPr="00DD00C5" w:rsidRDefault="00DA72A5" w:rsidP="0001376F">
            <w:pPr>
              <w:rPr>
                <w:rFonts w:ascii="Arial Narrow" w:hAnsi="Arial Narrow"/>
                <w:b/>
                <w:bCs/>
                <w:color w:val="000000"/>
              </w:rPr>
            </w:pPr>
            <w:r w:rsidRPr="00DD00C5">
              <w:rPr>
                <w:rFonts w:ascii="Arial Narrow" w:hAnsi="Arial Narrow"/>
                <w:b/>
                <w:bCs/>
                <w:color w:val="000000"/>
              </w:rPr>
              <w:t>CZĘŚĆ C: DOTYCZY OPISU WYROBU JEDNOSTKOWEGO</w:t>
            </w:r>
          </w:p>
        </w:tc>
      </w:tr>
      <w:tr w:rsidR="00DA72A5" w:rsidRPr="00DD00C5" w14:paraId="4CD892BD"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45E8596"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w:t>
            </w:r>
          </w:p>
        </w:tc>
        <w:tc>
          <w:tcPr>
            <w:tcW w:w="6438" w:type="dxa"/>
            <w:tcBorders>
              <w:top w:val="nil"/>
              <w:left w:val="nil"/>
              <w:bottom w:val="single" w:sz="4" w:space="0" w:color="auto"/>
              <w:right w:val="single" w:sz="4" w:space="0" w:color="auto"/>
            </w:tcBorders>
            <w:shd w:val="clear" w:color="auto" w:fill="auto"/>
            <w:noWrap/>
            <w:vAlign w:val="bottom"/>
            <w:hideMark/>
          </w:tcPr>
          <w:p w14:paraId="39376BDD" w14:textId="77777777" w:rsidR="00DA72A5" w:rsidRPr="00DD00C5" w:rsidRDefault="00DA72A5" w:rsidP="0001376F">
            <w:pPr>
              <w:rPr>
                <w:rFonts w:ascii="Arial Narrow" w:hAnsi="Arial Narrow"/>
                <w:color w:val="000000"/>
              </w:rPr>
            </w:pPr>
            <w:r w:rsidRPr="00DD00C5">
              <w:rPr>
                <w:rFonts w:ascii="Arial Narrow" w:hAnsi="Arial Narrow"/>
                <w:color w:val="000000"/>
              </w:rPr>
              <w:t>Nazwa producenta wyrobu:</w:t>
            </w:r>
          </w:p>
        </w:tc>
        <w:tc>
          <w:tcPr>
            <w:tcW w:w="195" w:type="dxa"/>
            <w:tcBorders>
              <w:top w:val="nil"/>
              <w:left w:val="nil"/>
              <w:bottom w:val="single" w:sz="4" w:space="0" w:color="auto"/>
              <w:right w:val="single" w:sz="4" w:space="0" w:color="auto"/>
            </w:tcBorders>
            <w:shd w:val="clear" w:color="000000" w:fill="FFFF00"/>
            <w:noWrap/>
            <w:vAlign w:val="bottom"/>
            <w:hideMark/>
          </w:tcPr>
          <w:p w14:paraId="1E31C2BF"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7608DB78"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2B62CF51"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2B823826"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2</w:t>
            </w:r>
          </w:p>
        </w:tc>
        <w:tc>
          <w:tcPr>
            <w:tcW w:w="6438" w:type="dxa"/>
            <w:tcBorders>
              <w:top w:val="nil"/>
              <w:left w:val="nil"/>
              <w:bottom w:val="single" w:sz="4" w:space="0" w:color="auto"/>
              <w:right w:val="single" w:sz="4" w:space="0" w:color="auto"/>
            </w:tcBorders>
            <w:shd w:val="clear" w:color="auto" w:fill="auto"/>
            <w:noWrap/>
            <w:vAlign w:val="bottom"/>
            <w:hideMark/>
          </w:tcPr>
          <w:p w14:paraId="3DB0DB54" w14:textId="77777777" w:rsidR="00DA72A5" w:rsidRPr="00DD00C5" w:rsidRDefault="00DA72A5" w:rsidP="0001376F">
            <w:pPr>
              <w:rPr>
                <w:rFonts w:ascii="Arial Narrow" w:hAnsi="Arial Narrow"/>
                <w:color w:val="000000"/>
              </w:rPr>
            </w:pPr>
            <w:r w:rsidRPr="00DD00C5">
              <w:rPr>
                <w:rFonts w:ascii="Arial Narrow" w:hAnsi="Arial Narrow"/>
                <w:color w:val="000000"/>
              </w:rPr>
              <w:t>Numer identyfikatora GLN producenta wyrobu:</w:t>
            </w:r>
          </w:p>
        </w:tc>
        <w:tc>
          <w:tcPr>
            <w:tcW w:w="195" w:type="dxa"/>
            <w:tcBorders>
              <w:top w:val="nil"/>
              <w:left w:val="nil"/>
              <w:bottom w:val="single" w:sz="4" w:space="0" w:color="auto"/>
              <w:right w:val="single" w:sz="4" w:space="0" w:color="auto"/>
            </w:tcBorders>
            <w:shd w:val="clear" w:color="000000" w:fill="FFFF00"/>
            <w:noWrap/>
            <w:vAlign w:val="bottom"/>
            <w:hideMark/>
          </w:tcPr>
          <w:p w14:paraId="44DAF0F8"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1E5B3090" w14:textId="77777777" w:rsidR="00DA72A5" w:rsidRPr="00DD00C5" w:rsidRDefault="00DA72A5" w:rsidP="0001376F">
            <w:pPr>
              <w:rPr>
                <w:rFonts w:ascii="Arial Narrow" w:hAnsi="Arial Narrow"/>
                <w:color w:val="000000"/>
              </w:rPr>
            </w:pPr>
            <w:r w:rsidRPr="00DD00C5">
              <w:rPr>
                <w:rFonts w:ascii="Arial Narrow" w:hAnsi="Arial Narrow"/>
                <w:color w:val="000000"/>
              </w:rPr>
              <w:t>[PRODUCENT]; [n13]</w:t>
            </w:r>
          </w:p>
        </w:tc>
      </w:tr>
      <w:tr w:rsidR="00DA72A5" w:rsidRPr="00DD00C5" w14:paraId="097283A3"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8B82973"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3</w:t>
            </w:r>
          </w:p>
        </w:tc>
        <w:tc>
          <w:tcPr>
            <w:tcW w:w="6438" w:type="dxa"/>
            <w:tcBorders>
              <w:top w:val="nil"/>
              <w:left w:val="nil"/>
              <w:bottom w:val="single" w:sz="4" w:space="0" w:color="auto"/>
              <w:right w:val="single" w:sz="4" w:space="0" w:color="auto"/>
            </w:tcBorders>
            <w:shd w:val="clear" w:color="auto" w:fill="auto"/>
            <w:noWrap/>
            <w:vAlign w:val="bottom"/>
            <w:hideMark/>
          </w:tcPr>
          <w:p w14:paraId="1C1ADE25" w14:textId="77777777" w:rsidR="00DA72A5" w:rsidRPr="00DD00C5" w:rsidRDefault="00DA72A5" w:rsidP="0001376F">
            <w:pPr>
              <w:rPr>
                <w:rFonts w:ascii="Arial Narrow" w:hAnsi="Arial Narrow"/>
                <w:color w:val="000000"/>
              </w:rPr>
            </w:pPr>
            <w:r w:rsidRPr="00DD00C5">
              <w:rPr>
                <w:rFonts w:ascii="Arial Narrow" w:hAnsi="Arial Narrow"/>
                <w:color w:val="000000"/>
              </w:rPr>
              <w:t>Kod GTIN dla opakowania jednostkowego:</w:t>
            </w:r>
          </w:p>
        </w:tc>
        <w:tc>
          <w:tcPr>
            <w:tcW w:w="195" w:type="dxa"/>
            <w:tcBorders>
              <w:top w:val="nil"/>
              <w:left w:val="nil"/>
              <w:bottom w:val="single" w:sz="4" w:space="0" w:color="auto"/>
              <w:right w:val="single" w:sz="4" w:space="0" w:color="auto"/>
            </w:tcBorders>
            <w:shd w:val="clear" w:color="000000" w:fill="FFFF00"/>
            <w:noWrap/>
            <w:vAlign w:val="bottom"/>
            <w:hideMark/>
          </w:tcPr>
          <w:p w14:paraId="4DC9023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366CA7A" w14:textId="77777777" w:rsidR="00DA72A5" w:rsidRPr="00DD00C5" w:rsidRDefault="00DA72A5" w:rsidP="0001376F">
            <w:pPr>
              <w:rPr>
                <w:rFonts w:ascii="Arial Narrow" w:hAnsi="Arial Narrow"/>
                <w:color w:val="000000"/>
              </w:rPr>
            </w:pPr>
            <w:r w:rsidRPr="00DD00C5">
              <w:rPr>
                <w:rFonts w:ascii="Arial Narrow" w:hAnsi="Arial Narrow"/>
                <w:color w:val="000000"/>
              </w:rPr>
              <w:t>[WYMAG]; [n14]; [G_1]</w:t>
            </w:r>
          </w:p>
        </w:tc>
      </w:tr>
      <w:tr w:rsidR="00DA72A5" w:rsidRPr="00DD00C5" w14:paraId="7780969D"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930CB7A"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4</w:t>
            </w:r>
          </w:p>
        </w:tc>
        <w:tc>
          <w:tcPr>
            <w:tcW w:w="6438" w:type="dxa"/>
            <w:tcBorders>
              <w:top w:val="nil"/>
              <w:left w:val="nil"/>
              <w:bottom w:val="single" w:sz="4" w:space="0" w:color="auto"/>
              <w:right w:val="single" w:sz="4" w:space="0" w:color="auto"/>
            </w:tcBorders>
            <w:shd w:val="clear" w:color="auto" w:fill="auto"/>
            <w:noWrap/>
            <w:vAlign w:val="bottom"/>
            <w:hideMark/>
          </w:tcPr>
          <w:p w14:paraId="2FFAB0D5" w14:textId="77777777" w:rsidR="00DA72A5" w:rsidRPr="00DD00C5" w:rsidRDefault="00DA72A5" w:rsidP="0001376F">
            <w:pPr>
              <w:rPr>
                <w:rFonts w:ascii="Arial Narrow" w:hAnsi="Arial Narrow"/>
                <w:color w:val="000000"/>
              </w:rPr>
            </w:pPr>
            <w:r w:rsidRPr="00DD00C5">
              <w:rPr>
                <w:rFonts w:ascii="Arial Narrow" w:hAnsi="Arial Narrow"/>
                <w:color w:val="000000"/>
              </w:rPr>
              <w:t>Numer NSN (jeżeli istnieje):</w:t>
            </w:r>
          </w:p>
        </w:tc>
        <w:tc>
          <w:tcPr>
            <w:tcW w:w="195" w:type="dxa"/>
            <w:tcBorders>
              <w:top w:val="nil"/>
              <w:left w:val="nil"/>
              <w:bottom w:val="single" w:sz="4" w:space="0" w:color="auto"/>
              <w:right w:val="single" w:sz="4" w:space="0" w:color="auto"/>
            </w:tcBorders>
            <w:shd w:val="clear" w:color="000000" w:fill="FFFF00"/>
            <w:noWrap/>
            <w:vAlign w:val="bottom"/>
            <w:hideMark/>
          </w:tcPr>
          <w:p w14:paraId="3F5EA6FB"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2D38CF9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r>
      <w:tr w:rsidR="00DA72A5" w:rsidRPr="00DD00C5" w14:paraId="2B979C04"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B1EFF2C"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w:t>
            </w:r>
          </w:p>
        </w:tc>
        <w:tc>
          <w:tcPr>
            <w:tcW w:w="6438" w:type="dxa"/>
            <w:tcBorders>
              <w:top w:val="nil"/>
              <w:left w:val="nil"/>
              <w:bottom w:val="single" w:sz="4" w:space="0" w:color="auto"/>
              <w:right w:val="single" w:sz="4" w:space="0" w:color="auto"/>
            </w:tcBorders>
            <w:shd w:val="clear" w:color="auto" w:fill="auto"/>
            <w:noWrap/>
            <w:vAlign w:val="bottom"/>
            <w:hideMark/>
          </w:tcPr>
          <w:p w14:paraId="0F2FF176" w14:textId="77777777" w:rsidR="00DA72A5" w:rsidRPr="00DD00C5" w:rsidRDefault="00DA72A5" w:rsidP="0001376F">
            <w:pPr>
              <w:rPr>
                <w:rFonts w:ascii="Arial Narrow" w:hAnsi="Arial Narrow"/>
                <w:color w:val="000000"/>
              </w:rPr>
            </w:pPr>
            <w:r w:rsidRPr="00DD00C5">
              <w:rPr>
                <w:rFonts w:ascii="Arial Narrow" w:hAnsi="Arial Narrow"/>
                <w:color w:val="000000"/>
              </w:rPr>
              <w:t>Nazwa wyrobu jednostkowego:</w:t>
            </w:r>
          </w:p>
        </w:tc>
        <w:tc>
          <w:tcPr>
            <w:tcW w:w="195" w:type="dxa"/>
            <w:tcBorders>
              <w:top w:val="nil"/>
              <w:left w:val="nil"/>
              <w:bottom w:val="single" w:sz="4" w:space="0" w:color="auto"/>
              <w:right w:val="single" w:sz="4" w:space="0" w:color="auto"/>
            </w:tcBorders>
            <w:shd w:val="clear" w:color="000000" w:fill="FFFF00"/>
            <w:noWrap/>
            <w:vAlign w:val="bottom"/>
            <w:hideMark/>
          </w:tcPr>
          <w:p w14:paraId="3D4EF15E"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188E7127"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487CE833"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2491DCA"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6</w:t>
            </w:r>
          </w:p>
        </w:tc>
        <w:tc>
          <w:tcPr>
            <w:tcW w:w="6438" w:type="dxa"/>
            <w:tcBorders>
              <w:top w:val="nil"/>
              <w:left w:val="nil"/>
              <w:bottom w:val="single" w:sz="4" w:space="0" w:color="auto"/>
              <w:right w:val="single" w:sz="4" w:space="0" w:color="auto"/>
            </w:tcBorders>
            <w:shd w:val="clear" w:color="auto" w:fill="auto"/>
            <w:noWrap/>
            <w:vAlign w:val="bottom"/>
            <w:hideMark/>
          </w:tcPr>
          <w:p w14:paraId="7A08D480" w14:textId="77777777" w:rsidR="00DA72A5" w:rsidRPr="00DD00C5" w:rsidRDefault="00DA72A5" w:rsidP="0001376F">
            <w:pPr>
              <w:rPr>
                <w:rFonts w:ascii="Arial Narrow" w:hAnsi="Arial Narrow"/>
                <w:color w:val="000000"/>
              </w:rPr>
            </w:pPr>
            <w:r w:rsidRPr="00DD00C5">
              <w:rPr>
                <w:rFonts w:ascii="Arial Narrow" w:hAnsi="Arial Narrow"/>
                <w:color w:val="000000"/>
              </w:rPr>
              <w:t>Podstawowa jednostka miary:</w:t>
            </w:r>
          </w:p>
        </w:tc>
        <w:tc>
          <w:tcPr>
            <w:tcW w:w="195" w:type="dxa"/>
            <w:tcBorders>
              <w:top w:val="nil"/>
              <w:left w:val="nil"/>
              <w:bottom w:val="single" w:sz="4" w:space="0" w:color="auto"/>
              <w:right w:val="single" w:sz="4" w:space="0" w:color="auto"/>
            </w:tcBorders>
            <w:shd w:val="clear" w:color="000000" w:fill="FFFF00"/>
            <w:noWrap/>
            <w:vAlign w:val="bottom"/>
            <w:hideMark/>
          </w:tcPr>
          <w:p w14:paraId="3FCD3819"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EEDEBD4" w14:textId="77777777" w:rsidR="00DA72A5" w:rsidRPr="00DD00C5" w:rsidRDefault="00DA72A5" w:rsidP="0001376F">
            <w:pPr>
              <w:rPr>
                <w:rFonts w:ascii="Arial Narrow" w:hAnsi="Arial Narrow"/>
                <w:color w:val="000000"/>
              </w:rPr>
            </w:pPr>
            <w:r w:rsidRPr="00DD00C5">
              <w:rPr>
                <w:rFonts w:ascii="Arial Narrow" w:hAnsi="Arial Narrow"/>
                <w:color w:val="000000"/>
              </w:rPr>
              <w:t>[WYMAG]; [JM]</w:t>
            </w:r>
          </w:p>
        </w:tc>
      </w:tr>
      <w:tr w:rsidR="00DA72A5" w:rsidRPr="00DD00C5" w14:paraId="2DE844CA"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AE4D19A"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7</w:t>
            </w:r>
          </w:p>
        </w:tc>
        <w:tc>
          <w:tcPr>
            <w:tcW w:w="6438" w:type="dxa"/>
            <w:tcBorders>
              <w:top w:val="nil"/>
              <w:left w:val="nil"/>
              <w:bottom w:val="single" w:sz="4" w:space="0" w:color="auto"/>
              <w:right w:val="single" w:sz="4" w:space="0" w:color="auto"/>
            </w:tcBorders>
            <w:shd w:val="clear" w:color="auto" w:fill="auto"/>
            <w:noWrap/>
            <w:vAlign w:val="bottom"/>
            <w:hideMark/>
          </w:tcPr>
          <w:p w14:paraId="374A026C" w14:textId="77777777" w:rsidR="00DA72A5" w:rsidRPr="00DD00C5" w:rsidRDefault="00DA72A5" w:rsidP="0001376F">
            <w:pPr>
              <w:rPr>
                <w:rFonts w:ascii="Arial Narrow" w:hAnsi="Arial Narrow"/>
                <w:color w:val="000000"/>
              </w:rPr>
            </w:pPr>
            <w:r w:rsidRPr="00DD00C5">
              <w:rPr>
                <w:rFonts w:ascii="Arial Narrow" w:hAnsi="Arial Narrow"/>
                <w:color w:val="000000"/>
              </w:rPr>
              <w:t>Rodzaj opakowania:</w:t>
            </w:r>
          </w:p>
        </w:tc>
        <w:tc>
          <w:tcPr>
            <w:tcW w:w="195" w:type="dxa"/>
            <w:tcBorders>
              <w:top w:val="nil"/>
              <w:left w:val="nil"/>
              <w:bottom w:val="single" w:sz="4" w:space="0" w:color="auto"/>
              <w:right w:val="single" w:sz="4" w:space="0" w:color="auto"/>
            </w:tcBorders>
            <w:shd w:val="clear" w:color="000000" w:fill="FFFF00"/>
            <w:noWrap/>
            <w:vAlign w:val="bottom"/>
            <w:hideMark/>
          </w:tcPr>
          <w:p w14:paraId="2D4BBE48"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4DCF89DA" w14:textId="77777777" w:rsidR="00DA72A5" w:rsidRPr="00DD00C5" w:rsidRDefault="00DA72A5" w:rsidP="0001376F">
            <w:pPr>
              <w:rPr>
                <w:rFonts w:ascii="Arial Narrow" w:hAnsi="Arial Narrow"/>
                <w:color w:val="000000"/>
              </w:rPr>
            </w:pPr>
            <w:r w:rsidRPr="00DD00C5">
              <w:rPr>
                <w:rFonts w:ascii="Arial Narrow" w:hAnsi="Arial Narrow"/>
                <w:color w:val="000000"/>
              </w:rPr>
              <w:t>[WYMAG]; [OPAK]</w:t>
            </w:r>
          </w:p>
        </w:tc>
      </w:tr>
      <w:tr w:rsidR="00DA72A5" w:rsidRPr="00DD00C5" w14:paraId="5E677B37"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2A3D5F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w:t>
            </w:r>
          </w:p>
        </w:tc>
        <w:tc>
          <w:tcPr>
            <w:tcW w:w="6438" w:type="dxa"/>
            <w:tcBorders>
              <w:top w:val="nil"/>
              <w:left w:val="nil"/>
              <w:bottom w:val="single" w:sz="4" w:space="0" w:color="auto"/>
              <w:right w:val="single" w:sz="4" w:space="0" w:color="auto"/>
            </w:tcBorders>
            <w:shd w:val="clear" w:color="auto" w:fill="auto"/>
            <w:noWrap/>
            <w:vAlign w:val="bottom"/>
            <w:hideMark/>
          </w:tcPr>
          <w:p w14:paraId="22555E99" w14:textId="77777777" w:rsidR="00DA72A5" w:rsidRPr="00DD00C5" w:rsidRDefault="00DA72A5" w:rsidP="0001376F">
            <w:pPr>
              <w:rPr>
                <w:rFonts w:ascii="Arial Narrow" w:hAnsi="Arial Narrow"/>
                <w:color w:val="000000"/>
              </w:rPr>
            </w:pPr>
            <w:r w:rsidRPr="00DD00C5">
              <w:rPr>
                <w:rFonts w:ascii="Arial Narrow" w:hAnsi="Arial Narrow"/>
                <w:color w:val="000000"/>
              </w:rPr>
              <w:t>Parametry wyrobu jednostkowego</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401AC795"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6C88E9CA"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2EECFE3"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8a</w:t>
            </w:r>
          </w:p>
        </w:tc>
        <w:tc>
          <w:tcPr>
            <w:tcW w:w="6438" w:type="dxa"/>
            <w:tcBorders>
              <w:top w:val="nil"/>
              <w:left w:val="nil"/>
              <w:bottom w:val="single" w:sz="4" w:space="0" w:color="auto"/>
              <w:right w:val="single" w:sz="4" w:space="0" w:color="auto"/>
            </w:tcBorders>
            <w:shd w:val="clear" w:color="auto" w:fill="auto"/>
            <w:noWrap/>
            <w:vAlign w:val="bottom"/>
            <w:hideMark/>
          </w:tcPr>
          <w:p w14:paraId="5EAA0850" w14:textId="77777777" w:rsidR="00DA72A5" w:rsidRPr="00DD00C5" w:rsidRDefault="00DA72A5" w:rsidP="0001376F">
            <w:pPr>
              <w:rPr>
                <w:rFonts w:ascii="Arial Narrow" w:hAnsi="Arial Narrow"/>
                <w:color w:val="000000"/>
              </w:rPr>
            </w:pPr>
            <w:r w:rsidRPr="00DD00C5">
              <w:rPr>
                <w:rFonts w:ascii="Arial Narrow" w:hAnsi="Arial Narrow"/>
                <w:color w:val="000000"/>
              </w:rPr>
              <w:t>Okres trwałości:</w:t>
            </w:r>
          </w:p>
        </w:tc>
        <w:tc>
          <w:tcPr>
            <w:tcW w:w="195" w:type="dxa"/>
            <w:tcBorders>
              <w:top w:val="nil"/>
              <w:left w:val="nil"/>
              <w:bottom w:val="single" w:sz="4" w:space="0" w:color="auto"/>
              <w:right w:val="single" w:sz="4" w:space="0" w:color="auto"/>
            </w:tcBorders>
            <w:shd w:val="clear" w:color="000000" w:fill="FFFF00"/>
            <w:noWrap/>
            <w:vAlign w:val="bottom"/>
            <w:hideMark/>
          </w:tcPr>
          <w:p w14:paraId="3C0DBE8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7653163C" w14:textId="77777777" w:rsidR="00DA72A5" w:rsidRPr="00DD00C5" w:rsidRDefault="00DA72A5" w:rsidP="0001376F">
            <w:pPr>
              <w:rPr>
                <w:rFonts w:ascii="Arial Narrow" w:hAnsi="Arial Narrow"/>
                <w:color w:val="000000"/>
              </w:rPr>
            </w:pPr>
            <w:r w:rsidRPr="00DD00C5">
              <w:rPr>
                <w:rFonts w:ascii="Arial Narrow" w:hAnsi="Arial Narrow"/>
                <w:color w:val="000000"/>
              </w:rPr>
              <w:t>[WYMAG]; [TRWAŁ]</w:t>
            </w:r>
          </w:p>
        </w:tc>
      </w:tr>
      <w:tr w:rsidR="00DA72A5" w:rsidRPr="00DD00C5" w14:paraId="7D2805EB"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7DDD1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8b</w:t>
            </w:r>
          </w:p>
        </w:tc>
        <w:tc>
          <w:tcPr>
            <w:tcW w:w="6438" w:type="dxa"/>
            <w:tcBorders>
              <w:top w:val="nil"/>
              <w:left w:val="nil"/>
              <w:bottom w:val="single" w:sz="4" w:space="0" w:color="auto"/>
              <w:right w:val="single" w:sz="4" w:space="0" w:color="auto"/>
            </w:tcBorders>
            <w:shd w:val="clear" w:color="auto" w:fill="auto"/>
            <w:noWrap/>
            <w:vAlign w:val="bottom"/>
            <w:hideMark/>
          </w:tcPr>
          <w:p w14:paraId="0697E585" w14:textId="77777777" w:rsidR="00DA72A5" w:rsidRPr="00DD00C5" w:rsidRDefault="00DA72A5" w:rsidP="0001376F">
            <w:pPr>
              <w:rPr>
                <w:rFonts w:ascii="Arial Narrow" w:hAnsi="Arial Narrow"/>
                <w:color w:val="000000"/>
              </w:rPr>
            </w:pPr>
            <w:r w:rsidRPr="00DD00C5">
              <w:rPr>
                <w:rFonts w:ascii="Arial Narrow" w:hAnsi="Arial Narrow"/>
                <w:color w:val="000000"/>
              </w:rPr>
              <w:t>Waga w kilogramach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0C4CE634"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180DF614"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03780EF2"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2FE21615"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brutto:</w:t>
            </w:r>
          </w:p>
        </w:tc>
        <w:tc>
          <w:tcPr>
            <w:tcW w:w="195" w:type="dxa"/>
            <w:tcBorders>
              <w:top w:val="nil"/>
              <w:left w:val="nil"/>
              <w:bottom w:val="single" w:sz="4" w:space="0" w:color="auto"/>
              <w:right w:val="single" w:sz="4" w:space="0" w:color="auto"/>
            </w:tcBorders>
            <w:shd w:val="clear" w:color="000000" w:fill="FFFF00"/>
            <w:noWrap/>
            <w:vAlign w:val="bottom"/>
            <w:hideMark/>
          </w:tcPr>
          <w:p w14:paraId="0F75F80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BB7DFB5" w14:textId="77777777" w:rsidR="00DA72A5" w:rsidRPr="00DD00C5" w:rsidRDefault="00DA72A5" w:rsidP="0001376F">
            <w:pPr>
              <w:rPr>
                <w:rFonts w:ascii="Arial Narrow" w:hAnsi="Arial Narrow"/>
                <w:color w:val="000000"/>
              </w:rPr>
            </w:pPr>
            <w:r w:rsidRPr="00DD00C5">
              <w:rPr>
                <w:rFonts w:ascii="Arial Narrow" w:hAnsi="Arial Narrow"/>
                <w:color w:val="000000"/>
              </w:rPr>
              <w:t>[WYMAG]; [WAGA]</w:t>
            </w:r>
          </w:p>
        </w:tc>
      </w:tr>
      <w:tr w:rsidR="00DA72A5" w:rsidRPr="00DD00C5" w14:paraId="146090D0"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6AA61024"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7FC61BBA"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netto:</w:t>
            </w:r>
          </w:p>
        </w:tc>
        <w:tc>
          <w:tcPr>
            <w:tcW w:w="195" w:type="dxa"/>
            <w:tcBorders>
              <w:top w:val="nil"/>
              <w:left w:val="nil"/>
              <w:bottom w:val="single" w:sz="4" w:space="0" w:color="auto"/>
              <w:right w:val="single" w:sz="4" w:space="0" w:color="auto"/>
            </w:tcBorders>
            <w:shd w:val="clear" w:color="000000" w:fill="FFFF00"/>
            <w:noWrap/>
            <w:vAlign w:val="bottom"/>
            <w:hideMark/>
          </w:tcPr>
          <w:p w14:paraId="6E22A8ED"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42B77DC4" w14:textId="77777777" w:rsidR="00DA72A5" w:rsidRPr="00DD00C5" w:rsidRDefault="00DA72A5" w:rsidP="0001376F">
            <w:pPr>
              <w:rPr>
                <w:rFonts w:ascii="Arial Narrow" w:hAnsi="Arial Narrow"/>
                <w:color w:val="000000"/>
              </w:rPr>
            </w:pPr>
            <w:r w:rsidRPr="00DD00C5">
              <w:rPr>
                <w:rFonts w:ascii="Arial Narrow" w:hAnsi="Arial Narrow"/>
                <w:color w:val="000000"/>
              </w:rPr>
              <w:t>[WYMAG]; [WAGA]</w:t>
            </w:r>
          </w:p>
        </w:tc>
      </w:tr>
      <w:tr w:rsidR="00DA72A5" w:rsidRPr="00DD00C5" w14:paraId="7EC987CE"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A02F6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8c</w:t>
            </w:r>
          </w:p>
        </w:tc>
        <w:tc>
          <w:tcPr>
            <w:tcW w:w="6438" w:type="dxa"/>
            <w:tcBorders>
              <w:top w:val="nil"/>
              <w:left w:val="nil"/>
              <w:bottom w:val="single" w:sz="4" w:space="0" w:color="auto"/>
              <w:right w:val="single" w:sz="4" w:space="0" w:color="auto"/>
            </w:tcBorders>
            <w:shd w:val="clear" w:color="auto" w:fill="auto"/>
            <w:noWrap/>
            <w:vAlign w:val="bottom"/>
            <w:hideMark/>
          </w:tcPr>
          <w:p w14:paraId="3747C3A9" w14:textId="77777777" w:rsidR="00DA72A5" w:rsidRPr="00DD00C5" w:rsidRDefault="00DA72A5" w:rsidP="0001376F">
            <w:pPr>
              <w:rPr>
                <w:rFonts w:ascii="Arial Narrow" w:hAnsi="Arial Narrow"/>
                <w:color w:val="000000"/>
              </w:rPr>
            </w:pPr>
            <w:r w:rsidRPr="00DD00C5">
              <w:rPr>
                <w:rFonts w:ascii="Arial Narrow" w:hAnsi="Arial Narrow"/>
                <w:color w:val="000000"/>
              </w:rPr>
              <w:t>Objętość w litrach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5729EF2D"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3BC346B4"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146BF0B6"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0BFE27CC"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ilość:</w:t>
            </w:r>
          </w:p>
        </w:tc>
        <w:tc>
          <w:tcPr>
            <w:tcW w:w="195" w:type="dxa"/>
            <w:tcBorders>
              <w:top w:val="nil"/>
              <w:left w:val="nil"/>
              <w:bottom w:val="single" w:sz="4" w:space="0" w:color="auto"/>
              <w:right w:val="single" w:sz="4" w:space="0" w:color="auto"/>
            </w:tcBorders>
            <w:shd w:val="clear" w:color="000000" w:fill="FFFF00"/>
            <w:noWrap/>
            <w:vAlign w:val="bottom"/>
            <w:hideMark/>
          </w:tcPr>
          <w:p w14:paraId="304980FF"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0EE67FD8" w14:textId="77777777" w:rsidR="00DA72A5" w:rsidRPr="00DD00C5" w:rsidRDefault="00DA72A5" w:rsidP="0001376F">
            <w:pPr>
              <w:rPr>
                <w:rFonts w:ascii="Arial Narrow" w:hAnsi="Arial Narrow"/>
                <w:color w:val="000000"/>
              </w:rPr>
            </w:pPr>
            <w:r w:rsidRPr="00DD00C5">
              <w:rPr>
                <w:rFonts w:ascii="Arial Narrow" w:hAnsi="Arial Narrow"/>
                <w:color w:val="000000"/>
              </w:rPr>
              <w:t>[WYMAG]; [OBJĘTOŚĆ]</w:t>
            </w:r>
          </w:p>
        </w:tc>
      </w:tr>
      <w:tr w:rsidR="00DA72A5" w:rsidRPr="00DD00C5" w14:paraId="5F2748B8"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7C3AEF"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8d</w:t>
            </w:r>
          </w:p>
        </w:tc>
        <w:tc>
          <w:tcPr>
            <w:tcW w:w="6438" w:type="dxa"/>
            <w:tcBorders>
              <w:top w:val="nil"/>
              <w:left w:val="nil"/>
              <w:bottom w:val="single" w:sz="4" w:space="0" w:color="auto"/>
              <w:right w:val="single" w:sz="4" w:space="0" w:color="auto"/>
            </w:tcBorders>
            <w:shd w:val="clear" w:color="auto" w:fill="auto"/>
            <w:noWrap/>
            <w:vAlign w:val="bottom"/>
            <w:hideMark/>
          </w:tcPr>
          <w:p w14:paraId="31EDD0F8" w14:textId="77777777" w:rsidR="00DA72A5" w:rsidRPr="00DD00C5" w:rsidRDefault="00DA72A5" w:rsidP="0001376F">
            <w:pPr>
              <w:rPr>
                <w:rFonts w:ascii="Arial Narrow" w:hAnsi="Arial Narrow"/>
                <w:color w:val="000000"/>
              </w:rPr>
            </w:pPr>
            <w:r w:rsidRPr="00DD00C5">
              <w:rPr>
                <w:rFonts w:ascii="Arial Narrow" w:hAnsi="Arial Narrow"/>
                <w:color w:val="000000"/>
              </w:rPr>
              <w:t>Wymiary w metrach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0B769463"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55F8F7B9"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011DA1E0"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68D7B87C"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długość:</w:t>
            </w:r>
          </w:p>
        </w:tc>
        <w:tc>
          <w:tcPr>
            <w:tcW w:w="195" w:type="dxa"/>
            <w:tcBorders>
              <w:top w:val="nil"/>
              <w:left w:val="nil"/>
              <w:bottom w:val="single" w:sz="4" w:space="0" w:color="auto"/>
              <w:right w:val="single" w:sz="4" w:space="0" w:color="auto"/>
            </w:tcBorders>
            <w:shd w:val="clear" w:color="000000" w:fill="FFFF00"/>
            <w:noWrap/>
            <w:vAlign w:val="bottom"/>
            <w:hideMark/>
          </w:tcPr>
          <w:p w14:paraId="36CD4A09"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7C9E0A2A"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5E20416E"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4B4467D2"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1A4FC78C"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szerokość (wymiar w głąb):</w:t>
            </w:r>
          </w:p>
        </w:tc>
        <w:tc>
          <w:tcPr>
            <w:tcW w:w="195" w:type="dxa"/>
            <w:tcBorders>
              <w:top w:val="nil"/>
              <w:left w:val="nil"/>
              <w:bottom w:val="single" w:sz="4" w:space="0" w:color="auto"/>
              <w:right w:val="single" w:sz="4" w:space="0" w:color="auto"/>
            </w:tcBorders>
            <w:shd w:val="clear" w:color="000000" w:fill="FFFF00"/>
            <w:noWrap/>
            <w:vAlign w:val="bottom"/>
            <w:hideMark/>
          </w:tcPr>
          <w:p w14:paraId="01A6FAB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7DEBE795"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3F10BA45"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167AF98C"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bottom"/>
            <w:hideMark/>
          </w:tcPr>
          <w:p w14:paraId="06C42882"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wysokość:</w:t>
            </w:r>
          </w:p>
        </w:tc>
        <w:tc>
          <w:tcPr>
            <w:tcW w:w="195" w:type="dxa"/>
            <w:tcBorders>
              <w:top w:val="nil"/>
              <w:left w:val="nil"/>
              <w:bottom w:val="single" w:sz="4" w:space="0" w:color="auto"/>
              <w:right w:val="single" w:sz="4" w:space="0" w:color="auto"/>
            </w:tcBorders>
            <w:shd w:val="clear" w:color="000000" w:fill="FFFF00"/>
            <w:noWrap/>
            <w:vAlign w:val="bottom"/>
            <w:hideMark/>
          </w:tcPr>
          <w:p w14:paraId="2E52C2FE"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80F53DB"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5F6BE773"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7FC6CE5E"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8e</w:t>
            </w:r>
          </w:p>
        </w:tc>
        <w:tc>
          <w:tcPr>
            <w:tcW w:w="6438" w:type="dxa"/>
            <w:tcBorders>
              <w:top w:val="nil"/>
              <w:left w:val="nil"/>
              <w:bottom w:val="single" w:sz="4" w:space="0" w:color="auto"/>
              <w:right w:val="single" w:sz="4" w:space="0" w:color="auto"/>
            </w:tcBorders>
            <w:shd w:val="clear" w:color="auto" w:fill="auto"/>
            <w:noWrap/>
            <w:vAlign w:val="bottom"/>
            <w:hideMark/>
          </w:tcPr>
          <w:p w14:paraId="08E7DC2C" w14:textId="77777777" w:rsidR="00DA72A5" w:rsidRPr="00DD00C5" w:rsidRDefault="00DA72A5" w:rsidP="0001376F">
            <w:pPr>
              <w:rPr>
                <w:rFonts w:ascii="Arial Narrow" w:hAnsi="Arial Narrow"/>
                <w:color w:val="000000"/>
              </w:rPr>
            </w:pPr>
            <w:r w:rsidRPr="00DD00C5">
              <w:rPr>
                <w:rFonts w:ascii="Arial Narrow" w:hAnsi="Arial Narrow"/>
                <w:color w:val="000000"/>
              </w:rPr>
              <w:t>Symbol katalogowy producenta:</w:t>
            </w:r>
          </w:p>
        </w:tc>
        <w:tc>
          <w:tcPr>
            <w:tcW w:w="195" w:type="dxa"/>
            <w:tcBorders>
              <w:top w:val="nil"/>
              <w:left w:val="nil"/>
              <w:bottom w:val="single" w:sz="4" w:space="0" w:color="auto"/>
              <w:right w:val="single" w:sz="4" w:space="0" w:color="auto"/>
            </w:tcBorders>
            <w:shd w:val="clear" w:color="000000" w:fill="FFFF00"/>
            <w:noWrap/>
            <w:vAlign w:val="bottom"/>
            <w:hideMark/>
          </w:tcPr>
          <w:p w14:paraId="41F6266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1B2B1907" w14:textId="77777777" w:rsidR="00DA72A5" w:rsidRPr="00DD00C5" w:rsidRDefault="00DA72A5" w:rsidP="0001376F">
            <w:pPr>
              <w:rPr>
                <w:rFonts w:ascii="Arial Narrow" w:hAnsi="Arial Narrow"/>
                <w:color w:val="000000"/>
              </w:rPr>
            </w:pPr>
            <w:r w:rsidRPr="00DD00C5">
              <w:rPr>
                <w:rFonts w:ascii="Arial Narrow" w:hAnsi="Arial Narrow"/>
                <w:color w:val="000000"/>
              </w:rPr>
              <w:t>[OPCJONALNIE]</w:t>
            </w:r>
          </w:p>
        </w:tc>
      </w:tr>
      <w:tr w:rsidR="00DA72A5" w:rsidRPr="00DD00C5" w14:paraId="054A21B2"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499B12AC"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8f</w:t>
            </w:r>
          </w:p>
        </w:tc>
        <w:tc>
          <w:tcPr>
            <w:tcW w:w="6438" w:type="dxa"/>
            <w:tcBorders>
              <w:top w:val="nil"/>
              <w:left w:val="nil"/>
              <w:bottom w:val="single" w:sz="4" w:space="0" w:color="auto"/>
              <w:right w:val="single" w:sz="4" w:space="0" w:color="auto"/>
            </w:tcBorders>
            <w:shd w:val="clear" w:color="auto" w:fill="auto"/>
            <w:noWrap/>
            <w:vAlign w:val="bottom"/>
            <w:hideMark/>
          </w:tcPr>
          <w:p w14:paraId="5D283FE7" w14:textId="77777777" w:rsidR="00DA72A5" w:rsidRPr="00DD00C5" w:rsidRDefault="00DA72A5" w:rsidP="0001376F">
            <w:pPr>
              <w:rPr>
                <w:rFonts w:ascii="Arial Narrow" w:hAnsi="Arial Narrow"/>
                <w:color w:val="000000"/>
              </w:rPr>
            </w:pPr>
            <w:r w:rsidRPr="00DD00C5">
              <w:rPr>
                <w:rFonts w:ascii="Arial Narrow" w:hAnsi="Arial Narrow"/>
                <w:color w:val="000000"/>
              </w:rPr>
              <w:t>Norma jakościowa:</w:t>
            </w:r>
          </w:p>
        </w:tc>
        <w:tc>
          <w:tcPr>
            <w:tcW w:w="195" w:type="dxa"/>
            <w:tcBorders>
              <w:top w:val="nil"/>
              <w:left w:val="nil"/>
              <w:bottom w:val="single" w:sz="4" w:space="0" w:color="auto"/>
              <w:right w:val="single" w:sz="4" w:space="0" w:color="auto"/>
            </w:tcBorders>
            <w:shd w:val="clear" w:color="000000" w:fill="FFFF00"/>
            <w:noWrap/>
            <w:vAlign w:val="bottom"/>
            <w:hideMark/>
          </w:tcPr>
          <w:p w14:paraId="6C285E93"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63C12F8D" w14:textId="77777777" w:rsidR="00DA72A5" w:rsidRPr="00DD00C5" w:rsidRDefault="00DA72A5" w:rsidP="0001376F">
            <w:pPr>
              <w:rPr>
                <w:rFonts w:ascii="Arial Narrow" w:hAnsi="Arial Narrow"/>
                <w:color w:val="000000"/>
              </w:rPr>
            </w:pPr>
            <w:r w:rsidRPr="00DD00C5">
              <w:rPr>
                <w:rFonts w:ascii="Arial Narrow" w:hAnsi="Arial Narrow"/>
                <w:color w:val="000000"/>
              </w:rPr>
              <w:t>[OPCJONALNIE]</w:t>
            </w:r>
          </w:p>
        </w:tc>
      </w:tr>
      <w:tr w:rsidR="00DA72A5" w:rsidRPr="00DD00C5" w14:paraId="5CC7334E" w14:textId="77777777" w:rsidTr="0001376F">
        <w:trPr>
          <w:trHeight w:val="94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7FB6B9B"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9</w:t>
            </w:r>
          </w:p>
        </w:tc>
        <w:tc>
          <w:tcPr>
            <w:tcW w:w="6438" w:type="dxa"/>
            <w:tcBorders>
              <w:top w:val="nil"/>
              <w:left w:val="nil"/>
              <w:bottom w:val="single" w:sz="4" w:space="0" w:color="auto"/>
              <w:right w:val="single" w:sz="4" w:space="0" w:color="auto"/>
            </w:tcBorders>
            <w:shd w:val="clear" w:color="auto" w:fill="auto"/>
            <w:vAlign w:val="bottom"/>
            <w:hideMark/>
          </w:tcPr>
          <w:p w14:paraId="535BC6CA" w14:textId="77777777" w:rsidR="00DA72A5" w:rsidRPr="00DD00C5" w:rsidRDefault="00DA72A5" w:rsidP="0001376F">
            <w:pPr>
              <w:rPr>
                <w:rFonts w:ascii="Arial Narrow" w:hAnsi="Arial Narrow"/>
                <w:color w:val="000000"/>
              </w:rPr>
            </w:pPr>
            <w:r w:rsidRPr="00DD00C5">
              <w:rPr>
                <w:rFonts w:ascii="Arial Narrow" w:hAnsi="Arial Narrow"/>
                <w:color w:val="000000"/>
              </w:rPr>
              <w:t>Ilość nadrzędnych rodzajów jednostek handlowych w hierarchii opakowań, oznaczonych własnymi numerami GTIN:</w:t>
            </w:r>
          </w:p>
        </w:tc>
        <w:tc>
          <w:tcPr>
            <w:tcW w:w="195" w:type="dxa"/>
            <w:tcBorders>
              <w:top w:val="nil"/>
              <w:left w:val="nil"/>
              <w:bottom w:val="single" w:sz="4" w:space="0" w:color="auto"/>
              <w:right w:val="single" w:sz="4" w:space="0" w:color="auto"/>
            </w:tcBorders>
            <w:shd w:val="clear" w:color="000000" w:fill="FFFF00"/>
            <w:noWrap/>
            <w:vAlign w:val="bottom"/>
            <w:hideMark/>
          </w:tcPr>
          <w:p w14:paraId="02E6170B"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vAlign w:val="center"/>
            <w:hideMark/>
          </w:tcPr>
          <w:p w14:paraId="500EA470" w14:textId="77777777" w:rsidR="00DA72A5" w:rsidRPr="00DD00C5" w:rsidRDefault="00DA72A5" w:rsidP="0001376F">
            <w:pPr>
              <w:rPr>
                <w:rFonts w:ascii="Arial Narrow" w:hAnsi="Arial Narrow"/>
                <w:color w:val="000000"/>
              </w:rPr>
            </w:pPr>
            <w:r w:rsidRPr="00DD00C5">
              <w:rPr>
                <w:rFonts w:ascii="Arial Narrow" w:hAnsi="Arial Narrow"/>
                <w:color w:val="000000"/>
              </w:rPr>
              <w:t>[WYMAG]; wynika z ilości załączników - część D</w:t>
            </w:r>
          </w:p>
        </w:tc>
      </w:tr>
      <w:tr w:rsidR="00DA72A5" w:rsidRPr="00DD00C5" w14:paraId="19C8254C"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082747"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10</w:t>
            </w:r>
          </w:p>
        </w:tc>
        <w:tc>
          <w:tcPr>
            <w:tcW w:w="6438" w:type="dxa"/>
            <w:tcBorders>
              <w:top w:val="nil"/>
              <w:left w:val="nil"/>
              <w:bottom w:val="single" w:sz="4" w:space="0" w:color="auto"/>
              <w:right w:val="single" w:sz="4" w:space="0" w:color="auto"/>
            </w:tcBorders>
            <w:shd w:val="clear" w:color="auto" w:fill="auto"/>
            <w:noWrap/>
            <w:vAlign w:val="bottom"/>
            <w:hideMark/>
          </w:tcPr>
          <w:p w14:paraId="10D7B6DF" w14:textId="77777777" w:rsidR="00DA72A5" w:rsidRPr="00DD00C5" w:rsidRDefault="00DA72A5" w:rsidP="0001376F">
            <w:pPr>
              <w:rPr>
                <w:rFonts w:ascii="Arial Narrow" w:hAnsi="Arial Narrow"/>
                <w:color w:val="000000"/>
              </w:rPr>
            </w:pPr>
            <w:r w:rsidRPr="00DD00C5">
              <w:rPr>
                <w:rFonts w:ascii="Arial Narrow" w:hAnsi="Arial Narrow"/>
                <w:color w:val="000000"/>
              </w:rPr>
              <w:t>Opis uzupełniający do wyrobu jednostkowego</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center"/>
            <w:hideMark/>
          </w:tcPr>
          <w:p w14:paraId="3E8F47F4" w14:textId="77777777" w:rsidR="00DA72A5" w:rsidRPr="00DD00C5" w:rsidRDefault="00DA72A5" w:rsidP="0001376F">
            <w:pPr>
              <w:rPr>
                <w:rFonts w:ascii="Arial Narrow" w:hAnsi="Arial Narrow"/>
                <w:color w:val="000000"/>
              </w:rPr>
            </w:pPr>
            <w:r w:rsidRPr="00DD00C5">
              <w:rPr>
                <w:rFonts w:ascii="Arial Narrow" w:hAnsi="Arial Narrow"/>
                <w:color w:val="000000"/>
              </w:rPr>
              <w:t>[c200]</w:t>
            </w:r>
          </w:p>
        </w:tc>
      </w:tr>
      <w:tr w:rsidR="00DA72A5" w:rsidRPr="00DD00C5" w14:paraId="50DBB334" w14:textId="77777777" w:rsidTr="0001376F">
        <w:trPr>
          <w:trHeight w:val="1200"/>
        </w:trPr>
        <w:tc>
          <w:tcPr>
            <w:tcW w:w="374" w:type="dxa"/>
            <w:vMerge/>
            <w:tcBorders>
              <w:top w:val="nil"/>
              <w:left w:val="single" w:sz="4" w:space="0" w:color="auto"/>
              <w:bottom w:val="single" w:sz="4" w:space="0" w:color="000000"/>
              <w:right w:val="single" w:sz="4" w:space="0" w:color="auto"/>
            </w:tcBorders>
            <w:vAlign w:val="center"/>
            <w:hideMark/>
          </w:tcPr>
          <w:p w14:paraId="2E4B9D4B" w14:textId="77777777" w:rsidR="00DA72A5" w:rsidRPr="00DD00C5" w:rsidRDefault="00DA72A5" w:rsidP="0001376F">
            <w:pPr>
              <w:rPr>
                <w:rFonts w:ascii="Arial Narrow" w:hAnsi="Arial Narrow"/>
                <w:color w:val="000000"/>
              </w:rPr>
            </w:pPr>
          </w:p>
        </w:tc>
        <w:tc>
          <w:tcPr>
            <w:tcW w:w="10093" w:type="dxa"/>
            <w:gridSpan w:val="3"/>
            <w:tcBorders>
              <w:top w:val="single" w:sz="4" w:space="0" w:color="auto"/>
              <w:left w:val="nil"/>
              <w:bottom w:val="single" w:sz="4" w:space="0" w:color="auto"/>
              <w:right w:val="single" w:sz="4" w:space="0" w:color="000000"/>
            </w:tcBorders>
            <w:shd w:val="clear" w:color="000000" w:fill="FFFF00"/>
            <w:vAlign w:val="center"/>
            <w:hideMark/>
          </w:tcPr>
          <w:p w14:paraId="25DE0111"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r>
      <w:tr w:rsidR="00DA72A5" w:rsidRPr="00DD00C5" w14:paraId="414D5816" w14:textId="77777777" w:rsidTr="0001376F">
        <w:trPr>
          <w:trHeight w:val="600"/>
        </w:trPr>
        <w:tc>
          <w:tcPr>
            <w:tcW w:w="10467"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1776BD6A" w14:textId="77777777" w:rsidR="00DA72A5" w:rsidRPr="00DD00C5" w:rsidRDefault="00DA72A5" w:rsidP="0001376F">
            <w:pPr>
              <w:rPr>
                <w:rFonts w:ascii="Arial Narrow" w:hAnsi="Arial Narrow"/>
                <w:b/>
                <w:bCs/>
                <w:color w:val="000000"/>
              </w:rPr>
            </w:pPr>
            <w:r w:rsidRPr="00DD00C5">
              <w:rPr>
                <w:rFonts w:ascii="Arial Narrow" w:hAnsi="Arial Narrow"/>
                <w:b/>
                <w:bCs/>
                <w:color w:val="000000"/>
              </w:rPr>
              <w:t xml:space="preserve">CZĘŚĆ D: DOTYCZY OPISU OPAKOWANIA ZBIORCZEGO </w:t>
            </w:r>
          </w:p>
        </w:tc>
      </w:tr>
      <w:tr w:rsidR="00DA72A5" w:rsidRPr="00DD00C5" w14:paraId="5B239E1B" w14:textId="77777777" w:rsidTr="0001376F">
        <w:trPr>
          <w:trHeight w:val="1080"/>
        </w:trPr>
        <w:tc>
          <w:tcPr>
            <w:tcW w:w="1046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390FE5" w14:textId="77777777" w:rsidR="00DA72A5" w:rsidRPr="00DD00C5" w:rsidRDefault="00DA72A5" w:rsidP="0001376F">
            <w:pPr>
              <w:rPr>
                <w:rFonts w:ascii="Arial Narrow" w:hAnsi="Arial Narrow"/>
                <w:color w:val="000000"/>
              </w:rPr>
            </w:pPr>
            <w:r w:rsidRPr="00DD00C5">
              <w:rPr>
                <w:rFonts w:ascii="Arial Narrow" w:hAnsi="Arial Narrow"/>
                <w:color w:val="000000"/>
              </w:rPr>
              <w:t>UWAGA! Każdy załącznik stanowiący część D opisuje jeden typ opakowania nadrzędnego w hierarchii opakowań. Do jednej części A-B-C należy dołączyć tyle części D, ile jest form opakowań nadrzędnych w chierarchii opakowań wyrobu jednostkowego.</w:t>
            </w:r>
          </w:p>
        </w:tc>
      </w:tr>
      <w:tr w:rsidR="00DA72A5" w:rsidRPr="00DD00C5" w14:paraId="20F2A178"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00754A74"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1</w:t>
            </w:r>
          </w:p>
        </w:tc>
        <w:tc>
          <w:tcPr>
            <w:tcW w:w="6438" w:type="dxa"/>
            <w:tcBorders>
              <w:top w:val="nil"/>
              <w:left w:val="nil"/>
              <w:bottom w:val="single" w:sz="4" w:space="0" w:color="auto"/>
              <w:right w:val="single" w:sz="4" w:space="0" w:color="auto"/>
            </w:tcBorders>
            <w:shd w:val="clear" w:color="auto" w:fill="auto"/>
            <w:noWrap/>
            <w:vAlign w:val="center"/>
            <w:hideMark/>
          </w:tcPr>
          <w:p w14:paraId="2EB5F30C" w14:textId="77777777" w:rsidR="00DA72A5" w:rsidRPr="00DD00C5" w:rsidRDefault="00DA72A5" w:rsidP="0001376F">
            <w:pPr>
              <w:rPr>
                <w:rFonts w:ascii="Arial Narrow" w:hAnsi="Arial Narrow"/>
                <w:color w:val="000000"/>
              </w:rPr>
            </w:pPr>
            <w:r w:rsidRPr="00DD00C5">
              <w:rPr>
                <w:rFonts w:ascii="Arial Narrow" w:hAnsi="Arial Narrow"/>
                <w:color w:val="000000"/>
              </w:rPr>
              <w:t>Kod GTIN dla formy opakowaniowej:</w:t>
            </w:r>
          </w:p>
        </w:tc>
        <w:tc>
          <w:tcPr>
            <w:tcW w:w="195" w:type="dxa"/>
            <w:tcBorders>
              <w:top w:val="nil"/>
              <w:left w:val="nil"/>
              <w:bottom w:val="single" w:sz="4" w:space="0" w:color="auto"/>
              <w:right w:val="single" w:sz="4" w:space="0" w:color="auto"/>
            </w:tcBorders>
            <w:shd w:val="clear" w:color="000000" w:fill="FFFF00"/>
            <w:noWrap/>
            <w:vAlign w:val="bottom"/>
            <w:hideMark/>
          </w:tcPr>
          <w:p w14:paraId="1539E1F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689E6E19" w14:textId="77777777" w:rsidR="00DA72A5" w:rsidRPr="00DD00C5" w:rsidRDefault="00DA72A5" w:rsidP="0001376F">
            <w:pPr>
              <w:rPr>
                <w:rFonts w:ascii="Arial Narrow" w:hAnsi="Arial Narrow"/>
                <w:color w:val="000000"/>
              </w:rPr>
            </w:pPr>
            <w:r w:rsidRPr="00DD00C5">
              <w:rPr>
                <w:rFonts w:ascii="Arial Narrow" w:hAnsi="Arial Narrow"/>
                <w:color w:val="000000"/>
              </w:rPr>
              <w:t>[WYMAG]; [n14]; [G_2]</w:t>
            </w:r>
          </w:p>
        </w:tc>
      </w:tr>
      <w:tr w:rsidR="00DA72A5" w:rsidRPr="00DD00C5" w14:paraId="1175B098"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7293570"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2</w:t>
            </w:r>
          </w:p>
        </w:tc>
        <w:tc>
          <w:tcPr>
            <w:tcW w:w="6438" w:type="dxa"/>
            <w:tcBorders>
              <w:top w:val="nil"/>
              <w:left w:val="nil"/>
              <w:bottom w:val="single" w:sz="4" w:space="0" w:color="auto"/>
              <w:right w:val="single" w:sz="4" w:space="0" w:color="auto"/>
            </w:tcBorders>
            <w:shd w:val="clear" w:color="auto" w:fill="auto"/>
            <w:noWrap/>
            <w:vAlign w:val="center"/>
            <w:hideMark/>
          </w:tcPr>
          <w:p w14:paraId="22F3D00C" w14:textId="77777777" w:rsidR="00DA72A5" w:rsidRPr="00DD00C5" w:rsidRDefault="00DA72A5" w:rsidP="0001376F">
            <w:pPr>
              <w:rPr>
                <w:rFonts w:ascii="Arial Narrow" w:hAnsi="Arial Narrow"/>
                <w:color w:val="000000"/>
              </w:rPr>
            </w:pPr>
            <w:r w:rsidRPr="00DD00C5">
              <w:rPr>
                <w:rFonts w:ascii="Arial Narrow" w:hAnsi="Arial Narrow"/>
                <w:color w:val="000000"/>
              </w:rPr>
              <w:t>Nazwa wyrobu dla formy opakowaniowej:</w:t>
            </w:r>
          </w:p>
        </w:tc>
        <w:tc>
          <w:tcPr>
            <w:tcW w:w="195" w:type="dxa"/>
            <w:tcBorders>
              <w:top w:val="nil"/>
              <w:left w:val="nil"/>
              <w:bottom w:val="single" w:sz="4" w:space="0" w:color="auto"/>
              <w:right w:val="single" w:sz="4" w:space="0" w:color="auto"/>
            </w:tcBorders>
            <w:shd w:val="clear" w:color="000000" w:fill="FFFF00"/>
            <w:noWrap/>
            <w:vAlign w:val="bottom"/>
            <w:hideMark/>
          </w:tcPr>
          <w:p w14:paraId="7E812556"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3B82514C"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1CA90DB1"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6B0484D8"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3</w:t>
            </w:r>
          </w:p>
        </w:tc>
        <w:tc>
          <w:tcPr>
            <w:tcW w:w="6438" w:type="dxa"/>
            <w:tcBorders>
              <w:top w:val="nil"/>
              <w:left w:val="nil"/>
              <w:bottom w:val="single" w:sz="4" w:space="0" w:color="auto"/>
              <w:right w:val="single" w:sz="4" w:space="0" w:color="auto"/>
            </w:tcBorders>
            <w:shd w:val="clear" w:color="auto" w:fill="auto"/>
            <w:noWrap/>
            <w:vAlign w:val="center"/>
            <w:hideMark/>
          </w:tcPr>
          <w:p w14:paraId="27693334" w14:textId="77777777" w:rsidR="00DA72A5" w:rsidRPr="00DD00C5" w:rsidRDefault="00DA72A5" w:rsidP="0001376F">
            <w:pPr>
              <w:rPr>
                <w:rFonts w:ascii="Arial Narrow" w:hAnsi="Arial Narrow"/>
                <w:color w:val="000000"/>
              </w:rPr>
            </w:pPr>
            <w:r w:rsidRPr="00DD00C5">
              <w:rPr>
                <w:rFonts w:ascii="Arial Narrow" w:hAnsi="Arial Narrow"/>
                <w:color w:val="000000"/>
              </w:rPr>
              <w:t>Rodzaj opakowania:</w:t>
            </w:r>
          </w:p>
        </w:tc>
        <w:tc>
          <w:tcPr>
            <w:tcW w:w="195" w:type="dxa"/>
            <w:tcBorders>
              <w:top w:val="nil"/>
              <w:left w:val="nil"/>
              <w:bottom w:val="single" w:sz="4" w:space="0" w:color="auto"/>
              <w:right w:val="single" w:sz="4" w:space="0" w:color="auto"/>
            </w:tcBorders>
            <w:shd w:val="clear" w:color="000000" w:fill="FFFF00"/>
            <w:noWrap/>
            <w:vAlign w:val="bottom"/>
            <w:hideMark/>
          </w:tcPr>
          <w:p w14:paraId="09DE188D"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286097B7" w14:textId="77777777" w:rsidR="00DA72A5" w:rsidRPr="00DD00C5" w:rsidRDefault="00DA72A5" w:rsidP="0001376F">
            <w:pPr>
              <w:rPr>
                <w:rFonts w:ascii="Arial Narrow" w:hAnsi="Arial Narrow"/>
                <w:color w:val="000000"/>
              </w:rPr>
            </w:pPr>
            <w:r w:rsidRPr="00DD00C5">
              <w:rPr>
                <w:rFonts w:ascii="Arial Narrow" w:hAnsi="Arial Narrow"/>
                <w:color w:val="000000"/>
              </w:rPr>
              <w:t>[WYMAG]; [OPAK]</w:t>
            </w:r>
          </w:p>
        </w:tc>
      </w:tr>
      <w:tr w:rsidR="00DA72A5" w:rsidRPr="00DD00C5" w14:paraId="797B8C81" w14:textId="77777777" w:rsidTr="0001376F">
        <w:trPr>
          <w:trHeight w:val="315"/>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C7EFA5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4</w:t>
            </w:r>
          </w:p>
        </w:tc>
        <w:tc>
          <w:tcPr>
            <w:tcW w:w="6438" w:type="dxa"/>
            <w:tcBorders>
              <w:top w:val="nil"/>
              <w:left w:val="nil"/>
              <w:bottom w:val="single" w:sz="4" w:space="0" w:color="auto"/>
              <w:right w:val="single" w:sz="4" w:space="0" w:color="auto"/>
            </w:tcBorders>
            <w:shd w:val="clear" w:color="auto" w:fill="auto"/>
            <w:noWrap/>
            <w:vAlign w:val="center"/>
            <w:hideMark/>
          </w:tcPr>
          <w:p w14:paraId="4E56E0E7" w14:textId="77777777" w:rsidR="00DA72A5" w:rsidRPr="00DD00C5" w:rsidRDefault="00DA72A5" w:rsidP="0001376F">
            <w:pPr>
              <w:rPr>
                <w:rFonts w:ascii="Arial Narrow" w:hAnsi="Arial Narrow"/>
                <w:color w:val="000000"/>
              </w:rPr>
            </w:pPr>
            <w:r w:rsidRPr="00DD00C5">
              <w:rPr>
                <w:rFonts w:ascii="Arial Narrow" w:hAnsi="Arial Narrow"/>
                <w:color w:val="000000"/>
              </w:rPr>
              <w:t>Ilość opakowań jednostkowych wg części C:</w:t>
            </w:r>
          </w:p>
        </w:tc>
        <w:tc>
          <w:tcPr>
            <w:tcW w:w="195" w:type="dxa"/>
            <w:tcBorders>
              <w:top w:val="nil"/>
              <w:left w:val="nil"/>
              <w:bottom w:val="single" w:sz="4" w:space="0" w:color="auto"/>
              <w:right w:val="single" w:sz="4" w:space="0" w:color="auto"/>
            </w:tcBorders>
            <w:shd w:val="clear" w:color="000000" w:fill="FFFF00"/>
            <w:noWrap/>
            <w:vAlign w:val="bottom"/>
            <w:hideMark/>
          </w:tcPr>
          <w:p w14:paraId="75FEDD13"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4D7415F7" w14:textId="77777777" w:rsidR="00DA72A5" w:rsidRPr="00DD00C5" w:rsidRDefault="00DA72A5" w:rsidP="0001376F">
            <w:pPr>
              <w:rPr>
                <w:rFonts w:ascii="Arial Narrow" w:hAnsi="Arial Narrow"/>
                <w:color w:val="000000"/>
              </w:rPr>
            </w:pPr>
            <w:r w:rsidRPr="00DD00C5">
              <w:rPr>
                <w:rFonts w:ascii="Arial Narrow" w:hAnsi="Arial Narrow"/>
                <w:color w:val="000000"/>
              </w:rPr>
              <w:t xml:space="preserve">[WYMAG];  </w:t>
            </w:r>
          </w:p>
        </w:tc>
      </w:tr>
      <w:tr w:rsidR="00DA72A5" w:rsidRPr="00DD00C5" w14:paraId="1A2FDC87" w14:textId="77777777" w:rsidTr="0001376F">
        <w:trPr>
          <w:trHeight w:val="630"/>
        </w:trPr>
        <w:tc>
          <w:tcPr>
            <w:tcW w:w="374" w:type="dxa"/>
            <w:tcBorders>
              <w:top w:val="nil"/>
              <w:left w:val="single" w:sz="4" w:space="0" w:color="auto"/>
              <w:bottom w:val="single" w:sz="4" w:space="0" w:color="auto"/>
              <w:right w:val="single" w:sz="4" w:space="0" w:color="auto"/>
            </w:tcBorders>
            <w:shd w:val="clear" w:color="auto" w:fill="auto"/>
            <w:noWrap/>
            <w:vAlign w:val="center"/>
            <w:hideMark/>
          </w:tcPr>
          <w:p w14:paraId="13CA20A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lastRenderedPageBreak/>
              <w:t>5</w:t>
            </w:r>
          </w:p>
        </w:tc>
        <w:tc>
          <w:tcPr>
            <w:tcW w:w="6438" w:type="dxa"/>
            <w:tcBorders>
              <w:top w:val="nil"/>
              <w:left w:val="nil"/>
              <w:bottom w:val="single" w:sz="4" w:space="0" w:color="auto"/>
              <w:right w:val="single" w:sz="4" w:space="0" w:color="auto"/>
            </w:tcBorders>
            <w:shd w:val="clear" w:color="auto" w:fill="auto"/>
            <w:vAlign w:val="center"/>
            <w:hideMark/>
          </w:tcPr>
          <w:p w14:paraId="4C53A72B" w14:textId="77777777" w:rsidR="00DA72A5" w:rsidRPr="00DD00C5" w:rsidRDefault="00DA72A5" w:rsidP="0001376F">
            <w:pPr>
              <w:rPr>
                <w:rFonts w:ascii="Arial Narrow" w:hAnsi="Arial Narrow"/>
                <w:color w:val="000000"/>
              </w:rPr>
            </w:pPr>
            <w:r w:rsidRPr="00DD00C5">
              <w:rPr>
                <w:rFonts w:ascii="Arial Narrow" w:hAnsi="Arial Narrow"/>
                <w:color w:val="000000"/>
              </w:rPr>
              <w:t>Parametry wyrobu w danej formie opakowaniowej</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40410A2B"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69C184A3"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2BF6C4"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5a</w:t>
            </w:r>
          </w:p>
        </w:tc>
        <w:tc>
          <w:tcPr>
            <w:tcW w:w="6438" w:type="dxa"/>
            <w:tcBorders>
              <w:top w:val="nil"/>
              <w:left w:val="nil"/>
              <w:bottom w:val="single" w:sz="4" w:space="0" w:color="auto"/>
              <w:right w:val="single" w:sz="4" w:space="0" w:color="auto"/>
            </w:tcBorders>
            <w:shd w:val="clear" w:color="auto" w:fill="auto"/>
            <w:noWrap/>
            <w:vAlign w:val="center"/>
            <w:hideMark/>
          </w:tcPr>
          <w:p w14:paraId="66A6A13B" w14:textId="77777777" w:rsidR="00DA72A5" w:rsidRPr="00DD00C5" w:rsidRDefault="00DA72A5" w:rsidP="0001376F">
            <w:pPr>
              <w:rPr>
                <w:rFonts w:ascii="Arial Narrow" w:hAnsi="Arial Narrow"/>
                <w:color w:val="000000"/>
              </w:rPr>
            </w:pPr>
            <w:r w:rsidRPr="00DD00C5">
              <w:rPr>
                <w:rFonts w:ascii="Arial Narrow" w:hAnsi="Arial Narrow"/>
                <w:color w:val="000000"/>
              </w:rPr>
              <w:t>Waga w kilogramach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21844115"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570AD3D9"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400A6264"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696D75DC"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brutto:</w:t>
            </w:r>
          </w:p>
        </w:tc>
        <w:tc>
          <w:tcPr>
            <w:tcW w:w="195" w:type="dxa"/>
            <w:tcBorders>
              <w:top w:val="nil"/>
              <w:left w:val="nil"/>
              <w:bottom w:val="single" w:sz="4" w:space="0" w:color="auto"/>
              <w:right w:val="single" w:sz="4" w:space="0" w:color="auto"/>
            </w:tcBorders>
            <w:shd w:val="clear" w:color="000000" w:fill="FFFF00"/>
            <w:noWrap/>
            <w:vAlign w:val="bottom"/>
            <w:hideMark/>
          </w:tcPr>
          <w:p w14:paraId="274F6977"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2C8DCD54" w14:textId="77777777" w:rsidR="00DA72A5" w:rsidRPr="00DD00C5" w:rsidRDefault="00DA72A5" w:rsidP="0001376F">
            <w:pPr>
              <w:rPr>
                <w:rFonts w:ascii="Arial Narrow" w:hAnsi="Arial Narrow"/>
                <w:color w:val="000000"/>
              </w:rPr>
            </w:pPr>
            <w:r w:rsidRPr="00DD00C5">
              <w:rPr>
                <w:rFonts w:ascii="Arial Narrow" w:hAnsi="Arial Narrow"/>
                <w:color w:val="000000"/>
              </w:rPr>
              <w:t>[WYMAG]; [WAGA]</w:t>
            </w:r>
          </w:p>
        </w:tc>
      </w:tr>
      <w:tr w:rsidR="00DA72A5" w:rsidRPr="00DD00C5" w14:paraId="020CB00D"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556E1ED9"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7CA23DB3"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netto:</w:t>
            </w:r>
          </w:p>
        </w:tc>
        <w:tc>
          <w:tcPr>
            <w:tcW w:w="195" w:type="dxa"/>
            <w:tcBorders>
              <w:top w:val="nil"/>
              <w:left w:val="nil"/>
              <w:bottom w:val="single" w:sz="4" w:space="0" w:color="auto"/>
              <w:right w:val="single" w:sz="4" w:space="0" w:color="auto"/>
            </w:tcBorders>
            <w:shd w:val="clear" w:color="000000" w:fill="FFFF00"/>
            <w:noWrap/>
            <w:vAlign w:val="bottom"/>
            <w:hideMark/>
          </w:tcPr>
          <w:p w14:paraId="7725F82E"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06AEFC2B" w14:textId="77777777" w:rsidR="00DA72A5" w:rsidRPr="00DD00C5" w:rsidRDefault="00DA72A5" w:rsidP="0001376F">
            <w:pPr>
              <w:rPr>
                <w:rFonts w:ascii="Arial Narrow" w:hAnsi="Arial Narrow"/>
                <w:color w:val="000000"/>
              </w:rPr>
            </w:pPr>
            <w:r w:rsidRPr="00DD00C5">
              <w:rPr>
                <w:rFonts w:ascii="Arial Narrow" w:hAnsi="Arial Narrow"/>
                <w:color w:val="000000"/>
              </w:rPr>
              <w:t>[WYMAG]; [WAGA]</w:t>
            </w:r>
          </w:p>
        </w:tc>
      </w:tr>
      <w:tr w:rsidR="00DA72A5" w:rsidRPr="00DD00C5" w14:paraId="1638A43E"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CA9F91"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5b</w:t>
            </w:r>
          </w:p>
        </w:tc>
        <w:tc>
          <w:tcPr>
            <w:tcW w:w="6438" w:type="dxa"/>
            <w:tcBorders>
              <w:top w:val="nil"/>
              <w:left w:val="nil"/>
              <w:bottom w:val="single" w:sz="4" w:space="0" w:color="auto"/>
              <w:right w:val="single" w:sz="4" w:space="0" w:color="auto"/>
            </w:tcBorders>
            <w:shd w:val="clear" w:color="auto" w:fill="auto"/>
            <w:noWrap/>
            <w:vAlign w:val="center"/>
            <w:hideMark/>
          </w:tcPr>
          <w:p w14:paraId="67584409" w14:textId="77777777" w:rsidR="00DA72A5" w:rsidRPr="00DD00C5" w:rsidRDefault="00DA72A5" w:rsidP="0001376F">
            <w:pPr>
              <w:rPr>
                <w:rFonts w:ascii="Arial Narrow" w:hAnsi="Arial Narrow"/>
                <w:color w:val="000000"/>
              </w:rPr>
            </w:pPr>
            <w:r w:rsidRPr="00DD00C5">
              <w:rPr>
                <w:rFonts w:ascii="Arial Narrow" w:hAnsi="Arial Narrow"/>
                <w:color w:val="000000"/>
              </w:rPr>
              <w:t>Objętość w litrach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4036ED41"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5B27E6A5"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160198E5"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56534FC6"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ilość:</w:t>
            </w:r>
          </w:p>
        </w:tc>
        <w:tc>
          <w:tcPr>
            <w:tcW w:w="195" w:type="dxa"/>
            <w:tcBorders>
              <w:top w:val="nil"/>
              <w:left w:val="nil"/>
              <w:bottom w:val="single" w:sz="4" w:space="0" w:color="auto"/>
              <w:right w:val="single" w:sz="4" w:space="0" w:color="auto"/>
            </w:tcBorders>
            <w:shd w:val="clear" w:color="000000" w:fill="FFFF00"/>
            <w:noWrap/>
            <w:vAlign w:val="bottom"/>
            <w:hideMark/>
          </w:tcPr>
          <w:p w14:paraId="55283CD0"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03B1E842" w14:textId="77777777" w:rsidR="00DA72A5" w:rsidRPr="00DD00C5" w:rsidRDefault="00DA72A5" w:rsidP="0001376F">
            <w:pPr>
              <w:rPr>
                <w:rFonts w:ascii="Arial Narrow" w:hAnsi="Arial Narrow"/>
                <w:color w:val="000000"/>
              </w:rPr>
            </w:pPr>
            <w:r w:rsidRPr="00DD00C5">
              <w:rPr>
                <w:rFonts w:ascii="Arial Narrow" w:hAnsi="Arial Narrow"/>
                <w:color w:val="000000"/>
              </w:rPr>
              <w:t>[WYMAG]; [OBJĘTOŚĆ]</w:t>
            </w:r>
          </w:p>
        </w:tc>
      </w:tr>
      <w:tr w:rsidR="00DA72A5" w:rsidRPr="00DD00C5" w14:paraId="1B9A2BD4"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C82A66"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5c</w:t>
            </w:r>
          </w:p>
        </w:tc>
        <w:tc>
          <w:tcPr>
            <w:tcW w:w="6438" w:type="dxa"/>
            <w:tcBorders>
              <w:top w:val="nil"/>
              <w:left w:val="nil"/>
              <w:bottom w:val="single" w:sz="4" w:space="0" w:color="auto"/>
              <w:right w:val="single" w:sz="4" w:space="0" w:color="auto"/>
            </w:tcBorders>
            <w:shd w:val="clear" w:color="auto" w:fill="auto"/>
            <w:noWrap/>
            <w:vAlign w:val="center"/>
            <w:hideMark/>
          </w:tcPr>
          <w:p w14:paraId="2E0F5875" w14:textId="77777777" w:rsidR="00DA72A5" w:rsidRPr="00DD00C5" w:rsidRDefault="00DA72A5" w:rsidP="0001376F">
            <w:pPr>
              <w:rPr>
                <w:rFonts w:ascii="Arial Narrow" w:hAnsi="Arial Narrow"/>
                <w:color w:val="000000"/>
              </w:rPr>
            </w:pPr>
            <w:r w:rsidRPr="00DD00C5">
              <w:rPr>
                <w:rFonts w:ascii="Arial Narrow" w:hAnsi="Arial Narrow"/>
                <w:color w:val="000000"/>
              </w:rPr>
              <w:t>Wymiary w metrach</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bottom"/>
            <w:hideMark/>
          </w:tcPr>
          <w:p w14:paraId="1DC14C55"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 </w:t>
            </w:r>
          </w:p>
        </w:tc>
      </w:tr>
      <w:tr w:rsidR="00DA72A5" w:rsidRPr="00DD00C5" w14:paraId="54ABFDF4"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04901A6B"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27522967"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długość:</w:t>
            </w:r>
          </w:p>
        </w:tc>
        <w:tc>
          <w:tcPr>
            <w:tcW w:w="195" w:type="dxa"/>
            <w:tcBorders>
              <w:top w:val="nil"/>
              <w:left w:val="nil"/>
              <w:bottom w:val="single" w:sz="4" w:space="0" w:color="auto"/>
              <w:right w:val="single" w:sz="4" w:space="0" w:color="auto"/>
            </w:tcBorders>
            <w:shd w:val="clear" w:color="000000" w:fill="FFFF00"/>
            <w:noWrap/>
            <w:vAlign w:val="bottom"/>
            <w:hideMark/>
          </w:tcPr>
          <w:p w14:paraId="160B268B"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44D258F8"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1BD2C3BE"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653A6E01"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0D9AF994"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szerokość (wymiar w głąb):</w:t>
            </w:r>
          </w:p>
        </w:tc>
        <w:tc>
          <w:tcPr>
            <w:tcW w:w="195" w:type="dxa"/>
            <w:tcBorders>
              <w:top w:val="nil"/>
              <w:left w:val="nil"/>
              <w:bottom w:val="single" w:sz="4" w:space="0" w:color="auto"/>
              <w:right w:val="single" w:sz="4" w:space="0" w:color="auto"/>
            </w:tcBorders>
            <w:shd w:val="clear" w:color="000000" w:fill="FFFF00"/>
            <w:noWrap/>
            <w:vAlign w:val="bottom"/>
            <w:hideMark/>
          </w:tcPr>
          <w:p w14:paraId="0D6554BF"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0370DCC9"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56EA49EB" w14:textId="77777777" w:rsidTr="0001376F">
        <w:trPr>
          <w:trHeight w:val="315"/>
        </w:trPr>
        <w:tc>
          <w:tcPr>
            <w:tcW w:w="374" w:type="dxa"/>
            <w:vMerge/>
            <w:tcBorders>
              <w:top w:val="nil"/>
              <w:left w:val="single" w:sz="4" w:space="0" w:color="auto"/>
              <w:bottom w:val="single" w:sz="4" w:space="0" w:color="000000"/>
              <w:right w:val="single" w:sz="4" w:space="0" w:color="auto"/>
            </w:tcBorders>
            <w:vAlign w:val="center"/>
            <w:hideMark/>
          </w:tcPr>
          <w:p w14:paraId="7FAC16C1" w14:textId="77777777" w:rsidR="00DA72A5" w:rsidRPr="00DD00C5" w:rsidRDefault="00DA72A5" w:rsidP="0001376F">
            <w:pPr>
              <w:rPr>
                <w:rFonts w:ascii="Arial Narrow" w:hAnsi="Arial Narrow"/>
                <w:color w:val="000000"/>
              </w:rPr>
            </w:pPr>
          </w:p>
        </w:tc>
        <w:tc>
          <w:tcPr>
            <w:tcW w:w="6438" w:type="dxa"/>
            <w:tcBorders>
              <w:top w:val="nil"/>
              <w:left w:val="nil"/>
              <w:bottom w:val="single" w:sz="4" w:space="0" w:color="auto"/>
              <w:right w:val="single" w:sz="4" w:space="0" w:color="auto"/>
            </w:tcBorders>
            <w:shd w:val="clear" w:color="auto" w:fill="auto"/>
            <w:noWrap/>
            <w:vAlign w:val="center"/>
            <w:hideMark/>
          </w:tcPr>
          <w:p w14:paraId="07F1D5F0" w14:textId="77777777" w:rsidR="00DA72A5" w:rsidRPr="00DD00C5" w:rsidRDefault="00DA72A5" w:rsidP="0001376F">
            <w:pPr>
              <w:ind w:firstLineChars="200" w:firstLine="480"/>
              <w:rPr>
                <w:rFonts w:ascii="Arial Narrow" w:hAnsi="Arial Narrow"/>
                <w:color w:val="000000"/>
              </w:rPr>
            </w:pPr>
            <w:r w:rsidRPr="00DD00C5">
              <w:rPr>
                <w:rFonts w:ascii="Arial Narrow" w:hAnsi="Arial Narrow"/>
                <w:color w:val="000000"/>
              </w:rPr>
              <w:t>− wysokość:</w:t>
            </w:r>
          </w:p>
        </w:tc>
        <w:tc>
          <w:tcPr>
            <w:tcW w:w="195" w:type="dxa"/>
            <w:tcBorders>
              <w:top w:val="nil"/>
              <w:left w:val="nil"/>
              <w:bottom w:val="single" w:sz="4" w:space="0" w:color="auto"/>
              <w:right w:val="single" w:sz="4" w:space="0" w:color="auto"/>
            </w:tcBorders>
            <w:shd w:val="clear" w:color="000000" w:fill="FFFF00"/>
            <w:noWrap/>
            <w:vAlign w:val="bottom"/>
            <w:hideMark/>
          </w:tcPr>
          <w:p w14:paraId="63A91A59"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c>
          <w:tcPr>
            <w:tcW w:w="3460" w:type="dxa"/>
            <w:tcBorders>
              <w:top w:val="nil"/>
              <w:left w:val="nil"/>
              <w:bottom w:val="single" w:sz="4" w:space="0" w:color="auto"/>
              <w:right w:val="single" w:sz="4" w:space="0" w:color="auto"/>
            </w:tcBorders>
            <w:shd w:val="clear" w:color="000000" w:fill="F2F2F2"/>
            <w:noWrap/>
            <w:vAlign w:val="center"/>
            <w:hideMark/>
          </w:tcPr>
          <w:p w14:paraId="6964B114" w14:textId="77777777" w:rsidR="00DA72A5" w:rsidRPr="00DD00C5" w:rsidRDefault="00DA72A5" w:rsidP="0001376F">
            <w:pPr>
              <w:rPr>
                <w:rFonts w:ascii="Arial Narrow" w:hAnsi="Arial Narrow"/>
                <w:color w:val="000000"/>
              </w:rPr>
            </w:pPr>
            <w:r w:rsidRPr="00DD00C5">
              <w:rPr>
                <w:rFonts w:ascii="Arial Narrow" w:hAnsi="Arial Narrow"/>
                <w:color w:val="000000"/>
              </w:rPr>
              <w:t>[WYMAG]; [WYMIAR]</w:t>
            </w:r>
          </w:p>
        </w:tc>
      </w:tr>
      <w:tr w:rsidR="00DA72A5" w:rsidRPr="00DD00C5" w14:paraId="040749FF" w14:textId="77777777" w:rsidTr="0001376F">
        <w:trPr>
          <w:trHeight w:val="315"/>
        </w:trPr>
        <w:tc>
          <w:tcPr>
            <w:tcW w:w="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22ADA9" w14:textId="77777777" w:rsidR="00DA72A5" w:rsidRPr="00DD00C5" w:rsidRDefault="00DA72A5" w:rsidP="0001376F">
            <w:pPr>
              <w:jc w:val="center"/>
              <w:rPr>
                <w:rFonts w:ascii="Arial Narrow" w:hAnsi="Arial Narrow"/>
                <w:color w:val="000000"/>
              </w:rPr>
            </w:pPr>
            <w:r w:rsidRPr="00DD00C5">
              <w:rPr>
                <w:rFonts w:ascii="Arial Narrow" w:hAnsi="Arial Narrow"/>
                <w:color w:val="000000"/>
              </w:rPr>
              <w:t>6</w:t>
            </w:r>
          </w:p>
        </w:tc>
        <w:tc>
          <w:tcPr>
            <w:tcW w:w="6438" w:type="dxa"/>
            <w:tcBorders>
              <w:top w:val="nil"/>
              <w:left w:val="nil"/>
              <w:bottom w:val="single" w:sz="4" w:space="0" w:color="auto"/>
              <w:right w:val="single" w:sz="4" w:space="0" w:color="auto"/>
            </w:tcBorders>
            <w:shd w:val="clear" w:color="auto" w:fill="auto"/>
            <w:noWrap/>
            <w:vAlign w:val="center"/>
            <w:hideMark/>
          </w:tcPr>
          <w:p w14:paraId="4E6D1ECF" w14:textId="77777777" w:rsidR="00DA72A5" w:rsidRPr="00DD00C5" w:rsidRDefault="00DA72A5" w:rsidP="0001376F">
            <w:pPr>
              <w:rPr>
                <w:rFonts w:ascii="Arial Narrow" w:hAnsi="Arial Narrow"/>
                <w:color w:val="000000"/>
              </w:rPr>
            </w:pPr>
            <w:r w:rsidRPr="00DD00C5">
              <w:rPr>
                <w:rFonts w:ascii="Arial Narrow" w:hAnsi="Arial Narrow"/>
                <w:color w:val="000000"/>
              </w:rPr>
              <w:t>Opis uzupełniający dla formy opakowaniowej</w:t>
            </w:r>
          </w:p>
        </w:tc>
        <w:tc>
          <w:tcPr>
            <w:tcW w:w="3655" w:type="dxa"/>
            <w:gridSpan w:val="2"/>
            <w:tcBorders>
              <w:top w:val="single" w:sz="4" w:space="0" w:color="auto"/>
              <w:left w:val="nil"/>
              <w:bottom w:val="single" w:sz="4" w:space="0" w:color="auto"/>
              <w:right w:val="single" w:sz="4" w:space="0" w:color="000000"/>
            </w:tcBorders>
            <w:shd w:val="clear" w:color="000000" w:fill="F2F2F2"/>
            <w:noWrap/>
            <w:vAlign w:val="center"/>
            <w:hideMark/>
          </w:tcPr>
          <w:p w14:paraId="4B43D320" w14:textId="77777777" w:rsidR="00DA72A5" w:rsidRPr="00DD00C5" w:rsidRDefault="00DA72A5" w:rsidP="0001376F">
            <w:pPr>
              <w:rPr>
                <w:rFonts w:ascii="Arial Narrow" w:hAnsi="Arial Narrow"/>
                <w:color w:val="000000"/>
              </w:rPr>
            </w:pPr>
            <w:r w:rsidRPr="00DD00C5">
              <w:rPr>
                <w:rFonts w:ascii="Arial Narrow" w:hAnsi="Arial Narrow"/>
                <w:color w:val="000000"/>
              </w:rPr>
              <w:t>[c200]</w:t>
            </w:r>
          </w:p>
        </w:tc>
      </w:tr>
      <w:tr w:rsidR="00DA72A5" w:rsidRPr="00DD00C5" w14:paraId="4B4D5B3C" w14:textId="77777777" w:rsidTr="0001376F">
        <w:trPr>
          <w:trHeight w:val="1200"/>
        </w:trPr>
        <w:tc>
          <w:tcPr>
            <w:tcW w:w="374" w:type="dxa"/>
            <w:vMerge/>
            <w:tcBorders>
              <w:top w:val="nil"/>
              <w:left w:val="single" w:sz="4" w:space="0" w:color="auto"/>
              <w:bottom w:val="single" w:sz="4" w:space="0" w:color="000000"/>
              <w:right w:val="single" w:sz="4" w:space="0" w:color="auto"/>
            </w:tcBorders>
            <w:vAlign w:val="center"/>
            <w:hideMark/>
          </w:tcPr>
          <w:p w14:paraId="26AE672C" w14:textId="77777777" w:rsidR="00DA72A5" w:rsidRPr="00DD00C5" w:rsidRDefault="00DA72A5" w:rsidP="0001376F">
            <w:pPr>
              <w:rPr>
                <w:rFonts w:ascii="Arial Narrow" w:hAnsi="Arial Narrow"/>
                <w:color w:val="000000"/>
              </w:rPr>
            </w:pPr>
          </w:p>
        </w:tc>
        <w:tc>
          <w:tcPr>
            <w:tcW w:w="10093" w:type="dxa"/>
            <w:gridSpan w:val="3"/>
            <w:tcBorders>
              <w:top w:val="single" w:sz="4" w:space="0" w:color="auto"/>
              <w:left w:val="nil"/>
              <w:bottom w:val="single" w:sz="4" w:space="0" w:color="auto"/>
              <w:right w:val="single" w:sz="4" w:space="0" w:color="000000"/>
            </w:tcBorders>
            <w:shd w:val="clear" w:color="000000" w:fill="FFFF00"/>
            <w:vAlign w:val="center"/>
            <w:hideMark/>
          </w:tcPr>
          <w:p w14:paraId="0BB8CAEB" w14:textId="77777777" w:rsidR="00DA72A5" w:rsidRPr="00DD00C5" w:rsidRDefault="00DA72A5" w:rsidP="0001376F">
            <w:pPr>
              <w:rPr>
                <w:rFonts w:ascii="Arial Narrow" w:hAnsi="Arial Narrow"/>
                <w:color w:val="000000"/>
              </w:rPr>
            </w:pPr>
            <w:r w:rsidRPr="00DD00C5">
              <w:rPr>
                <w:rFonts w:ascii="Arial Narrow" w:hAnsi="Arial Narrow"/>
                <w:color w:val="000000"/>
              </w:rPr>
              <w:t> </w:t>
            </w:r>
          </w:p>
        </w:tc>
      </w:tr>
    </w:tbl>
    <w:p w14:paraId="71B1D9AC" w14:textId="77777777" w:rsidR="00DA72A5" w:rsidRDefault="00DA72A5" w:rsidP="00DA72A5"/>
    <w:p w14:paraId="4EF88342" w14:textId="77777777" w:rsidR="00DA72A5" w:rsidRDefault="00DA72A5" w:rsidP="00DA72A5"/>
    <w:tbl>
      <w:tblPr>
        <w:tblW w:w="10460" w:type="dxa"/>
        <w:tblInd w:w="-572" w:type="dxa"/>
        <w:tblCellMar>
          <w:left w:w="70" w:type="dxa"/>
          <w:right w:w="70" w:type="dxa"/>
        </w:tblCellMar>
        <w:tblLook w:val="04A0" w:firstRow="1" w:lastRow="0" w:firstColumn="1" w:lastColumn="0" w:noHBand="0" w:noVBand="1"/>
      </w:tblPr>
      <w:tblGrid>
        <w:gridCol w:w="2364"/>
        <w:gridCol w:w="214"/>
        <w:gridCol w:w="7882"/>
      </w:tblGrid>
      <w:tr w:rsidR="00DA72A5" w:rsidRPr="00DD00C5" w14:paraId="0C9FC194" w14:textId="77777777" w:rsidTr="0001376F">
        <w:trPr>
          <w:trHeight w:val="1002"/>
        </w:trPr>
        <w:tc>
          <w:tcPr>
            <w:tcW w:w="1046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ED06AD9" w14:textId="77777777" w:rsidR="00DA72A5" w:rsidRPr="00DD00C5" w:rsidRDefault="00DA72A5" w:rsidP="0001376F">
            <w:pPr>
              <w:rPr>
                <w:rFonts w:ascii="Calibri" w:hAnsi="Calibri" w:cs="Calibri"/>
                <w:b/>
                <w:bCs/>
                <w:color w:val="000000"/>
              </w:rPr>
            </w:pPr>
            <w:bookmarkStart w:id="1" w:name="RANGE!B2:D21"/>
            <w:r w:rsidRPr="00DD00C5">
              <w:rPr>
                <w:rFonts w:ascii="Calibri" w:hAnsi="Calibri" w:cs="Calibri"/>
                <w:b/>
                <w:bCs/>
                <w:color w:val="000000"/>
              </w:rPr>
              <w:t>LEGENDA:</w:t>
            </w:r>
            <w:bookmarkEnd w:id="1"/>
          </w:p>
        </w:tc>
      </w:tr>
      <w:tr w:rsidR="00DA72A5" w:rsidRPr="00DD00C5" w14:paraId="0F02CCFE"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67D20DD3"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[WYMAG]</w:t>
            </w:r>
          </w:p>
        </w:tc>
        <w:tc>
          <w:tcPr>
            <w:tcW w:w="214" w:type="dxa"/>
            <w:tcBorders>
              <w:top w:val="nil"/>
              <w:left w:val="nil"/>
              <w:bottom w:val="single" w:sz="4" w:space="0" w:color="auto"/>
              <w:right w:val="single" w:sz="4" w:space="0" w:color="auto"/>
            </w:tcBorders>
            <w:shd w:val="clear" w:color="auto" w:fill="auto"/>
            <w:noWrap/>
            <w:vAlign w:val="center"/>
            <w:hideMark/>
          </w:tcPr>
          <w:p w14:paraId="0069474D"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61E0FACF" w14:textId="77777777" w:rsidR="00DA72A5" w:rsidRPr="00DD00C5" w:rsidRDefault="00DA72A5" w:rsidP="0001376F">
            <w:pPr>
              <w:rPr>
                <w:rFonts w:ascii="Calibri" w:hAnsi="Calibri" w:cs="Calibri"/>
                <w:color w:val="000000"/>
              </w:rPr>
            </w:pPr>
            <w:r w:rsidRPr="00DD00C5">
              <w:rPr>
                <w:rFonts w:ascii="Calibri" w:hAnsi="Calibri" w:cs="Calibri"/>
                <w:color w:val="000000"/>
              </w:rPr>
              <w:t>Pole wymagane</w:t>
            </w:r>
          </w:p>
        </w:tc>
      </w:tr>
      <w:tr w:rsidR="00DA72A5" w:rsidRPr="00DD00C5" w14:paraId="2E9D912C" w14:textId="77777777" w:rsidTr="0001376F">
        <w:trPr>
          <w:trHeight w:val="94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797EDC73"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[TK]</w:t>
            </w:r>
          </w:p>
        </w:tc>
        <w:tc>
          <w:tcPr>
            <w:tcW w:w="214" w:type="dxa"/>
            <w:tcBorders>
              <w:top w:val="nil"/>
              <w:left w:val="nil"/>
              <w:bottom w:val="single" w:sz="4" w:space="0" w:color="auto"/>
              <w:right w:val="single" w:sz="4" w:space="0" w:color="auto"/>
            </w:tcBorders>
            <w:shd w:val="clear" w:color="auto" w:fill="auto"/>
            <w:noWrap/>
            <w:vAlign w:val="center"/>
            <w:hideMark/>
          </w:tcPr>
          <w:p w14:paraId="12DC201E"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21C8C796" w14:textId="77777777" w:rsidR="00DA72A5" w:rsidRPr="00DD00C5" w:rsidRDefault="00DA72A5" w:rsidP="0001376F">
            <w:pPr>
              <w:rPr>
                <w:rFonts w:ascii="Calibri" w:hAnsi="Calibri" w:cs="Calibri"/>
                <w:color w:val="000000"/>
              </w:rPr>
            </w:pPr>
            <w:r w:rsidRPr="00DD00C5">
              <w:rPr>
                <w:rFonts w:ascii="Calibri" w:hAnsi="Calibri" w:cs="Calibri"/>
                <w:color w:val="000000"/>
              </w:rPr>
              <w:t xml:space="preserve">Format zapisu numeru telefonu komórkowego: „+AB CDEFGHIJK”, gdzie: </w:t>
            </w:r>
            <w:r w:rsidRPr="00DD00C5">
              <w:rPr>
                <w:rFonts w:ascii="Calibri" w:hAnsi="Calibri" w:cs="Calibri"/>
                <w:color w:val="000000"/>
              </w:rPr>
              <w:br/>
              <w:t xml:space="preserve">AB - nr kierunkowy kraju, </w:t>
            </w:r>
            <w:r w:rsidRPr="00DD00C5">
              <w:rPr>
                <w:rFonts w:ascii="Calibri" w:hAnsi="Calibri" w:cs="Calibri"/>
                <w:color w:val="000000"/>
              </w:rPr>
              <w:br/>
              <w:t>CDEFGHIJK – dalsze cyfry numeru telefonu</w:t>
            </w:r>
          </w:p>
        </w:tc>
      </w:tr>
      <w:tr w:rsidR="00DA72A5" w:rsidRPr="00DD00C5" w14:paraId="427F956D" w14:textId="77777777" w:rsidTr="0001376F">
        <w:trPr>
          <w:trHeight w:val="126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6DD709FE"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[TS]</w:t>
            </w:r>
          </w:p>
        </w:tc>
        <w:tc>
          <w:tcPr>
            <w:tcW w:w="214" w:type="dxa"/>
            <w:tcBorders>
              <w:top w:val="nil"/>
              <w:left w:val="nil"/>
              <w:bottom w:val="single" w:sz="4" w:space="0" w:color="auto"/>
              <w:right w:val="single" w:sz="4" w:space="0" w:color="auto"/>
            </w:tcBorders>
            <w:shd w:val="clear" w:color="auto" w:fill="auto"/>
            <w:noWrap/>
            <w:vAlign w:val="center"/>
            <w:hideMark/>
          </w:tcPr>
          <w:p w14:paraId="6DA73A46"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437389F0" w14:textId="77777777" w:rsidR="00DA72A5" w:rsidRPr="00DD00C5" w:rsidRDefault="00DA72A5" w:rsidP="0001376F">
            <w:pPr>
              <w:rPr>
                <w:rFonts w:ascii="Calibri" w:hAnsi="Calibri" w:cs="Calibri"/>
                <w:color w:val="000000"/>
              </w:rPr>
            </w:pPr>
            <w:r w:rsidRPr="00DD00C5">
              <w:rPr>
                <w:rFonts w:ascii="Calibri" w:hAnsi="Calibri" w:cs="Calibri"/>
                <w:color w:val="000000"/>
              </w:rPr>
              <w:t xml:space="preserve">Format zapisu numeru telefonu stacjonarnego: „00AB (CD) EFGHIJK”, gdzie: </w:t>
            </w:r>
            <w:r w:rsidRPr="00DD00C5">
              <w:rPr>
                <w:rFonts w:ascii="Calibri" w:hAnsi="Calibri" w:cs="Calibri"/>
                <w:color w:val="000000"/>
              </w:rPr>
              <w:br/>
              <w:t xml:space="preserve">AB - nr kierunkowy kraju, </w:t>
            </w:r>
            <w:r w:rsidRPr="00DD00C5">
              <w:rPr>
                <w:rFonts w:ascii="Calibri" w:hAnsi="Calibri" w:cs="Calibri"/>
                <w:color w:val="000000"/>
              </w:rPr>
              <w:br/>
              <w:t xml:space="preserve">CD - prefiks regionalny kraju, </w:t>
            </w:r>
            <w:r w:rsidRPr="00DD00C5">
              <w:rPr>
                <w:rFonts w:ascii="Calibri" w:hAnsi="Calibri" w:cs="Calibri"/>
                <w:color w:val="000000"/>
              </w:rPr>
              <w:br/>
              <w:t>EFGHIJK– dalsze cyfry numeru telefonu</w:t>
            </w:r>
          </w:p>
        </w:tc>
      </w:tr>
      <w:tr w:rsidR="00DA72A5" w:rsidRPr="00DD00C5" w14:paraId="7733E075" w14:textId="77777777" w:rsidTr="0001376F">
        <w:trPr>
          <w:trHeight w:val="126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33945D40"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[D]</w:t>
            </w:r>
          </w:p>
        </w:tc>
        <w:tc>
          <w:tcPr>
            <w:tcW w:w="214" w:type="dxa"/>
            <w:tcBorders>
              <w:top w:val="nil"/>
              <w:left w:val="nil"/>
              <w:bottom w:val="single" w:sz="4" w:space="0" w:color="auto"/>
              <w:right w:val="single" w:sz="4" w:space="0" w:color="auto"/>
            </w:tcBorders>
            <w:shd w:val="clear" w:color="auto" w:fill="auto"/>
            <w:noWrap/>
            <w:vAlign w:val="center"/>
            <w:hideMark/>
          </w:tcPr>
          <w:p w14:paraId="5DCA343E"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3143201E" w14:textId="77777777" w:rsidR="00DA72A5" w:rsidRPr="00DD00C5" w:rsidRDefault="00DA72A5" w:rsidP="0001376F">
            <w:pPr>
              <w:rPr>
                <w:rFonts w:ascii="Calibri" w:hAnsi="Calibri" w:cs="Calibri"/>
                <w:color w:val="000000"/>
              </w:rPr>
            </w:pPr>
            <w:r w:rsidRPr="00DD00C5">
              <w:rPr>
                <w:rFonts w:ascii="Calibri" w:hAnsi="Calibri" w:cs="Calibri"/>
                <w:color w:val="000000"/>
              </w:rPr>
              <w:t xml:space="preserve">Format zapisu daty „RRRR-MM-DD”, gdzie: </w:t>
            </w:r>
            <w:r w:rsidRPr="00DD00C5">
              <w:rPr>
                <w:rFonts w:ascii="Calibri" w:hAnsi="Calibri" w:cs="Calibri"/>
                <w:color w:val="000000"/>
              </w:rPr>
              <w:br/>
              <w:t xml:space="preserve">RRRR - rok (4 cyfry), </w:t>
            </w:r>
            <w:r w:rsidRPr="00DD00C5">
              <w:rPr>
                <w:rFonts w:ascii="Calibri" w:hAnsi="Calibri" w:cs="Calibri"/>
                <w:color w:val="000000"/>
              </w:rPr>
              <w:br/>
              <w:t xml:space="preserve">MM - miesiąc (2 cyfry), </w:t>
            </w:r>
            <w:r w:rsidRPr="00DD00C5">
              <w:rPr>
                <w:rFonts w:ascii="Calibri" w:hAnsi="Calibri" w:cs="Calibri"/>
                <w:color w:val="000000"/>
              </w:rPr>
              <w:br/>
              <w:t>DD - dzień (2 cyfry)</w:t>
            </w:r>
          </w:p>
        </w:tc>
      </w:tr>
      <w:tr w:rsidR="00DA72A5" w:rsidRPr="00DD00C5" w14:paraId="01F2AC3B" w14:textId="77777777" w:rsidTr="0001376F">
        <w:trPr>
          <w:trHeight w:val="63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1C36E63C"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[c200]</w:t>
            </w:r>
          </w:p>
        </w:tc>
        <w:tc>
          <w:tcPr>
            <w:tcW w:w="214" w:type="dxa"/>
            <w:tcBorders>
              <w:top w:val="nil"/>
              <w:left w:val="nil"/>
              <w:bottom w:val="single" w:sz="4" w:space="0" w:color="auto"/>
              <w:right w:val="single" w:sz="4" w:space="0" w:color="auto"/>
            </w:tcBorders>
            <w:shd w:val="clear" w:color="auto" w:fill="auto"/>
            <w:noWrap/>
            <w:vAlign w:val="center"/>
            <w:hideMark/>
          </w:tcPr>
          <w:p w14:paraId="012B5DD9"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77BBFD55" w14:textId="77777777" w:rsidR="00DA72A5" w:rsidRPr="00DD00C5" w:rsidRDefault="00DA72A5" w:rsidP="0001376F">
            <w:pPr>
              <w:rPr>
                <w:rFonts w:ascii="Calibri" w:hAnsi="Calibri" w:cs="Calibri"/>
                <w:color w:val="000000"/>
              </w:rPr>
            </w:pPr>
            <w:r w:rsidRPr="00DD00C5">
              <w:rPr>
                <w:rFonts w:ascii="Calibri" w:hAnsi="Calibri" w:cs="Calibri"/>
                <w:color w:val="000000"/>
              </w:rPr>
              <w:t>Format zapisu tekstu, gdzie przykładowo "c200" oznacza ciąg o maksymalnej długości 200 znaków alfanumerycznych</w:t>
            </w:r>
          </w:p>
        </w:tc>
      </w:tr>
      <w:tr w:rsidR="00DA72A5" w:rsidRPr="00DD00C5" w14:paraId="3F8C5CD3"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55C6064F"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[n13]</w:t>
            </w:r>
          </w:p>
        </w:tc>
        <w:tc>
          <w:tcPr>
            <w:tcW w:w="214" w:type="dxa"/>
            <w:tcBorders>
              <w:top w:val="nil"/>
              <w:left w:val="nil"/>
              <w:bottom w:val="single" w:sz="4" w:space="0" w:color="auto"/>
              <w:right w:val="single" w:sz="4" w:space="0" w:color="auto"/>
            </w:tcBorders>
            <w:shd w:val="clear" w:color="auto" w:fill="auto"/>
            <w:noWrap/>
            <w:vAlign w:val="center"/>
            <w:hideMark/>
          </w:tcPr>
          <w:p w14:paraId="28ECEB5B"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240DC6B2" w14:textId="77777777" w:rsidR="00DA72A5" w:rsidRPr="00DD00C5" w:rsidRDefault="00DA72A5" w:rsidP="0001376F">
            <w:pPr>
              <w:rPr>
                <w:rFonts w:ascii="Calibri" w:hAnsi="Calibri" w:cs="Calibri"/>
                <w:color w:val="000000"/>
              </w:rPr>
            </w:pPr>
            <w:r w:rsidRPr="00DD00C5">
              <w:rPr>
                <w:rFonts w:ascii="Calibri" w:hAnsi="Calibri" w:cs="Calibri"/>
                <w:color w:val="000000"/>
              </w:rPr>
              <w:t>Format zapisu numeru, gdzie przykładowo "n13" oznacza ciąg 13 cyfr</w:t>
            </w:r>
          </w:p>
        </w:tc>
      </w:tr>
      <w:tr w:rsidR="00DA72A5" w:rsidRPr="00DD00C5" w14:paraId="3EF57A69" w14:textId="77777777" w:rsidTr="0001376F">
        <w:trPr>
          <w:trHeight w:val="94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06D1F36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[REGON]</w:t>
            </w:r>
          </w:p>
        </w:tc>
        <w:tc>
          <w:tcPr>
            <w:tcW w:w="214" w:type="dxa"/>
            <w:tcBorders>
              <w:top w:val="nil"/>
              <w:left w:val="nil"/>
              <w:bottom w:val="single" w:sz="4" w:space="0" w:color="auto"/>
              <w:right w:val="single" w:sz="4" w:space="0" w:color="auto"/>
            </w:tcBorders>
            <w:shd w:val="clear" w:color="auto" w:fill="auto"/>
            <w:noWrap/>
            <w:vAlign w:val="center"/>
            <w:hideMark/>
          </w:tcPr>
          <w:p w14:paraId="3F738DB6"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4F104A0B" w14:textId="77777777" w:rsidR="00DA72A5" w:rsidRPr="00DD00C5" w:rsidRDefault="00DA72A5" w:rsidP="0001376F">
            <w:pPr>
              <w:rPr>
                <w:rFonts w:ascii="Calibri" w:hAnsi="Calibri" w:cs="Calibri"/>
                <w:color w:val="000000"/>
              </w:rPr>
            </w:pPr>
            <w:r w:rsidRPr="00DD00C5">
              <w:rPr>
                <w:rFonts w:ascii="Calibri" w:hAnsi="Calibri" w:cs="Calibri"/>
                <w:color w:val="000000"/>
              </w:rPr>
              <w:t>Format zapisu numeru w Rejestrze Gospodarki Narodowej (REGON), który wynosi 9 znaków numerycznych dla numeru REGON 9-cyfrowego lub 14 znaków numerycznych dla numeru REGON 14-cyfrowego</w:t>
            </w:r>
          </w:p>
        </w:tc>
      </w:tr>
      <w:tr w:rsidR="00DA72A5" w:rsidRPr="00DD00C5" w14:paraId="74DA3970" w14:textId="77777777" w:rsidTr="0001376F">
        <w:trPr>
          <w:trHeight w:val="94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6A65F5FE"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[NIP]</w:t>
            </w:r>
          </w:p>
        </w:tc>
        <w:tc>
          <w:tcPr>
            <w:tcW w:w="214" w:type="dxa"/>
            <w:tcBorders>
              <w:top w:val="nil"/>
              <w:left w:val="nil"/>
              <w:bottom w:val="single" w:sz="4" w:space="0" w:color="auto"/>
              <w:right w:val="single" w:sz="4" w:space="0" w:color="auto"/>
            </w:tcBorders>
            <w:shd w:val="clear" w:color="auto" w:fill="auto"/>
            <w:noWrap/>
            <w:vAlign w:val="center"/>
            <w:hideMark/>
          </w:tcPr>
          <w:p w14:paraId="649B080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2A90174A" w14:textId="77777777" w:rsidR="00DA72A5" w:rsidRPr="00DD00C5" w:rsidRDefault="00DA72A5" w:rsidP="0001376F">
            <w:pPr>
              <w:rPr>
                <w:rFonts w:ascii="Calibri" w:hAnsi="Calibri" w:cs="Calibri"/>
                <w:color w:val="000000"/>
              </w:rPr>
            </w:pPr>
            <w:r w:rsidRPr="00DD00C5">
              <w:rPr>
                <w:rFonts w:ascii="Calibri" w:hAnsi="Calibri" w:cs="Calibri"/>
                <w:color w:val="000000"/>
              </w:rPr>
              <w:t xml:space="preserve">Format zapisu 9-cio znakowego numeru identyfikacji podatkowej (NIP) „nnn-nnn-nn-nn”, gdzie: </w:t>
            </w:r>
            <w:r w:rsidRPr="00DD00C5">
              <w:rPr>
                <w:rFonts w:ascii="Calibri" w:hAnsi="Calibri" w:cs="Calibri"/>
                <w:color w:val="000000"/>
              </w:rPr>
              <w:br/>
              <w:t>n – pojedyncza cyfra</w:t>
            </w:r>
          </w:p>
        </w:tc>
      </w:tr>
      <w:tr w:rsidR="00DA72A5" w:rsidRPr="00DD00C5" w14:paraId="11E5FD5A" w14:textId="77777777" w:rsidTr="0001376F">
        <w:trPr>
          <w:trHeight w:val="126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72DA696E"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lastRenderedPageBreak/>
              <w:t>[G_1]</w:t>
            </w:r>
          </w:p>
        </w:tc>
        <w:tc>
          <w:tcPr>
            <w:tcW w:w="214" w:type="dxa"/>
            <w:tcBorders>
              <w:top w:val="nil"/>
              <w:left w:val="nil"/>
              <w:bottom w:val="single" w:sz="4" w:space="0" w:color="auto"/>
              <w:right w:val="single" w:sz="4" w:space="0" w:color="auto"/>
            </w:tcBorders>
            <w:shd w:val="clear" w:color="auto" w:fill="auto"/>
            <w:noWrap/>
            <w:vAlign w:val="center"/>
            <w:hideMark/>
          </w:tcPr>
          <w:p w14:paraId="400BA8F5"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1A5D8C8F"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numer GTIN według struktury:</w:t>
            </w:r>
            <w:r w:rsidRPr="00DD00C5">
              <w:rPr>
                <w:rFonts w:ascii="Calibri" w:hAnsi="Calibri" w:cs="Calibri"/>
                <w:color w:val="000000"/>
              </w:rPr>
              <w:br/>
              <w:t>- GTIN-8, GTIN-12 lub GTIN-13 uzupełniony z przodu zerami dla formy zapisu czternastu znaków numerycznych</w:t>
            </w:r>
            <w:r w:rsidRPr="00DD00C5">
              <w:rPr>
                <w:rFonts w:ascii="Calibri" w:hAnsi="Calibri" w:cs="Calibri"/>
                <w:color w:val="000000"/>
              </w:rPr>
              <w:br/>
              <w:t>- GTIN-14 z cyfrą 9 z przodu dla wyrobu o zmiennej ilości</w:t>
            </w:r>
          </w:p>
        </w:tc>
      </w:tr>
      <w:tr w:rsidR="00DA72A5" w:rsidRPr="00DD00C5" w14:paraId="5B8E3864" w14:textId="77777777" w:rsidTr="0001376F">
        <w:trPr>
          <w:trHeight w:val="126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3F353066"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[G_2]</w:t>
            </w:r>
          </w:p>
        </w:tc>
        <w:tc>
          <w:tcPr>
            <w:tcW w:w="214" w:type="dxa"/>
            <w:tcBorders>
              <w:top w:val="nil"/>
              <w:left w:val="nil"/>
              <w:bottom w:val="single" w:sz="4" w:space="0" w:color="auto"/>
              <w:right w:val="single" w:sz="4" w:space="0" w:color="auto"/>
            </w:tcBorders>
            <w:shd w:val="clear" w:color="auto" w:fill="auto"/>
            <w:noWrap/>
            <w:vAlign w:val="center"/>
            <w:hideMark/>
          </w:tcPr>
          <w:p w14:paraId="768E9690"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57330686"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numer GTIN według struktury:</w:t>
            </w:r>
            <w:r w:rsidRPr="00DD00C5">
              <w:rPr>
                <w:rFonts w:ascii="Calibri" w:hAnsi="Calibri" w:cs="Calibri"/>
                <w:color w:val="000000"/>
              </w:rPr>
              <w:br/>
              <w:t>- GTIN-12 lub GTIN-13 uzupełniony z przodu zerami dla formy zapisu czternastu znaków numerycznych,</w:t>
            </w:r>
            <w:r w:rsidRPr="00DD00C5">
              <w:rPr>
                <w:rFonts w:ascii="Calibri" w:hAnsi="Calibri" w:cs="Calibri"/>
                <w:color w:val="000000"/>
              </w:rPr>
              <w:br/>
              <w:t>- GTIN-14</w:t>
            </w:r>
          </w:p>
        </w:tc>
      </w:tr>
      <w:tr w:rsidR="00DA72A5" w:rsidRPr="00DD00C5" w14:paraId="79AEEF6A" w14:textId="77777777" w:rsidTr="0001376F">
        <w:trPr>
          <w:trHeight w:val="157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7A163BE0"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[JM]</w:t>
            </w:r>
          </w:p>
        </w:tc>
        <w:tc>
          <w:tcPr>
            <w:tcW w:w="214" w:type="dxa"/>
            <w:tcBorders>
              <w:top w:val="nil"/>
              <w:left w:val="nil"/>
              <w:bottom w:val="single" w:sz="4" w:space="0" w:color="auto"/>
              <w:right w:val="single" w:sz="4" w:space="0" w:color="auto"/>
            </w:tcBorders>
            <w:shd w:val="clear" w:color="auto" w:fill="auto"/>
            <w:noWrap/>
            <w:vAlign w:val="center"/>
            <w:hideMark/>
          </w:tcPr>
          <w:p w14:paraId="420401A0"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2EBF3DB4" w14:textId="77777777" w:rsidR="00DA72A5" w:rsidRPr="00DD00C5" w:rsidRDefault="00DA72A5" w:rsidP="0001376F">
            <w:pPr>
              <w:rPr>
                <w:rFonts w:ascii="Calibri" w:hAnsi="Calibri" w:cs="Calibri"/>
                <w:color w:val="000000"/>
              </w:rPr>
            </w:pPr>
            <w:r w:rsidRPr="00DD00C5">
              <w:rPr>
                <w:rFonts w:ascii="Calibri" w:hAnsi="Calibri" w:cs="Calibri"/>
                <w:color w:val="00000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w:t>
            </w:r>
            <w:r w:rsidRPr="00DD00C5">
              <w:rPr>
                <w:rFonts w:ascii="Calibri" w:hAnsi="Calibri" w:cs="Calibri"/>
                <w:color w:val="000000"/>
              </w:rPr>
              <w:br/>
              <w:t>Przykłady: m-metr, kg-masa, l-litr, dm3-decymetr sześcienny, mm-milimetr</w:t>
            </w:r>
          </w:p>
        </w:tc>
      </w:tr>
      <w:tr w:rsidR="00DA72A5" w:rsidRPr="00DD00C5" w14:paraId="0D6285A9" w14:textId="77777777" w:rsidTr="0001376F">
        <w:trPr>
          <w:trHeight w:val="63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4723AB3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[OPAK]</w:t>
            </w:r>
          </w:p>
        </w:tc>
        <w:tc>
          <w:tcPr>
            <w:tcW w:w="214" w:type="dxa"/>
            <w:tcBorders>
              <w:top w:val="nil"/>
              <w:left w:val="nil"/>
              <w:bottom w:val="single" w:sz="4" w:space="0" w:color="auto"/>
              <w:right w:val="single" w:sz="4" w:space="0" w:color="auto"/>
            </w:tcBorders>
            <w:shd w:val="clear" w:color="auto" w:fill="auto"/>
            <w:noWrap/>
            <w:vAlign w:val="center"/>
            <w:hideMark/>
          </w:tcPr>
          <w:p w14:paraId="3E6C6AF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60508DF3"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nazwę formy opakowaniowej, na przykład: pudło, karton, skrzynia, beczka, zgrzewka, worek foliowy</w:t>
            </w:r>
          </w:p>
        </w:tc>
      </w:tr>
      <w:tr w:rsidR="00DA72A5" w:rsidRPr="00DD00C5" w14:paraId="24736E42"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17AE6AD4"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[TRWAŁ]</w:t>
            </w:r>
          </w:p>
        </w:tc>
        <w:tc>
          <w:tcPr>
            <w:tcW w:w="214" w:type="dxa"/>
            <w:tcBorders>
              <w:top w:val="nil"/>
              <w:left w:val="nil"/>
              <w:bottom w:val="single" w:sz="4" w:space="0" w:color="auto"/>
              <w:right w:val="single" w:sz="4" w:space="0" w:color="auto"/>
            </w:tcBorders>
            <w:shd w:val="clear" w:color="auto" w:fill="auto"/>
            <w:noWrap/>
            <w:vAlign w:val="center"/>
            <w:hideMark/>
          </w:tcPr>
          <w:p w14:paraId="194516F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0A8ED44E"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okres trwałości wyrobu w miesiącach</w:t>
            </w:r>
          </w:p>
        </w:tc>
      </w:tr>
      <w:tr w:rsidR="00DA72A5" w:rsidRPr="00DD00C5" w14:paraId="6D5BF91D" w14:textId="77777777" w:rsidTr="0001376F">
        <w:trPr>
          <w:trHeight w:val="63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7B599D1C"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[WAGA]</w:t>
            </w:r>
          </w:p>
        </w:tc>
        <w:tc>
          <w:tcPr>
            <w:tcW w:w="214" w:type="dxa"/>
            <w:tcBorders>
              <w:top w:val="nil"/>
              <w:left w:val="nil"/>
              <w:bottom w:val="single" w:sz="4" w:space="0" w:color="auto"/>
              <w:right w:val="single" w:sz="4" w:space="0" w:color="auto"/>
            </w:tcBorders>
            <w:shd w:val="clear" w:color="auto" w:fill="auto"/>
            <w:noWrap/>
            <w:vAlign w:val="center"/>
            <w:hideMark/>
          </w:tcPr>
          <w:p w14:paraId="37ED31C9"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219BB42D"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wagę w kilogramach z dokładnością do 3 miejsc po przecinku, na przykład: dla 10 kg należy wpisać: 10,000</w:t>
            </w:r>
          </w:p>
        </w:tc>
      </w:tr>
      <w:tr w:rsidR="00DA72A5" w:rsidRPr="00DD00C5" w14:paraId="676B4D84" w14:textId="77777777" w:rsidTr="0001376F">
        <w:trPr>
          <w:trHeight w:val="94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7C70B469"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[OBJĘTOŚĆ]</w:t>
            </w:r>
          </w:p>
        </w:tc>
        <w:tc>
          <w:tcPr>
            <w:tcW w:w="214" w:type="dxa"/>
            <w:tcBorders>
              <w:top w:val="nil"/>
              <w:left w:val="nil"/>
              <w:bottom w:val="single" w:sz="4" w:space="0" w:color="auto"/>
              <w:right w:val="single" w:sz="4" w:space="0" w:color="auto"/>
            </w:tcBorders>
            <w:shd w:val="clear" w:color="auto" w:fill="auto"/>
            <w:noWrap/>
            <w:vAlign w:val="center"/>
            <w:hideMark/>
          </w:tcPr>
          <w:p w14:paraId="0AC6091F"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6A58B02B"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objętość w litrach z dokładnością do 2 miejsc po przecinku, na przykład: dla 0,5 litra należy wpisać: 0,50.</w:t>
            </w:r>
            <w:r w:rsidRPr="00DD00C5">
              <w:rPr>
                <w:rFonts w:ascii="Calibri" w:hAnsi="Calibri" w:cs="Calibri"/>
                <w:color w:val="000000"/>
              </w:rPr>
              <w:br/>
              <w:t>Dla wyrobów nie wyrażanych w jednostkach objętości należy wpisać „Nie dotyczy”</w:t>
            </w:r>
          </w:p>
        </w:tc>
      </w:tr>
      <w:tr w:rsidR="00DA72A5" w:rsidRPr="00DD00C5" w14:paraId="2AF713F7" w14:textId="77777777" w:rsidTr="0001376F">
        <w:trPr>
          <w:trHeight w:val="630"/>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1A89B060"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[WYMIAR]</w:t>
            </w:r>
          </w:p>
        </w:tc>
        <w:tc>
          <w:tcPr>
            <w:tcW w:w="214" w:type="dxa"/>
            <w:tcBorders>
              <w:top w:val="nil"/>
              <w:left w:val="nil"/>
              <w:bottom w:val="single" w:sz="4" w:space="0" w:color="auto"/>
              <w:right w:val="single" w:sz="4" w:space="0" w:color="auto"/>
            </w:tcBorders>
            <w:shd w:val="clear" w:color="auto" w:fill="auto"/>
            <w:noWrap/>
            <w:vAlign w:val="center"/>
            <w:hideMark/>
          </w:tcPr>
          <w:p w14:paraId="2F400A2C"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46D315C5"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wymiary w metrach z dokładnością do 2 miejsc po przecinku, na przykład: dla 1 metra i 18 centymetrów należy wpisać: 1,18</w:t>
            </w:r>
          </w:p>
        </w:tc>
      </w:tr>
      <w:tr w:rsidR="00DA72A5" w:rsidRPr="00DD00C5" w14:paraId="58210EE9"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63C5A5B2"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[TAK/NIE]</w:t>
            </w:r>
          </w:p>
        </w:tc>
        <w:tc>
          <w:tcPr>
            <w:tcW w:w="214" w:type="dxa"/>
            <w:tcBorders>
              <w:top w:val="nil"/>
              <w:left w:val="nil"/>
              <w:bottom w:val="single" w:sz="4" w:space="0" w:color="auto"/>
              <w:right w:val="single" w:sz="4" w:space="0" w:color="auto"/>
            </w:tcBorders>
            <w:shd w:val="clear" w:color="auto" w:fill="auto"/>
            <w:noWrap/>
            <w:vAlign w:val="center"/>
            <w:hideMark/>
          </w:tcPr>
          <w:p w14:paraId="30729BFF"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37D7428E" w14:textId="77777777" w:rsidR="00DA72A5" w:rsidRPr="00DD00C5" w:rsidRDefault="00DA72A5" w:rsidP="0001376F">
            <w:pPr>
              <w:rPr>
                <w:rFonts w:ascii="Calibri" w:hAnsi="Calibri" w:cs="Calibri"/>
                <w:color w:val="000000"/>
              </w:rPr>
            </w:pPr>
            <w:r w:rsidRPr="00DD00C5">
              <w:rPr>
                <w:rFonts w:ascii="Calibri" w:hAnsi="Calibri" w:cs="Calibri"/>
                <w:color w:val="000000"/>
              </w:rPr>
              <w:t>Pole wyboru, należy wpisać słowo TAK lub NIE</w:t>
            </w:r>
          </w:p>
        </w:tc>
      </w:tr>
      <w:tr w:rsidR="00DA72A5" w:rsidRPr="00DD00C5" w14:paraId="6E980F10"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0745EBDF"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[PRODUCENT]</w:t>
            </w:r>
          </w:p>
        </w:tc>
        <w:tc>
          <w:tcPr>
            <w:tcW w:w="214" w:type="dxa"/>
            <w:tcBorders>
              <w:top w:val="nil"/>
              <w:left w:val="nil"/>
              <w:bottom w:val="single" w:sz="4" w:space="0" w:color="auto"/>
              <w:right w:val="single" w:sz="4" w:space="0" w:color="auto"/>
            </w:tcBorders>
            <w:shd w:val="clear" w:color="auto" w:fill="auto"/>
            <w:noWrap/>
            <w:vAlign w:val="center"/>
            <w:hideMark/>
          </w:tcPr>
          <w:p w14:paraId="20767AB8"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7C4E9ADD" w14:textId="77777777" w:rsidR="00DA72A5" w:rsidRPr="00DD00C5" w:rsidRDefault="00DA72A5" w:rsidP="0001376F">
            <w:pPr>
              <w:rPr>
                <w:rFonts w:ascii="Calibri" w:hAnsi="Calibri" w:cs="Calibri"/>
                <w:color w:val="000000"/>
              </w:rPr>
            </w:pPr>
            <w:r w:rsidRPr="00DD00C5">
              <w:rPr>
                <w:rFonts w:ascii="Calibri" w:hAnsi="Calibri" w:cs="Calibri"/>
                <w:color w:val="000000"/>
              </w:rPr>
              <w:t>Należy podać numer GLN Producenta wyrobu</w:t>
            </w:r>
          </w:p>
        </w:tc>
      </w:tr>
      <w:tr w:rsidR="00DA72A5" w:rsidRPr="00DD00C5" w14:paraId="0F927DC8" w14:textId="77777777" w:rsidTr="0001376F">
        <w:trPr>
          <w:trHeight w:val="315"/>
        </w:trPr>
        <w:tc>
          <w:tcPr>
            <w:tcW w:w="2364" w:type="dxa"/>
            <w:tcBorders>
              <w:top w:val="nil"/>
              <w:left w:val="single" w:sz="4" w:space="0" w:color="auto"/>
              <w:bottom w:val="single" w:sz="4" w:space="0" w:color="auto"/>
              <w:right w:val="single" w:sz="4" w:space="0" w:color="auto"/>
            </w:tcBorders>
            <w:shd w:val="clear" w:color="000000" w:fill="F2F2F2"/>
            <w:noWrap/>
            <w:vAlign w:val="center"/>
            <w:hideMark/>
          </w:tcPr>
          <w:p w14:paraId="5A86BF8A"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[OPCJONALNIE]</w:t>
            </w:r>
          </w:p>
        </w:tc>
        <w:tc>
          <w:tcPr>
            <w:tcW w:w="214" w:type="dxa"/>
            <w:tcBorders>
              <w:top w:val="nil"/>
              <w:left w:val="nil"/>
              <w:bottom w:val="single" w:sz="4" w:space="0" w:color="auto"/>
              <w:right w:val="single" w:sz="4" w:space="0" w:color="auto"/>
            </w:tcBorders>
            <w:shd w:val="clear" w:color="auto" w:fill="auto"/>
            <w:noWrap/>
            <w:vAlign w:val="center"/>
            <w:hideMark/>
          </w:tcPr>
          <w:p w14:paraId="7E6EEC2B" w14:textId="77777777" w:rsidR="00DA72A5" w:rsidRPr="00DD00C5" w:rsidRDefault="00DA72A5" w:rsidP="0001376F">
            <w:pPr>
              <w:jc w:val="center"/>
              <w:rPr>
                <w:rFonts w:ascii="Calibri" w:hAnsi="Calibri" w:cs="Calibri"/>
                <w:color w:val="000000"/>
              </w:rPr>
            </w:pPr>
            <w:r w:rsidRPr="00DD00C5">
              <w:rPr>
                <w:rFonts w:ascii="Calibri" w:hAnsi="Calibri" w:cs="Calibri"/>
                <w:color w:val="000000"/>
              </w:rPr>
              <w:t>-</w:t>
            </w:r>
          </w:p>
        </w:tc>
        <w:tc>
          <w:tcPr>
            <w:tcW w:w="7882" w:type="dxa"/>
            <w:tcBorders>
              <w:top w:val="nil"/>
              <w:left w:val="nil"/>
              <w:bottom w:val="single" w:sz="4" w:space="0" w:color="auto"/>
              <w:right w:val="single" w:sz="4" w:space="0" w:color="auto"/>
            </w:tcBorders>
            <w:shd w:val="clear" w:color="auto" w:fill="auto"/>
            <w:vAlign w:val="center"/>
            <w:hideMark/>
          </w:tcPr>
          <w:p w14:paraId="00672210" w14:textId="77777777" w:rsidR="00DA72A5" w:rsidRPr="00DD00C5" w:rsidRDefault="00DA72A5" w:rsidP="0001376F">
            <w:pPr>
              <w:rPr>
                <w:rFonts w:ascii="Calibri" w:hAnsi="Calibri" w:cs="Calibri"/>
                <w:color w:val="000000"/>
              </w:rPr>
            </w:pPr>
            <w:r w:rsidRPr="00DD00C5">
              <w:rPr>
                <w:rFonts w:ascii="Calibri" w:hAnsi="Calibri" w:cs="Calibri"/>
                <w:color w:val="000000"/>
              </w:rPr>
              <w:t>Pole do wypełnienia opcjonalnie</w:t>
            </w:r>
          </w:p>
        </w:tc>
      </w:tr>
    </w:tbl>
    <w:p w14:paraId="01F01D74" w14:textId="77777777" w:rsidR="00DA72A5" w:rsidRDefault="00DA72A5" w:rsidP="00DA72A5"/>
    <w:p w14:paraId="11B6097D" w14:textId="77777777" w:rsidR="007D64F6" w:rsidRPr="00C54144" w:rsidRDefault="007D64F6" w:rsidP="00443E12">
      <w:pPr>
        <w:pStyle w:val="Bezodstpw"/>
        <w:spacing w:line="276" w:lineRule="auto"/>
        <w:jc w:val="both"/>
        <w:rPr>
          <w:rFonts w:ascii="Times New Roman" w:hAnsi="Times New Roman"/>
        </w:rPr>
      </w:pPr>
    </w:p>
    <w:sectPr w:rsidR="007D64F6" w:rsidRPr="00C54144" w:rsidSect="00DA72A5">
      <w:headerReference w:type="even" r:id="rId13"/>
      <w:headerReference w:type="default" r:id="rId14"/>
      <w:footerReference w:type="even" r:id="rId15"/>
      <w:footerReference w:type="default" r:id="rId16"/>
      <w:headerReference w:type="first" r:id="rId17"/>
      <w:footerReference w:type="first" r:id="rId18"/>
      <w:pgSz w:w="11907" w:h="16840"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14D5D" w14:textId="77777777" w:rsidR="00116E75" w:rsidRDefault="00116E75">
      <w:r>
        <w:separator/>
      </w:r>
    </w:p>
  </w:endnote>
  <w:endnote w:type="continuationSeparator" w:id="0">
    <w:p w14:paraId="6AE07DB8" w14:textId="77777777" w:rsidR="00116E75" w:rsidRDefault="0011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00"/>
    <w:family w:val="swiss"/>
    <w:notTrueType/>
    <w:pitch w:val="default"/>
    <w:sig w:usb0="00000007" w:usb1="00000000" w:usb2="00000000" w:usb3="00000000" w:csb0="00000003" w:csb1="00000000"/>
  </w:font>
  <w:font w:name="Futura Medium">
    <w:altName w:val="Arial"/>
    <w:charset w:val="00"/>
    <w:family w:val="auto"/>
    <w:pitch w:val="variable"/>
    <w:sig w:usb0="00000000" w:usb1="00000000" w:usb2="00000000" w:usb3="00000000" w:csb0="000001FB"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2D60" w14:textId="77777777" w:rsidR="00491D9C" w:rsidRDefault="00491D9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E336DA0" w14:textId="77777777" w:rsidR="00491D9C" w:rsidRDefault="00491D9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591136"/>
      <w:docPartObj>
        <w:docPartGallery w:val="Page Numbers (Bottom of Page)"/>
        <w:docPartUnique/>
      </w:docPartObj>
    </w:sdtPr>
    <w:sdtEndPr/>
    <w:sdtContent>
      <w:p w14:paraId="533EE920" w14:textId="77777777" w:rsidR="007474FE" w:rsidRDefault="007474FE">
        <w:pPr>
          <w:pStyle w:val="Stopka"/>
          <w:jc w:val="right"/>
        </w:pPr>
        <w:r>
          <w:fldChar w:fldCharType="begin"/>
        </w:r>
        <w:r>
          <w:instrText>PAGE   \* MERGEFORMAT</w:instrText>
        </w:r>
        <w:r>
          <w:fldChar w:fldCharType="separate"/>
        </w:r>
        <w:r w:rsidR="00BD024E">
          <w:rPr>
            <w:noProof/>
          </w:rPr>
          <w:t>1</w:t>
        </w:r>
        <w:r>
          <w:fldChar w:fldCharType="end"/>
        </w:r>
        <w:r>
          <w:t>/1</w:t>
        </w:r>
      </w:p>
    </w:sdtContent>
  </w:sdt>
  <w:p w14:paraId="2F826391" w14:textId="77777777" w:rsidR="00491D9C" w:rsidRDefault="00491D9C" w:rsidP="00C967C0">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01D22" w14:textId="77777777" w:rsidR="002A3CB7" w:rsidRDefault="002A3C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979A" w14:textId="77777777" w:rsidR="00116E75" w:rsidRDefault="00116E75">
      <w:r>
        <w:separator/>
      </w:r>
    </w:p>
  </w:footnote>
  <w:footnote w:type="continuationSeparator" w:id="0">
    <w:p w14:paraId="0401A33B" w14:textId="77777777" w:rsidR="00116E75" w:rsidRDefault="0011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E44D8" w14:textId="77777777" w:rsidR="002A3CB7" w:rsidRDefault="002A3C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D1336" w14:textId="02FEF069" w:rsidR="0043407D" w:rsidRDefault="0043407D" w:rsidP="0043407D">
    <w:pPr>
      <w:pStyle w:val="Nagwek"/>
      <w:jc w:val="right"/>
    </w:pPr>
    <w:r w:rsidRPr="0043407D">
      <w:t>Z</w:t>
    </w:r>
    <w:r>
      <w:t xml:space="preserve">ałącznik nr </w:t>
    </w:r>
    <w:r w:rsidR="002A3CB7">
      <w:rPr>
        <w:lang w:val="pl-PL"/>
      </w:rPr>
      <w:t>3</w:t>
    </w:r>
    <w:r w:rsidRPr="0043407D">
      <w:t xml:space="preserve"> do Umowy ………………………………………</w:t>
    </w:r>
  </w:p>
  <w:p w14:paraId="2F2CC0C9" w14:textId="1F1D5F60" w:rsidR="00443E12" w:rsidRDefault="00443E12">
    <w:pPr>
      <w:pStyle w:val="Nagwek"/>
    </w:pPr>
    <w:r>
      <w:t xml:space="preserve">                                                Wraz z załącznikiem dodatkowym  nr 4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67A49" w14:textId="77777777" w:rsidR="002A3CB7" w:rsidRDefault="002A3C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ADA86F0"/>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1E8665C"/>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2142503E"/>
    <w:name w:val="WW8Nu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800"/>
        </w:tabs>
        <w:ind w:left="1800" w:hanging="1080"/>
      </w:pPr>
    </w:lvl>
    <w:lvl w:ilvl="3">
      <w:start w:val="1"/>
      <w:numFmt w:val="decimal"/>
      <w:lvlText w:val="%1.%2.%3.%4."/>
      <w:lvlJc w:val="left"/>
      <w:pPr>
        <w:tabs>
          <w:tab w:val="num" w:pos="2520"/>
        </w:tabs>
        <w:ind w:left="2520" w:hanging="1440"/>
      </w:pPr>
    </w:lvl>
    <w:lvl w:ilvl="4">
      <w:start w:val="1"/>
      <w:numFmt w:val="decimal"/>
      <w:lvlText w:val="%1.%2.%3.%4.%5."/>
      <w:lvlJc w:val="left"/>
      <w:pPr>
        <w:tabs>
          <w:tab w:val="num" w:pos="3240"/>
        </w:tabs>
        <w:ind w:left="3240" w:hanging="1800"/>
      </w:pPr>
    </w:lvl>
    <w:lvl w:ilvl="5">
      <w:start w:val="1"/>
      <w:numFmt w:val="decimal"/>
      <w:lvlText w:val="%1.%2.%3.%4.%5.%6."/>
      <w:lvlJc w:val="left"/>
      <w:pPr>
        <w:tabs>
          <w:tab w:val="num" w:pos="3960"/>
        </w:tabs>
        <w:ind w:left="3960" w:hanging="2160"/>
      </w:pPr>
    </w:lvl>
    <w:lvl w:ilvl="6">
      <w:start w:val="1"/>
      <w:numFmt w:val="decimal"/>
      <w:lvlText w:val="%1.%2.%3.%4.%5.%6.%7."/>
      <w:lvlJc w:val="left"/>
      <w:pPr>
        <w:tabs>
          <w:tab w:val="num" w:pos="4680"/>
        </w:tabs>
        <w:ind w:left="4680" w:hanging="2520"/>
      </w:pPr>
    </w:lvl>
    <w:lvl w:ilvl="7">
      <w:start w:val="1"/>
      <w:numFmt w:val="decimal"/>
      <w:lvlText w:val="%1.%2.%3.%4.%5.%6.%7.%8."/>
      <w:lvlJc w:val="left"/>
      <w:pPr>
        <w:tabs>
          <w:tab w:val="num" w:pos="5400"/>
        </w:tabs>
        <w:ind w:left="5400" w:hanging="2880"/>
      </w:pPr>
    </w:lvl>
    <w:lvl w:ilvl="8">
      <w:start w:val="1"/>
      <w:numFmt w:val="decimal"/>
      <w:lvlText w:val="%1.%2.%3.%4.%5.%6.%7.%8.%9."/>
      <w:lvlJc w:val="left"/>
      <w:pPr>
        <w:tabs>
          <w:tab w:val="num" w:pos="6120"/>
        </w:tabs>
        <w:ind w:left="6120" w:hanging="3240"/>
      </w:pPr>
    </w:lvl>
  </w:abstractNum>
  <w:abstractNum w:abstractNumId="4" w15:restartNumberingAfterBreak="0">
    <w:nsid w:val="00000002"/>
    <w:multiLevelType w:val="multilevel"/>
    <w:tmpl w:val="450A034E"/>
    <w:name w:val="WW8Num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2.%3."/>
      <w:lvlJc w:val="left"/>
      <w:pPr>
        <w:tabs>
          <w:tab w:val="num" w:pos="454"/>
        </w:tabs>
        <w:ind w:left="454" w:hanging="284"/>
      </w:pPr>
    </w:lvl>
    <w:lvl w:ilvl="3">
      <w:start w:val="1"/>
      <w:numFmt w:val="bullet"/>
      <w:lvlText w:val=""/>
      <w:lvlJc w:val="left"/>
      <w:pPr>
        <w:tabs>
          <w:tab w:val="num" w:pos="1418"/>
        </w:tabs>
        <w:ind w:left="1247" w:hanging="396"/>
      </w:pPr>
      <w:rPr>
        <w:rFonts w:ascii="Symbol" w:hAnsi="Symbol"/>
        <w:strike w:val="0"/>
        <w:dstrike w:val="0"/>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4"/>
    <w:multiLevelType w:val="multilevel"/>
    <w:tmpl w:val="4926858E"/>
    <w:name w:val="Outline"/>
    <w:lvl w:ilvl="0">
      <w:start w:val="1"/>
      <w:numFmt w:val="upperRoman"/>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800"/>
        </w:tabs>
        <w:ind w:left="1800" w:hanging="1080"/>
      </w:pPr>
    </w:lvl>
    <w:lvl w:ilvl="3">
      <w:start w:val="1"/>
      <w:numFmt w:val="bullet"/>
      <w:lvlText w:val=""/>
      <w:lvlJc w:val="left"/>
      <w:pPr>
        <w:tabs>
          <w:tab w:val="num" w:pos="2520"/>
        </w:tabs>
        <w:ind w:left="2520" w:hanging="1440"/>
      </w:pPr>
      <w:rPr>
        <w:rFonts w:ascii="Symbol" w:hAnsi="Symbol" w:hint="default"/>
      </w:rPr>
    </w:lvl>
    <w:lvl w:ilvl="4">
      <w:start w:val="1"/>
      <w:numFmt w:val="decimal"/>
      <w:lvlText w:val="%1.%2.%3.%4.%5."/>
      <w:lvlJc w:val="left"/>
      <w:pPr>
        <w:tabs>
          <w:tab w:val="num" w:pos="3240"/>
        </w:tabs>
        <w:ind w:left="3240" w:hanging="1800"/>
      </w:pPr>
    </w:lvl>
    <w:lvl w:ilvl="5">
      <w:start w:val="1"/>
      <w:numFmt w:val="decimal"/>
      <w:lvlText w:val="%1.%2.%3.%4.%5.%6."/>
      <w:lvlJc w:val="left"/>
      <w:pPr>
        <w:tabs>
          <w:tab w:val="num" w:pos="3960"/>
        </w:tabs>
        <w:ind w:left="3960" w:hanging="2160"/>
      </w:pPr>
    </w:lvl>
    <w:lvl w:ilvl="6">
      <w:start w:val="1"/>
      <w:numFmt w:val="decimal"/>
      <w:lvlText w:val="%1.%2.%3.%4.%5.%6.%7."/>
      <w:lvlJc w:val="left"/>
      <w:pPr>
        <w:tabs>
          <w:tab w:val="num" w:pos="4680"/>
        </w:tabs>
        <w:ind w:left="4680" w:hanging="2520"/>
      </w:pPr>
    </w:lvl>
    <w:lvl w:ilvl="7">
      <w:start w:val="1"/>
      <w:numFmt w:val="decimal"/>
      <w:lvlText w:val="%1.%2.%3.%4.%5.%6.%7.%8."/>
      <w:lvlJc w:val="left"/>
      <w:pPr>
        <w:tabs>
          <w:tab w:val="num" w:pos="5400"/>
        </w:tabs>
        <w:ind w:left="5400" w:hanging="2880"/>
      </w:pPr>
    </w:lvl>
    <w:lvl w:ilvl="8">
      <w:start w:val="1"/>
      <w:numFmt w:val="decimal"/>
      <w:lvlText w:val="%1.%2.%3.%4.%5.%6.%7.%8.%9."/>
      <w:lvlJc w:val="left"/>
      <w:pPr>
        <w:tabs>
          <w:tab w:val="num" w:pos="6120"/>
        </w:tabs>
        <w:ind w:left="6120" w:hanging="3240"/>
      </w:pPr>
    </w:lvl>
  </w:abstractNum>
  <w:abstractNum w:abstractNumId="7" w15:restartNumberingAfterBreak="0">
    <w:nsid w:val="00000005"/>
    <w:multiLevelType w:val="multilevel"/>
    <w:tmpl w:val="7A5485E2"/>
    <w:name w:val="WW8Num5"/>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2.%3."/>
      <w:lvlJc w:val="left"/>
      <w:pPr>
        <w:tabs>
          <w:tab w:val="num" w:pos="454"/>
        </w:tabs>
        <w:ind w:left="454" w:hanging="284"/>
      </w:pPr>
    </w:lvl>
    <w:lvl w:ilvl="3">
      <w:start w:val="1"/>
      <w:numFmt w:val="bullet"/>
      <w:lvlText w:val=""/>
      <w:lvlJc w:val="left"/>
      <w:pPr>
        <w:tabs>
          <w:tab w:val="num" w:pos="1418"/>
        </w:tabs>
        <w:ind w:left="1247" w:hanging="396"/>
      </w:pPr>
      <w:rPr>
        <w:rFonts w:ascii="Symbol" w:hAnsi="Symbol"/>
        <w:strike w:val="0"/>
        <w:dstrike w:val="0"/>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000008"/>
    <w:multiLevelType w:val="multilevel"/>
    <w:tmpl w:val="00000008"/>
    <w:name w:val="WW8Num15"/>
    <w:lvl w:ilvl="0">
      <w:start w:val="2"/>
      <w:numFmt w:val="decimal"/>
      <w:lvlText w:val="%1."/>
      <w:lvlJc w:val="left"/>
      <w:pPr>
        <w:tabs>
          <w:tab w:val="num" w:pos="0"/>
        </w:tabs>
        <w:ind w:left="495" w:hanging="495"/>
      </w:pPr>
    </w:lvl>
    <w:lvl w:ilvl="1">
      <w:start w:val="5"/>
      <w:numFmt w:val="decimal"/>
      <w:lvlText w:val="%1.%2."/>
      <w:lvlJc w:val="left"/>
      <w:pPr>
        <w:tabs>
          <w:tab w:val="num" w:pos="0"/>
        </w:tabs>
        <w:ind w:left="495" w:hanging="49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00000009"/>
    <w:multiLevelType w:val="singleLevel"/>
    <w:tmpl w:val="00000009"/>
    <w:name w:val="WW8Num17"/>
    <w:lvl w:ilvl="0">
      <w:numFmt w:val="bullet"/>
      <w:lvlText w:val="-"/>
      <w:lvlJc w:val="left"/>
      <w:pPr>
        <w:tabs>
          <w:tab w:val="num" w:pos="1068"/>
        </w:tabs>
        <w:ind w:left="1068" w:hanging="360"/>
      </w:pPr>
      <w:rPr>
        <w:rFonts w:ascii="OpenSymbol" w:hAnsi="OpenSymbol"/>
      </w:rPr>
    </w:lvl>
  </w:abstractNum>
  <w:abstractNum w:abstractNumId="10" w15:restartNumberingAfterBreak="0">
    <w:nsid w:val="0000000B"/>
    <w:multiLevelType w:val="multilevel"/>
    <w:tmpl w:val="0000000B"/>
    <w:name w:val="WW8Num21"/>
    <w:lvl w:ilvl="0">
      <w:start w:val="5"/>
      <w:numFmt w:val="decimal"/>
      <w:lvlText w:val="%1."/>
      <w:lvlJc w:val="left"/>
      <w:pPr>
        <w:tabs>
          <w:tab w:val="num" w:pos="480"/>
        </w:tabs>
        <w:ind w:left="480" w:hanging="480"/>
      </w:pPr>
    </w:lvl>
    <w:lvl w:ilvl="1">
      <w:start w:val="1"/>
      <w:numFmt w:val="decimal"/>
      <w:lvlText w:val="%1.%2."/>
      <w:lvlJc w:val="left"/>
      <w:pPr>
        <w:tabs>
          <w:tab w:val="num" w:pos="704"/>
        </w:tabs>
        <w:ind w:left="704"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0000011"/>
    <w:multiLevelType w:val="singleLevel"/>
    <w:tmpl w:val="474C9D84"/>
    <w:name w:val="WW8Num33"/>
    <w:lvl w:ilvl="0">
      <w:start w:val="1"/>
      <w:numFmt w:val="decimal"/>
      <w:lvlText w:val="%1)"/>
      <w:lvlJc w:val="left"/>
      <w:pPr>
        <w:tabs>
          <w:tab w:val="num" w:pos="780"/>
        </w:tabs>
        <w:ind w:left="780" w:hanging="420"/>
      </w:pPr>
      <w:rPr>
        <w:rFonts w:ascii="Arial" w:eastAsia="Times New Roman" w:hAnsi="Arial" w:cs="Arial"/>
      </w:rPr>
    </w:lvl>
  </w:abstractNum>
  <w:abstractNum w:abstractNumId="12" w15:restartNumberingAfterBreak="0">
    <w:nsid w:val="00000012"/>
    <w:multiLevelType w:val="multilevel"/>
    <w:tmpl w:val="00000012"/>
    <w:name w:val="WW8Num34"/>
    <w:lvl w:ilvl="0">
      <w:start w:val="2"/>
      <w:numFmt w:val="decimal"/>
      <w:lvlText w:val="%1."/>
      <w:lvlJc w:val="left"/>
      <w:pPr>
        <w:tabs>
          <w:tab w:val="num" w:pos="0"/>
        </w:tabs>
        <w:ind w:left="495" w:hanging="495"/>
      </w:pPr>
    </w:lvl>
    <w:lvl w:ilvl="1">
      <w:start w:val="4"/>
      <w:numFmt w:val="decimal"/>
      <w:lvlText w:val="%1.%2."/>
      <w:lvlJc w:val="left"/>
      <w:pPr>
        <w:tabs>
          <w:tab w:val="num" w:pos="0"/>
        </w:tabs>
        <w:ind w:left="495" w:hanging="495"/>
      </w:pPr>
    </w:lvl>
    <w:lvl w:ilvl="2">
      <w:start w:val="3"/>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02273330"/>
    <w:multiLevelType w:val="multilevel"/>
    <w:tmpl w:val="67406CB6"/>
    <w:name w:val="WW8Num55"/>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3."/>
      <w:lvlJc w:val="left"/>
      <w:pPr>
        <w:tabs>
          <w:tab w:val="num" w:pos="454"/>
        </w:tabs>
        <w:ind w:left="454" w:hanging="284"/>
      </w:pPr>
      <w:rPr>
        <w:rFonts w:hint="default"/>
      </w:rPr>
    </w:lvl>
    <w:lvl w:ilvl="3">
      <w:start w:val="1"/>
      <w:numFmt w:val="bullet"/>
      <w:lvlText w:val=""/>
      <w:lvlJc w:val="left"/>
      <w:pPr>
        <w:tabs>
          <w:tab w:val="num" w:pos="1418"/>
        </w:tabs>
        <w:ind w:left="1247" w:hanging="396"/>
      </w:pPr>
      <w:rPr>
        <w:rFonts w:ascii="Symbol" w:hAnsi="Symbol" w:hint="default"/>
        <w:strike w:val="0"/>
        <w:dstrike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25A6E2F"/>
    <w:multiLevelType w:val="hybridMultilevel"/>
    <w:tmpl w:val="AAC02A7E"/>
    <w:styleLink w:val="Styl1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2BA5A5D"/>
    <w:multiLevelType w:val="multilevel"/>
    <w:tmpl w:val="EA38FD6E"/>
    <w:styleLink w:val="WWNum5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02F8023C"/>
    <w:multiLevelType w:val="hybridMultilevel"/>
    <w:tmpl w:val="B144F122"/>
    <w:styleLink w:val="Styl91"/>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6396D20"/>
    <w:multiLevelType w:val="hybridMultilevel"/>
    <w:tmpl w:val="5D1455E2"/>
    <w:styleLink w:val="Styl1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8C528F7"/>
    <w:multiLevelType w:val="hybridMultilevel"/>
    <w:tmpl w:val="778EF80C"/>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0CE85828"/>
    <w:multiLevelType w:val="hybridMultilevel"/>
    <w:tmpl w:val="921005B4"/>
    <w:styleLink w:val="Styl3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DE5383E"/>
    <w:multiLevelType w:val="multilevel"/>
    <w:tmpl w:val="AAD67B52"/>
    <w:styleLink w:val="Styl4"/>
    <w:lvl w:ilvl="0">
      <w:start w:val="8"/>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F682AB4"/>
    <w:multiLevelType w:val="hybridMultilevel"/>
    <w:tmpl w:val="0D249AE2"/>
    <w:styleLink w:val="Styl81"/>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155932B6"/>
    <w:multiLevelType w:val="multilevel"/>
    <w:tmpl w:val="AAD67B52"/>
    <w:styleLink w:val="Styl3"/>
    <w:lvl w:ilvl="0">
      <w:start w:val="7"/>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D7A13B8"/>
    <w:multiLevelType w:val="multilevel"/>
    <w:tmpl w:val="9BC2EFC2"/>
    <w:styleLink w:val="WWNum36"/>
    <w:lvl w:ilvl="0">
      <w:start w:val="1"/>
      <w:numFmt w:val="decimal"/>
      <w:lvlText w:val="%1."/>
      <w:lvlJc w:val="left"/>
      <w:rPr>
        <w:b w:val="0"/>
      </w:rPr>
    </w:lvl>
    <w:lvl w:ilvl="1">
      <w:numFmt w:val="bullet"/>
      <w:lvlText w:val=""/>
      <w:lvlJc w:val="left"/>
      <w:rPr>
        <w:rFonts w:ascii="Symbol" w:hAnsi="Symbol"/>
      </w:rPr>
    </w:lvl>
    <w:lvl w:ilvl="2">
      <w:start w:val="1"/>
      <w:numFmt w:val="lowerRoman"/>
      <w:lvlText w:val="%1.%2.%3."/>
      <w:lvlJc w:val="right"/>
    </w:lvl>
    <w:lvl w:ilvl="3">
      <w:start w:val="1"/>
      <w:numFmt w:val="decimal"/>
      <w:lvlText w:val="%4)"/>
      <w:lvlJc w:val="left"/>
      <w:rPr>
        <w:b w:val="0"/>
        <w:i w:val="0"/>
        <w:color w:val="00000A"/>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 w15:restartNumberingAfterBreak="0">
    <w:nsid w:val="21F43554"/>
    <w:multiLevelType w:val="hybridMultilevel"/>
    <w:tmpl w:val="196C94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6B14B3"/>
    <w:multiLevelType w:val="hybridMultilevel"/>
    <w:tmpl w:val="2514DFA8"/>
    <w:styleLink w:val="WWNum371"/>
    <w:lvl w:ilvl="0" w:tplc="04150001">
      <w:start w:val="1"/>
      <w:numFmt w:val="bullet"/>
      <w:lvlText w:val=""/>
      <w:lvlJc w:val="left"/>
      <w:pPr>
        <w:ind w:left="1327" w:hanging="360"/>
      </w:pPr>
      <w:rPr>
        <w:rFonts w:ascii="Symbol" w:hAnsi="Symbol" w:hint="default"/>
      </w:rPr>
    </w:lvl>
    <w:lvl w:ilvl="1" w:tplc="04150003" w:tentative="1">
      <w:start w:val="1"/>
      <w:numFmt w:val="bullet"/>
      <w:lvlText w:val="o"/>
      <w:lvlJc w:val="left"/>
      <w:pPr>
        <w:ind w:left="2047" w:hanging="360"/>
      </w:pPr>
      <w:rPr>
        <w:rFonts w:ascii="Courier New" w:hAnsi="Courier New" w:cs="Courier New" w:hint="default"/>
      </w:rPr>
    </w:lvl>
    <w:lvl w:ilvl="2" w:tplc="04150005" w:tentative="1">
      <w:start w:val="1"/>
      <w:numFmt w:val="bullet"/>
      <w:lvlText w:val=""/>
      <w:lvlJc w:val="left"/>
      <w:pPr>
        <w:ind w:left="2767" w:hanging="360"/>
      </w:pPr>
      <w:rPr>
        <w:rFonts w:ascii="Wingdings" w:hAnsi="Wingdings" w:hint="default"/>
      </w:rPr>
    </w:lvl>
    <w:lvl w:ilvl="3" w:tplc="04150001">
      <w:start w:val="1"/>
      <w:numFmt w:val="bullet"/>
      <w:lvlText w:val=""/>
      <w:lvlJc w:val="left"/>
      <w:pPr>
        <w:ind w:left="3487" w:hanging="360"/>
      </w:pPr>
      <w:rPr>
        <w:rFonts w:ascii="Symbol" w:hAnsi="Symbol" w:hint="default"/>
      </w:rPr>
    </w:lvl>
    <w:lvl w:ilvl="4" w:tplc="04150003" w:tentative="1">
      <w:start w:val="1"/>
      <w:numFmt w:val="bullet"/>
      <w:lvlText w:val="o"/>
      <w:lvlJc w:val="left"/>
      <w:pPr>
        <w:ind w:left="4207" w:hanging="360"/>
      </w:pPr>
      <w:rPr>
        <w:rFonts w:ascii="Courier New" w:hAnsi="Courier New" w:cs="Courier New" w:hint="default"/>
      </w:rPr>
    </w:lvl>
    <w:lvl w:ilvl="5" w:tplc="04150005" w:tentative="1">
      <w:start w:val="1"/>
      <w:numFmt w:val="bullet"/>
      <w:lvlText w:val=""/>
      <w:lvlJc w:val="left"/>
      <w:pPr>
        <w:ind w:left="4927" w:hanging="360"/>
      </w:pPr>
      <w:rPr>
        <w:rFonts w:ascii="Wingdings" w:hAnsi="Wingdings" w:hint="default"/>
      </w:rPr>
    </w:lvl>
    <w:lvl w:ilvl="6" w:tplc="04150001" w:tentative="1">
      <w:start w:val="1"/>
      <w:numFmt w:val="bullet"/>
      <w:lvlText w:val=""/>
      <w:lvlJc w:val="left"/>
      <w:pPr>
        <w:ind w:left="5647" w:hanging="360"/>
      </w:pPr>
      <w:rPr>
        <w:rFonts w:ascii="Symbol" w:hAnsi="Symbol" w:hint="default"/>
      </w:rPr>
    </w:lvl>
    <w:lvl w:ilvl="7" w:tplc="04150003" w:tentative="1">
      <w:start w:val="1"/>
      <w:numFmt w:val="bullet"/>
      <w:lvlText w:val="o"/>
      <w:lvlJc w:val="left"/>
      <w:pPr>
        <w:ind w:left="6367" w:hanging="360"/>
      </w:pPr>
      <w:rPr>
        <w:rFonts w:ascii="Courier New" w:hAnsi="Courier New" w:cs="Courier New" w:hint="default"/>
      </w:rPr>
    </w:lvl>
    <w:lvl w:ilvl="8" w:tplc="04150005" w:tentative="1">
      <w:start w:val="1"/>
      <w:numFmt w:val="bullet"/>
      <w:lvlText w:val=""/>
      <w:lvlJc w:val="left"/>
      <w:pPr>
        <w:ind w:left="7087" w:hanging="360"/>
      </w:pPr>
      <w:rPr>
        <w:rFonts w:ascii="Wingdings" w:hAnsi="Wingdings" w:hint="default"/>
      </w:rPr>
    </w:lvl>
  </w:abstractNum>
  <w:abstractNum w:abstractNumId="26" w15:restartNumberingAfterBreak="0">
    <w:nsid w:val="24771F52"/>
    <w:multiLevelType w:val="multilevel"/>
    <w:tmpl w:val="60A632E2"/>
    <w:styleLink w:val="Styl7"/>
    <w:lvl w:ilvl="0">
      <w:start w:val="11"/>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71E561D"/>
    <w:multiLevelType w:val="multilevel"/>
    <w:tmpl w:val="2F180B92"/>
    <w:styleLink w:val="WWNum38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296A7508"/>
    <w:multiLevelType w:val="hybridMultilevel"/>
    <w:tmpl w:val="573E6DEC"/>
    <w:lvl w:ilvl="0" w:tplc="BA3E79AC">
      <w:start w:val="1"/>
      <w:numFmt w:val="decimal"/>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98E7944"/>
    <w:multiLevelType w:val="multilevel"/>
    <w:tmpl w:val="16CE4A86"/>
    <w:name w:val="WW8Num5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3."/>
      <w:lvlJc w:val="left"/>
      <w:pPr>
        <w:tabs>
          <w:tab w:val="num" w:pos="454"/>
        </w:tabs>
        <w:ind w:left="454" w:hanging="284"/>
      </w:pPr>
      <w:rPr>
        <w:rFonts w:hint="default"/>
      </w:rPr>
    </w:lvl>
    <w:lvl w:ilvl="3">
      <w:start w:val="1"/>
      <w:numFmt w:val="bullet"/>
      <w:lvlText w:val=""/>
      <w:lvlJc w:val="left"/>
      <w:pPr>
        <w:tabs>
          <w:tab w:val="num" w:pos="1418"/>
        </w:tabs>
        <w:ind w:left="1247" w:hanging="396"/>
      </w:pPr>
      <w:rPr>
        <w:rFonts w:ascii="Symbol" w:hAnsi="Symbol" w:hint="default"/>
        <w:strike w:val="0"/>
        <w:dstrike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F2310D4"/>
    <w:multiLevelType w:val="multilevel"/>
    <w:tmpl w:val="93A0C678"/>
    <w:styleLink w:val="Styl8"/>
    <w:lvl w:ilvl="0">
      <w:start w:val="2"/>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1814CFD"/>
    <w:multiLevelType w:val="multilevel"/>
    <w:tmpl w:val="FC54AAA8"/>
    <w:name w:val="WW8Num222"/>
    <w:lvl w:ilvl="0">
      <w:start w:val="19"/>
      <w:numFmt w:val="decimal"/>
      <w:lvlText w:val="%1."/>
      <w:lvlJc w:val="left"/>
      <w:pPr>
        <w:tabs>
          <w:tab w:val="num" w:pos="0"/>
        </w:tabs>
        <w:ind w:left="0" w:firstLine="0"/>
      </w:pPr>
      <w:rPr>
        <w:rFonts w:ascii="Arial" w:eastAsia="Arial" w:hAnsi="Arial" w:cs="Arial" w:hint="default"/>
        <w:b/>
        <w:bCs/>
        <w:i w:val="0"/>
        <w:iCs w:val="0"/>
        <w:caps w:val="0"/>
        <w:smallCaps w:val="0"/>
        <w:strike w:val="0"/>
        <w:dstrike w:val="0"/>
        <w:color w:val="000000"/>
        <w:spacing w:val="0"/>
        <w:w w:val="100"/>
        <w:position w:val="0"/>
        <w:sz w:val="24"/>
        <w:szCs w:val="24"/>
        <w:u w:val="none"/>
        <w:vertAlign w:val="baseline"/>
      </w:rPr>
    </w:lvl>
    <w:lvl w:ilvl="1">
      <w:start w:val="1"/>
      <w:numFmt w:val="decimal"/>
      <w:lvlText w:val="%1.%2."/>
      <w:lvlJc w:val="left"/>
      <w:pPr>
        <w:tabs>
          <w:tab w:val="num" w:pos="0"/>
        </w:tabs>
        <w:ind w:left="0" w:firstLine="0"/>
      </w:pPr>
      <w:rPr>
        <w:rFonts w:ascii="Arial" w:eastAsia="Arial" w:hAnsi="Arial" w:cs="Arial" w:hint="default"/>
        <w:b/>
        <w:bCs/>
        <w:i w:val="0"/>
        <w:iCs w:val="0"/>
        <w:caps w:val="0"/>
        <w:smallCaps w:val="0"/>
        <w:strike w:val="0"/>
        <w:dstrike w:val="0"/>
        <w:color w:val="000000"/>
        <w:spacing w:val="0"/>
        <w:w w:val="100"/>
        <w:position w:val="0"/>
        <w:sz w:val="21"/>
        <w:szCs w:val="21"/>
        <w:u w:val="none"/>
        <w:vertAlign w:val="baseline"/>
      </w:rPr>
    </w:lvl>
    <w:lvl w:ilvl="2">
      <w:start w:val="1"/>
      <w:numFmt w:val="decimal"/>
      <w:lvlText w:val="%3)"/>
      <w:lvlJc w:val="left"/>
      <w:pPr>
        <w:tabs>
          <w:tab w:val="num" w:pos="0"/>
        </w:tabs>
        <w:ind w:left="0" w:firstLine="0"/>
      </w:pPr>
      <w:rPr>
        <w:rFonts w:ascii="Arial" w:eastAsia="Arial" w:hAnsi="Arial" w:cs="Arial" w:hint="default"/>
        <w:b w:val="0"/>
        <w:bCs w:val="0"/>
        <w:i w:val="0"/>
        <w:iCs w:val="0"/>
        <w:caps w:val="0"/>
        <w:smallCaps w:val="0"/>
        <w:strike w:val="0"/>
        <w:dstrike w:val="0"/>
        <w:color w:val="000000"/>
        <w:spacing w:val="0"/>
        <w:w w:val="100"/>
        <w:position w:val="0"/>
        <w:sz w:val="24"/>
        <w:szCs w:val="24"/>
        <w:u w:val="none"/>
        <w:vertAlign w:val="baseline"/>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32" w15:restartNumberingAfterBreak="0">
    <w:nsid w:val="337F5392"/>
    <w:multiLevelType w:val="hybridMultilevel"/>
    <w:tmpl w:val="AC7469FC"/>
    <w:styleLink w:val="WWNum811"/>
    <w:lvl w:ilvl="0" w:tplc="F926EAE8">
      <w:start w:val="1"/>
      <w:numFmt w:val="bullet"/>
      <w:lvlText w:val=""/>
      <w:lvlJc w:val="left"/>
      <w:pPr>
        <w:ind w:left="1260" w:hanging="360"/>
      </w:pPr>
      <w:rPr>
        <w:rFonts w:ascii="Symbol" w:hAnsi="Symbol" w:hint="default"/>
      </w:rPr>
    </w:lvl>
    <w:lvl w:ilvl="1" w:tplc="04150019" w:tentative="1">
      <w:start w:val="1"/>
      <w:numFmt w:val="bullet"/>
      <w:lvlText w:val="o"/>
      <w:lvlJc w:val="left"/>
      <w:pPr>
        <w:ind w:left="1980" w:hanging="360"/>
      </w:pPr>
      <w:rPr>
        <w:rFonts w:ascii="Courier New" w:hAnsi="Courier New" w:cs="Courier New" w:hint="default"/>
      </w:rPr>
    </w:lvl>
    <w:lvl w:ilvl="2" w:tplc="0415001B" w:tentative="1">
      <w:start w:val="1"/>
      <w:numFmt w:val="bullet"/>
      <w:lvlText w:val=""/>
      <w:lvlJc w:val="left"/>
      <w:pPr>
        <w:ind w:left="2700" w:hanging="360"/>
      </w:pPr>
      <w:rPr>
        <w:rFonts w:ascii="Wingdings" w:hAnsi="Wingdings" w:hint="default"/>
      </w:rPr>
    </w:lvl>
    <w:lvl w:ilvl="3" w:tplc="0415000F" w:tentative="1">
      <w:start w:val="1"/>
      <w:numFmt w:val="bullet"/>
      <w:lvlText w:val=""/>
      <w:lvlJc w:val="left"/>
      <w:pPr>
        <w:ind w:left="3420" w:hanging="360"/>
      </w:pPr>
      <w:rPr>
        <w:rFonts w:ascii="Symbol" w:hAnsi="Symbol" w:hint="default"/>
      </w:rPr>
    </w:lvl>
    <w:lvl w:ilvl="4" w:tplc="04150019" w:tentative="1">
      <w:start w:val="1"/>
      <w:numFmt w:val="bullet"/>
      <w:lvlText w:val="o"/>
      <w:lvlJc w:val="left"/>
      <w:pPr>
        <w:ind w:left="4140" w:hanging="360"/>
      </w:pPr>
      <w:rPr>
        <w:rFonts w:ascii="Courier New" w:hAnsi="Courier New" w:cs="Courier New" w:hint="default"/>
      </w:rPr>
    </w:lvl>
    <w:lvl w:ilvl="5" w:tplc="0415001B" w:tentative="1">
      <w:start w:val="1"/>
      <w:numFmt w:val="bullet"/>
      <w:lvlText w:val=""/>
      <w:lvlJc w:val="left"/>
      <w:pPr>
        <w:ind w:left="4860" w:hanging="360"/>
      </w:pPr>
      <w:rPr>
        <w:rFonts w:ascii="Wingdings" w:hAnsi="Wingdings" w:hint="default"/>
      </w:rPr>
    </w:lvl>
    <w:lvl w:ilvl="6" w:tplc="0415000F" w:tentative="1">
      <w:start w:val="1"/>
      <w:numFmt w:val="bullet"/>
      <w:lvlText w:val=""/>
      <w:lvlJc w:val="left"/>
      <w:pPr>
        <w:ind w:left="5580" w:hanging="360"/>
      </w:pPr>
      <w:rPr>
        <w:rFonts w:ascii="Symbol" w:hAnsi="Symbol" w:hint="default"/>
      </w:rPr>
    </w:lvl>
    <w:lvl w:ilvl="7" w:tplc="04150019" w:tentative="1">
      <w:start w:val="1"/>
      <w:numFmt w:val="bullet"/>
      <w:lvlText w:val="o"/>
      <w:lvlJc w:val="left"/>
      <w:pPr>
        <w:ind w:left="6300" w:hanging="360"/>
      </w:pPr>
      <w:rPr>
        <w:rFonts w:ascii="Courier New" w:hAnsi="Courier New" w:cs="Courier New" w:hint="default"/>
      </w:rPr>
    </w:lvl>
    <w:lvl w:ilvl="8" w:tplc="0415001B" w:tentative="1">
      <w:start w:val="1"/>
      <w:numFmt w:val="bullet"/>
      <w:lvlText w:val=""/>
      <w:lvlJc w:val="left"/>
      <w:pPr>
        <w:ind w:left="7020" w:hanging="360"/>
      </w:pPr>
      <w:rPr>
        <w:rFonts w:ascii="Wingdings" w:hAnsi="Wingdings" w:hint="default"/>
      </w:rPr>
    </w:lvl>
  </w:abstractNum>
  <w:abstractNum w:abstractNumId="33" w15:restartNumberingAfterBreak="0">
    <w:nsid w:val="343C1E55"/>
    <w:multiLevelType w:val="hybridMultilevel"/>
    <w:tmpl w:val="D6D4083E"/>
    <w:name w:val="WW8Num13"/>
    <w:lvl w:ilvl="0" w:tplc="0415000F">
      <w:start w:val="1"/>
      <w:numFmt w:val="decimal"/>
      <w:lvlText w:val="%1."/>
      <w:lvlJc w:val="left"/>
      <w:pPr>
        <w:tabs>
          <w:tab w:val="num" w:pos="1080"/>
        </w:tabs>
        <w:ind w:left="1080" w:hanging="360"/>
      </w:pPr>
      <w:rPr>
        <w:rFonts w:hint="default"/>
        <w:b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5D904CC"/>
    <w:multiLevelType w:val="hybridMultilevel"/>
    <w:tmpl w:val="6CAA31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FE352E"/>
    <w:multiLevelType w:val="hybridMultilevel"/>
    <w:tmpl w:val="E5408D84"/>
    <w:styleLink w:val="Styl6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CC770B"/>
    <w:multiLevelType w:val="multilevel"/>
    <w:tmpl w:val="2A102B48"/>
    <w:styleLink w:val="Styl12"/>
    <w:lvl w:ilvl="0">
      <w:start w:val="10"/>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E505D4"/>
    <w:multiLevelType w:val="multilevel"/>
    <w:tmpl w:val="A13AC6F4"/>
    <w:styleLink w:val="WW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4BF00417"/>
    <w:multiLevelType w:val="multilevel"/>
    <w:tmpl w:val="0415001D"/>
    <w:styleLink w:val="Styl6"/>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053494D"/>
    <w:multiLevelType w:val="singleLevel"/>
    <w:tmpl w:val="95240CF2"/>
    <w:styleLink w:val="WWNum361"/>
    <w:lvl w:ilvl="0">
      <w:start w:val="1"/>
      <w:numFmt w:val="bullet"/>
      <w:pStyle w:val="tekst-wyliczanka"/>
      <w:lvlText w:val=""/>
      <w:lvlJc w:val="left"/>
      <w:pPr>
        <w:tabs>
          <w:tab w:val="num" w:pos="360"/>
        </w:tabs>
        <w:ind w:left="360" w:hanging="360"/>
      </w:pPr>
      <w:rPr>
        <w:rFonts w:ascii="Symbol" w:hAnsi="Symbol" w:hint="default"/>
      </w:rPr>
    </w:lvl>
  </w:abstractNum>
  <w:abstractNum w:abstractNumId="40" w15:restartNumberingAfterBreak="0">
    <w:nsid w:val="51A3208A"/>
    <w:multiLevelType w:val="hybridMultilevel"/>
    <w:tmpl w:val="0774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501DA8"/>
    <w:multiLevelType w:val="hybridMultilevel"/>
    <w:tmpl w:val="7F66E7CA"/>
    <w:name w:val="WW8Num12"/>
    <w:lvl w:ilvl="0" w:tplc="E1680B42">
      <w:start w:val="1"/>
      <w:numFmt w:val="lowerLetter"/>
      <w:lvlText w:val="%1)"/>
      <w:lvlJc w:val="left"/>
      <w:pPr>
        <w:tabs>
          <w:tab w:val="num" w:pos="1421"/>
        </w:tabs>
        <w:ind w:left="1421" w:hanging="341"/>
      </w:pPr>
      <w:rPr>
        <w:rFonts w:ascii="Times New Roman" w:eastAsia="Times New Roman" w:hAnsi="Times New Roman" w:cs="Times New Roman"/>
      </w:rPr>
    </w:lvl>
    <w:lvl w:ilvl="1" w:tplc="41244F5A" w:tentative="1">
      <w:start w:val="1"/>
      <w:numFmt w:val="lowerLetter"/>
      <w:lvlText w:val="%2."/>
      <w:lvlJc w:val="left"/>
      <w:pPr>
        <w:tabs>
          <w:tab w:val="num" w:pos="1443"/>
        </w:tabs>
        <w:ind w:left="1443" w:hanging="360"/>
      </w:pPr>
    </w:lvl>
    <w:lvl w:ilvl="2" w:tplc="9A8A3612" w:tentative="1">
      <w:start w:val="1"/>
      <w:numFmt w:val="lowerRoman"/>
      <w:lvlText w:val="%3."/>
      <w:lvlJc w:val="right"/>
      <w:pPr>
        <w:tabs>
          <w:tab w:val="num" w:pos="2163"/>
        </w:tabs>
        <w:ind w:left="2163" w:hanging="180"/>
      </w:pPr>
    </w:lvl>
    <w:lvl w:ilvl="3" w:tplc="ADF62B48" w:tentative="1">
      <w:start w:val="1"/>
      <w:numFmt w:val="decimal"/>
      <w:lvlText w:val="%4."/>
      <w:lvlJc w:val="left"/>
      <w:pPr>
        <w:tabs>
          <w:tab w:val="num" w:pos="2883"/>
        </w:tabs>
        <w:ind w:left="2883" w:hanging="360"/>
      </w:pPr>
    </w:lvl>
    <w:lvl w:ilvl="4" w:tplc="B39E2624" w:tentative="1">
      <w:start w:val="1"/>
      <w:numFmt w:val="lowerLetter"/>
      <w:lvlText w:val="%5."/>
      <w:lvlJc w:val="left"/>
      <w:pPr>
        <w:tabs>
          <w:tab w:val="num" w:pos="3603"/>
        </w:tabs>
        <w:ind w:left="3603" w:hanging="360"/>
      </w:pPr>
    </w:lvl>
    <w:lvl w:ilvl="5" w:tplc="BBD42DA8" w:tentative="1">
      <w:start w:val="1"/>
      <w:numFmt w:val="lowerRoman"/>
      <w:lvlText w:val="%6."/>
      <w:lvlJc w:val="right"/>
      <w:pPr>
        <w:tabs>
          <w:tab w:val="num" w:pos="4323"/>
        </w:tabs>
        <w:ind w:left="4323" w:hanging="180"/>
      </w:pPr>
    </w:lvl>
    <w:lvl w:ilvl="6" w:tplc="D24E7DE2" w:tentative="1">
      <w:start w:val="1"/>
      <w:numFmt w:val="decimal"/>
      <w:lvlText w:val="%7."/>
      <w:lvlJc w:val="left"/>
      <w:pPr>
        <w:tabs>
          <w:tab w:val="num" w:pos="5043"/>
        </w:tabs>
        <w:ind w:left="5043" w:hanging="360"/>
      </w:pPr>
    </w:lvl>
    <w:lvl w:ilvl="7" w:tplc="B66CEF6E" w:tentative="1">
      <w:start w:val="1"/>
      <w:numFmt w:val="lowerLetter"/>
      <w:lvlText w:val="%8."/>
      <w:lvlJc w:val="left"/>
      <w:pPr>
        <w:tabs>
          <w:tab w:val="num" w:pos="5763"/>
        </w:tabs>
        <w:ind w:left="5763" w:hanging="360"/>
      </w:pPr>
    </w:lvl>
    <w:lvl w:ilvl="8" w:tplc="D11E2104" w:tentative="1">
      <w:start w:val="1"/>
      <w:numFmt w:val="lowerRoman"/>
      <w:lvlText w:val="%9."/>
      <w:lvlJc w:val="right"/>
      <w:pPr>
        <w:tabs>
          <w:tab w:val="num" w:pos="6483"/>
        </w:tabs>
        <w:ind w:left="6483" w:hanging="180"/>
      </w:pPr>
    </w:lvl>
  </w:abstractNum>
  <w:abstractNum w:abstractNumId="42" w15:restartNumberingAfterBreak="0">
    <w:nsid w:val="541B6587"/>
    <w:multiLevelType w:val="multilevel"/>
    <w:tmpl w:val="AAD67B52"/>
    <w:styleLink w:val="Styl5"/>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AFD6F3C"/>
    <w:multiLevelType w:val="hybridMultilevel"/>
    <w:tmpl w:val="63D2F3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5D037BAE"/>
    <w:multiLevelType w:val="hybridMultilevel"/>
    <w:tmpl w:val="22E62B58"/>
    <w:lvl w:ilvl="0" w:tplc="496E6EF2">
      <w:start w:val="1"/>
      <w:numFmt w:val="bullet"/>
      <w:pStyle w:val="wypunktowanie"/>
      <w:lvlText w:val=""/>
      <w:lvlJc w:val="left"/>
      <w:pPr>
        <w:ind w:left="1493" w:hanging="360"/>
      </w:pPr>
      <w:rPr>
        <w:rFonts w:ascii="Symbol" w:hAnsi="Symbol" w:hint="default"/>
      </w:rPr>
    </w:lvl>
    <w:lvl w:ilvl="1" w:tplc="04150003">
      <w:start w:val="1"/>
      <w:numFmt w:val="bullet"/>
      <w:lvlText w:val="-"/>
      <w:lvlJc w:val="left"/>
      <w:pPr>
        <w:ind w:left="2213" w:hanging="360"/>
      </w:pPr>
      <w:rPr>
        <w:rFonts w:ascii="Times New Roman" w:hAnsi="Times New Roman" w:cs="Times New Roman" w:hint="default"/>
        <w:b/>
      </w:rPr>
    </w:lvl>
    <w:lvl w:ilvl="2" w:tplc="04150005">
      <w:start w:val="1"/>
      <w:numFmt w:val="bullet"/>
      <w:lvlText w:val=""/>
      <w:lvlJc w:val="left"/>
      <w:pPr>
        <w:ind w:left="2933" w:hanging="360"/>
      </w:pPr>
      <w:rPr>
        <w:rFonts w:ascii="Wingdings" w:hAnsi="Wingdings" w:hint="default"/>
      </w:rPr>
    </w:lvl>
    <w:lvl w:ilvl="3" w:tplc="04150001">
      <w:start w:val="1"/>
      <w:numFmt w:val="bullet"/>
      <w:lvlText w:val=""/>
      <w:lvlJc w:val="left"/>
      <w:pPr>
        <w:ind w:left="3653" w:hanging="360"/>
      </w:pPr>
      <w:rPr>
        <w:rFonts w:ascii="Symbol" w:hAnsi="Symbol" w:hint="default"/>
      </w:rPr>
    </w:lvl>
    <w:lvl w:ilvl="4" w:tplc="04150003" w:tentative="1">
      <w:start w:val="1"/>
      <w:numFmt w:val="bullet"/>
      <w:lvlText w:val="o"/>
      <w:lvlJc w:val="left"/>
      <w:pPr>
        <w:ind w:left="4373" w:hanging="360"/>
      </w:pPr>
      <w:rPr>
        <w:rFonts w:ascii="Courier New" w:hAnsi="Courier New" w:cs="Courier New" w:hint="default"/>
      </w:rPr>
    </w:lvl>
    <w:lvl w:ilvl="5" w:tplc="04150005" w:tentative="1">
      <w:start w:val="1"/>
      <w:numFmt w:val="bullet"/>
      <w:lvlText w:val=""/>
      <w:lvlJc w:val="left"/>
      <w:pPr>
        <w:ind w:left="5093" w:hanging="360"/>
      </w:pPr>
      <w:rPr>
        <w:rFonts w:ascii="Wingdings" w:hAnsi="Wingdings" w:hint="default"/>
      </w:rPr>
    </w:lvl>
    <w:lvl w:ilvl="6" w:tplc="04150001" w:tentative="1">
      <w:start w:val="1"/>
      <w:numFmt w:val="bullet"/>
      <w:lvlText w:val=""/>
      <w:lvlJc w:val="left"/>
      <w:pPr>
        <w:ind w:left="5813" w:hanging="360"/>
      </w:pPr>
      <w:rPr>
        <w:rFonts w:ascii="Symbol" w:hAnsi="Symbol" w:hint="default"/>
      </w:rPr>
    </w:lvl>
    <w:lvl w:ilvl="7" w:tplc="04150003" w:tentative="1">
      <w:start w:val="1"/>
      <w:numFmt w:val="bullet"/>
      <w:lvlText w:val="o"/>
      <w:lvlJc w:val="left"/>
      <w:pPr>
        <w:ind w:left="6533" w:hanging="360"/>
      </w:pPr>
      <w:rPr>
        <w:rFonts w:ascii="Courier New" w:hAnsi="Courier New" w:cs="Courier New" w:hint="default"/>
      </w:rPr>
    </w:lvl>
    <w:lvl w:ilvl="8" w:tplc="04150005" w:tentative="1">
      <w:start w:val="1"/>
      <w:numFmt w:val="bullet"/>
      <w:lvlText w:val=""/>
      <w:lvlJc w:val="left"/>
      <w:pPr>
        <w:ind w:left="7253" w:hanging="360"/>
      </w:pPr>
      <w:rPr>
        <w:rFonts w:ascii="Wingdings" w:hAnsi="Wingdings" w:hint="default"/>
      </w:rPr>
    </w:lvl>
  </w:abstractNum>
  <w:abstractNum w:abstractNumId="45" w15:restartNumberingAfterBreak="0">
    <w:nsid w:val="5EA076AD"/>
    <w:multiLevelType w:val="hybridMultilevel"/>
    <w:tmpl w:val="B5228ED8"/>
    <w:lvl w:ilvl="0" w:tplc="3A542CA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0415001B">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EB214F1"/>
    <w:multiLevelType w:val="hybridMultilevel"/>
    <w:tmpl w:val="200602D4"/>
    <w:styleLink w:val="Styl4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1024D20"/>
    <w:multiLevelType w:val="hybridMultilevel"/>
    <w:tmpl w:val="6546A418"/>
    <w:styleLink w:val="Styl7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7B26F12"/>
    <w:multiLevelType w:val="multilevel"/>
    <w:tmpl w:val="7D022B0A"/>
    <w:lvl w:ilvl="0">
      <w:start w:val="1"/>
      <w:numFmt w:val="upperRoman"/>
      <w:lvlText w:val="%1."/>
      <w:lvlJc w:val="left"/>
      <w:pPr>
        <w:tabs>
          <w:tab w:val="num" w:pos="680"/>
        </w:tabs>
        <w:ind w:left="680" w:hanging="680"/>
      </w:pPr>
      <w:rPr>
        <w:rFonts w:hint="default"/>
        <w:b/>
        <w:i w:val="0"/>
        <w:color w:val="auto"/>
        <w:sz w:val="24"/>
        <w:szCs w:val="24"/>
      </w:rPr>
    </w:lvl>
    <w:lvl w:ilvl="1">
      <w:start w:val="3"/>
      <w:numFmt w:val="decimal"/>
      <w:pStyle w:val="Poziom1-czesc"/>
      <w:lvlText w:val="%2."/>
      <w:lvlJc w:val="left"/>
      <w:pPr>
        <w:tabs>
          <w:tab w:val="num" w:pos="680"/>
        </w:tabs>
        <w:ind w:left="680" w:hanging="396"/>
      </w:pPr>
      <w:rPr>
        <w:rFonts w:ascii="Times New Roman" w:hAnsi="Times New Roman" w:hint="default"/>
        <w:b w:val="0"/>
        <w:i w:val="0"/>
        <w:color w:val="auto"/>
        <w:sz w:val="24"/>
        <w:szCs w:val="24"/>
      </w:rPr>
    </w:lvl>
    <w:lvl w:ilvl="2">
      <w:start w:val="1"/>
      <w:numFmt w:val="decimal"/>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i w:val="0"/>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49" w15:restartNumberingAfterBreak="0">
    <w:nsid w:val="684612F0"/>
    <w:multiLevelType w:val="multilevel"/>
    <w:tmpl w:val="8796F72C"/>
    <w:styleLink w:val="WWNum8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15:restartNumberingAfterBreak="0">
    <w:nsid w:val="6C0F565C"/>
    <w:multiLevelType w:val="hybridMultilevel"/>
    <w:tmpl w:val="BE64768C"/>
    <w:styleLink w:val="Styl5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D563922"/>
    <w:multiLevelType w:val="hybridMultilevel"/>
    <w:tmpl w:val="639A7756"/>
    <w:lvl w:ilvl="0" w:tplc="04150011">
      <w:start w:val="1"/>
      <w:numFmt w:val="decimal"/>
      <w:lvlText w:val="%1)"/>
      <w:lvlJc w:val="left"/>
      <w:pPr>
        <w:ind w:left="2223" w:hanging="360"/>
      </w:pPr>
      <w:rPr>
        <w:rFonts w:hint="default"/>
      </w:rPr>
    </w:lvl>
    <w:lvl w:ilvl="1" w:tplc="04150003" w:tentative="1">
      <w:start w:val="1"/>
      <w:numFmt w:val="bullet"/>
      <w:lvlText w:val="o"/>
      <w:lvlJc w:val="left"/>
      <w:pPr>
        <w:ind w:left="2943" w:hanging="360"/>
      </w:pPr>
      <w:rPr>
        <w:rFonts w:ascii="Courier New" w:hAnsi="Courier New" w:cs="Courier New" w:hint="default"/>
      </w:rPr>
    </w:lvl>
    <w:lvl w:ilvl="2" w:tplc="04150005" w:tentative="1">
      <w:start w:val="1"/>
      <w:numFmt w:val="bullet"/>
      <w:lvlText w:val=""/>
      <w:lvlJc w:val="left"/>
      <w:pPr>
        <w:ind w:left="3663" w:hanging="360"/>
      </w:pPr>
      <w:rPr>
        <w:rFonts w:ascii="Wingdings" w:hAnsi="Wingdings" w:hint="default"/>
      </w:rPr>
    </w:lvl>
    <w:lvl w:ilvl="3" w:tplc="04150001" w:tentative="1">
      <w:start w:val="1"/>
      <w:numFmt w:val="bullet"/>
      <w:lvlText w:val=""/>
      <w:lvlJc w:val="left"/>
      <w:pPr>
        <w:ind w:left="4383" w:hanging="360"/>
      </w:pPr>
      <w:rPr>
        <w:rFonts w:ascii="Symbol" w:hAnsi="Symbol" w:hint="default"/>
      </w:rPr>
    </w:lvl>
    <w:lvl w:ilvl="4" w:tplc="04150003" w:tentative="1">
      <w:start w:val="1"/>
      <w:numFmt w:val="bullet"/>
      <w:lvlText w:val="o"/>
      <w:lvlJc w:val="left"/>
      <w:pPr>
        <w:ind w:left="5103" w:hanging="360"/>
      </w:pPr>
      <w:rPr>
        <w:rFonts w:ascii="Courier New" w:hAnsi="Courier New" w:cs="Courier New" w:hint="default"/>
      </w:rPr>
    </w:lvl>
    <w:lvl w:ilvl="5" w:tplc="04150005" w:tentative="1">
      <w:start w:val="1"/>
      <w:numFmt w:val="bullet"/>
      <w:lvlText w:val=""/>
      <w:lvlJc w:val="left"/>
      <w:pPr>
        <w:ind w:left="5823" w:hanging="360"/>
      </w:pPr>
      <w:rPr>
        <w:rFonts w:ascii="Wingdings" w:hAnsi="Wingdings" w:hint="default"/>
      </w:rPr>
    </w:lvl>
    <w:lvl w:ilvl="6" w:tplc="04150001" w:tentative="1">
      <w:start w:val="1"/>
      <w:numFmt w:val="bullet"/>
      <w:lvlText w:val=""/>
      <w:lvlJc w:val="left"/>
      <w:pPr>
        <w:ind w:left="6543" w:hanging="360"/>
      </w:pPr>
      <w:rPr>
        <w:rFonts w:ascii="Symbol" w:hAnsi="Symbol" w:hint="default"/>
      </w:rPr>
    </w:lvl>
    <w:lvl w:ilvl="7" w:tplc="04150003" w:tentative="1">
      <w:start w:val="1"/>
      <w:numFmt w:val="bullet"/>
      <w:lvlText w:val="o"/>
      <w:lvlJc w:val="left"/>
      <w:pPr>
        <w:ind w:left="7263" w:hanging="360"/>
      </w:pPr>
      <w:rPr>
        <w:rFonts w:ascii="Courier New" w:hAnsi="Courier New" w:cs="Courier New" w:hint="default"/>
      </w:rPr>
    </w:lvl>
    <w:lvl w:ilvl="8" w:tplc="04150005" w:tentative="1">
      <w:start w:val="1"/>
      <w:numFmt w:val="bullet"/>
      <w:lvlText w:val=""/>
      <w:lvlJc w:val="left"/>
      <w:pPr>
        <w:ind w:left="7983" w:hanging="360"/>
      </w:pPr>
      <w:rPr>
        <w:rFonts w:ascii="Wingdings" w:hAnsi="Wingdings" w:hint="default"/>
      </w:rPr>
    </w:lvl>
  </w:abstractNum>
  <w:abstractNum w:abstractNumId="52" w15:restartNumberingAfterBreak="0">
    <w:nsid w:val="6D5C42DB"/>
    <w:multiLevelType w:val="multilevel"/>
    <w:tmpl w:val="FC04BFC2"/>
    <w:styleLink w:val="WWNum38"/>
    <w:lvl w:ilvl="0">
      <w:numFmt w:val="bullet"/>
      <w:lvlText w:val="-"/>
      <w:lvlJc w:val="left"/>
      <w:rPr>
        <w:rFonts w:ascii="Times New Roman" w:hAnsi="Times New Roman"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6F542DB8"/>
    <w:multiLevelType w:val="hybridMultilevel"/>
    <w:tmpl w:val="3D4E30B2"/>
    <w:styleLink w:val="Styl10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FB4162B"/>
    <w:multiLevelType w:val="multilevel"/>
    <w:tmpl w:val="60A632E2"/>
    <w:styleLink w:val="Styl9"/>
    <w:lvl w:ilvl="0">
      <w:start w:val="10"/>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6463A7C"/>
    <w:multiLevelType w:val="multilevel"/>
    <w:tmpl w:val="0415001D"/>
    <w:styleLink w:val="Styl10"/>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78E41AB"/>
    <w:multiLevelType w:val="multilevel"/>
    <w:tmpl w:val="0415001D"/>
    <w:styleLink w:val="Styl11"/>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D225AF9"/>
    <w:multiLevelType w:val="multilevel"/>
    <w:tmpl w:val="FDFC5E06"/>
    <w:styleLink w:val="WWNum37"/>
    <w:lvl w:ilvl="0">
      <w:start w:val="1"/>
      <w:numFmt w:val="decimal"/>
      <w:lvlText w:val="%1."/>
      <w:lvlJc w:val="left"/>
      <w:rPr>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16cid:durableId="868228320">
    <w:abstractNumId w:val="48"/>
  </w:num>
  <w:num w:numId="2" w16cid:durableId="1720009408">
    <w:abstractNumId w:val="1"/>
  </w:num>
  <w:num w:numId="3" w16cid:durableId="1489711363">
    <w:abstractNumId w:val="0"/>
  </w:num>
  <w:num w:numId="4" w16cid:durableId="1073042600">
    <w:abstractNumId w:val="45"/>
  </w:num>
  <w:num w:numId="5" w16cid:durableId="564411671">
    <w:abstractNumId w:val="27"/>
    <w:lvlOverride w:ilvl="3">
      <w:lvl w:ilvl="3">
        <w:start w:val="1"/>
        <w:numFmt w:val="decimal"/>
        <w:lvlText w:val="%4)"/>
        <w:lvlJc w:val="left"/>
        <w:pPr>
          <w:tabs>
            <w:tab w:val="num" w:pos="2880"/>
          </w:tabs>
          <w:ind w:left="2880" w:hanging="360"/>
        </w:pPr>
        <w:rPr>
          <w:b w:val="0"/>
        </w:rPr>
      </w:lvl>
    </w:lvlOverride>
  </w:num>
  <w:num w:numId="6" w16cid:durableId="596788583">
    <w:abstractNumId w:val="44"/>
  </w:num>
  <w:num w:numId="7" w16cid:durableId="1015501694">
    <w:abstractNumId w:val="39"/>
  </w:num>
  <w:num w:numId="8" w16cid:durableId="1179277966">
    <w:abstractNumId w:val="25"/>
  </w:num>
  <w:num w:numId="9" w16cid:durableId="1939021048">
    <w:abstractNumId w:val="2"/>
  </w:num>
  <w:num w:numId="10" w16cid:durableId="2031836190">
    <w:abstractNumId w:val="22"/>
  </w:num>
  <w:num w:numId="11" w16cid:durableId="1916936430">
    <w:abstractNumId w:val="20"/>
  </w:num>
  <w:num w:numId="12" w16cid:durableId="1781562516">
    <w:abstractNumId w:val="42"/>
  </w:num>
  <w:num w:numId="13" w16cid:durableId="1687319349">
    <w:abstractNumId w:val="38"/>
  </w:num>
  <w:num w:numId="14" w16cid:durableId="1979145661">
    <w:abstractNumId w:val="26"/>
  </w:num>
  <w:num w:numId="15" w16cid:durableId="1641375405">
    <w:abstractNumId w:val="30"/>
  </w:num>
  <w:num w:numId="16" w16cid:durableId="2116513469">
    <w:abstractNumId w:val="54"/>
  </w:num>
  <w:num w:numId="17" w16cid:durableId="1086001731">
    <w:abstractNumId w:val="55"/>
  </w:num>
  <w:num w:numId="18" w16cid:durableId="1594778128">
    <w:abstractNumId w:val="56"/>
  </w:num>
  <w:num w:numId="19" w16cid:durableId="2019849228">
    <w:abstractNumId w:val="36"/>
  </w:num>
  <w:num w:numId="20" w16cid:durableId="1358964948">
    <w:abstractNumId w:val="19"/>
  </w:num>
  <w:num w:numId="21" w16cid:durableId="304047961">
    <w:abstractNumId w:val="46"/>
  </w:num>
  <w:num w:numId="22" w16cid:durableId="1945385082">
    <w:abstractNumId w:val="50"/>
  </w:num>
  <w:num w:numId="23" w16cid:durableId="1922137576">
    <w:abstractNumId w:val="35"/>
  </w:num>
  <w:num w:numId="24" w16cid:durableId="992683487">
    <w:abstractNumId w:val="47"/>
  </w:num>
  <w:num w:numId="25" w16cid:durableId="702827617">
    <w:abstractNumId w:val="21"/>
  </w:num>
  <w:num w:numId="26" w16cid:durableId="1134329305">
    <w:abstractNumId w:val="16"/>
  </w:num>
  <w:num w:numId="27" w16cid:durableId="1974168457">
    <w:abstractNumId w:val="53"/>
  </w:num>
  <w:num w:numId="28" w16cid:durableId="969165989">
    <w:abstractNumId w:val="17"/>
  </w:num>
  <w:num w:numId="29" w16cid:durableId="878594449">
    <w:abstractNumId w:val="14"/>
  </w:num>
  <w:num w:numId="30" w16cid:durableId="321278294">
    <w:abstractNumId w:val="57"/>
    <w:lvlOverride w:ilvl="0">
      <w:lvl w:ilvl="0">
        <w:start w:val="1"/>
        <w:numFmt w:val="decimal"/>
        <w:lvlText w:val="%1."/>
        <w:lvlJc w:val="left"/>
        <w:rPr>
          <w:rFonts w:ascii="Times New Roman" w:hAnsi="Times New Roman" w:cs="Times New Roman" w:hint="default"/>
          <w:b w:val="0"/>
          <w:i w:val="0"/>
          <w:sz w:val="22"/>
          <w:szCs w:val="22"/>
        </w:rPr>
      </w:lvl>
    </w:lvlOverride>
  </w:num>
  <w:num w:numId="31" w16cid:durableId="1069427004">
    <w:abstractNumId w:val="52"/>
  </w:num>
  <w:num w:numId="32" w16cid:durableId="713967682">
    <w:abstractNumId w:val="32"/>
  </w:num>
  <w:num w:numId="33" w16cid:durableId="209920126">
    <w:abstractNumId w:val="49"/>
  </w:num>
  <w:num w:numId="34" w16cid:durableId="2109545663">
    <w:abstractNumId w:val="37"/>
  </w:num>
  <w:num w:numId="35" w16cid:durableId="724255301">
    <w:abstractNumId w:val="15"/>
  </w:num>
  <w:num w:numId="36" w16cid:durableId="1043748478">
    <w:abstractNumId w:val="23"/>
  </w:num>
  <w:num w:numId="37" w16cid:durableId="494343899">
    <w:abstractNumId w:val="18"/>
  </w:num>
  <w:num w:numId="38" w16cid:durableId="1255868794">
    <w:abstractNumId w:val="51"/>
  </w:num>
  <w:num w:numId="39" w16cid:durableId="1956595795">
    <w:abstractNumId w:val="28"/>
  </w:num>
  <w:num w:numId="40" w16cid:durableId="469370941">
    <w:abstractNumId w:val="43"/>
  </w:num>
  <w:num w:numId="41" w16cid:durableId="929125243">
    <w:abstractNumId w:val="27"/>
  </w:num>
  <w:num w:numId="42" w16cid:durableId="342519035">
    <w:abstractNumId w:val="57"/>
  </w:num>
  <w:num w:numId="43" w16cid:durableId="962156501">
    <w:abstractNumId w:val="24"/>
  </w:num>
  <w:num w:numId="44" w16cid:durableId="1818260816">
    <w:abstractNumId w:val="34"/>
  </w:num>
  <w:num w:numId="45" w16cid:durableId="1962227599">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E50"/>
    <w:rsid w:val="00000202"/>
    <w:rsid w:val="000006F6"/>
    <w:rsid w:val="00000BF6"/>
    <w:rsid w:val="00001036"/>
    <w:rsid w:val="00001710"/>
    <w:rsid w:val="00001859"/>
    <w:rsid w:val="00001926"/>
    <w:rsid w:val="00001A28"/>
    <w:rsid w:val="00001B5C"/>
    <w:rsid w:val="00001BFB"/>
    <w:rsid w:val="000028CD"/>
    <w:rsid w:val="000029B6"/>
    <w:rsid w:val="000032CB"/>
    <w:rsid w:val="00003405"/>
    <w:rsid w:val="000036E8"/>
    <w:rsid w:val="00003801"/>
    <w:rsid w:val="00003B4C"/>
    <w:rsid w:val="00003EDF"/>
    <w:rsid w:val="0000482B"/>
    <w:rsid w:val="00004DF5"/>
    <w:rsid w:val="00004F0A"/>
    <w:rsid w:val="00005782"/>
    <w:rsid w:val="00005B51"/>
    <w:rsid w:val="00006283"/>
    <w:rsid w:val="00006290"/>
    <w:rsid w:val="000064C6"/>
    <w:rsid w:val="00006637"/>
    <w:rsid w:val="0000689C"/>
    <w:rsid w:val="000069F7"/>
    <w:rsid w:val="00007018"/>
    <w:rsid w:val="000075C3"/>
    <w:rsid w:val="00007893"/>
    <w:rsid w:val="000078DE"/>
    <w:rsid w:val="0001012E"/>
    <w:rsid w:val="0001017B"/>
    <w:rsid w:val="00010B42"/>
    <w:rsid w:val="00010DE7"/>
    <w:rsid w:val="00011917"/>
    <w:rsid w:val="00011941"/>
    <w:rsid w:val="00011A0E"/>
    <w:rsid w:val="00011A44"/>
    <w:rsid w:val="00011B30"/>
    <w:rsid w:val="00011E55"/>
    <w:rsid w:val="0001206A"/>
    <w:rsid w:val="0001225F"/>
    <w:rsid w:val="00012310"/>
    <w:rsid w:val="00012566"/>
    <w:rsid w:val="00012B75"/>
    <w:rsid w:val="0001305A"/>
    <w:rsid w:val="000138AC"/>
    <w:rsid w:val="00013C1D"/>
    <w:rsid w:val="00014107"/>
    <w:rsid w:val="0001482C"/>
    <w:rsid w:val="00014A45"/>
    <w:rsid w:val="00014EBC"/>
    <w:rsid w:val="000153D7"/>
    <w:rsid w:val="000154E8"/>
    <w:rsid w:val="00015877"/>
    <w:rsid w:val="00015907"/>
    <w:rsid w:val="00016711"/>
    <w:rsid w:val="00016A30"/>
    <w:rsid w:val="00016B7D"/>
    <w:rsid w:val="00016DF7"/>
    <w:rsid w:val="00017AC6"/>
    <w:rsid w:val="00017D66"/>
    <w:rsid w:val="00017E1D"/>
    <w:rsid w:val="00020C2F"/>
    <w:rsid w:val="000225FA"/>
    <w:rsid w:val="00022E4C"/>
    <w:rsid w:val="000247F0"/>
    <w:rsid w:val="00024EA7"/>
    <w:rsid w:val="00025B17"/>
    <w:rsid w:val="000265CA"/>
    <w:rsid w:val="000266BD"/>
    <w:rsid w:val="00026DC6"/>
    <w:rsid w:val="000270CD"/>
    <w:rsid w:val="00027609"/>
    <w:rsid w:val="0002782E"/>
    <w:rsid w:val="00027CF0"/>
    <w:rsid w:val="000307E4"/>
    <w:rsid w:val="000309F4"/>
    <w:rsid w:val="00030E24"/>
    <w:rsid w:val="000310D5"/>
    <w:rsid w:val="00031DD9"/>
    <w:rsid w:val="00031F62"/>
    <w:rsid w:val="000321F4"/>
    <w:rsid w:val="000327F0"/>
    <w:rsid w:val="00032FB0"/>
    <w:rsid w:val="0003377B"/>
    <w:rsid w:val="000338BA"/>
    <w:rsid w:val="000339FB"/>
    <w:rsid w:val="00033AC2"/>
    <w:rsid w:val="00034506"/>
    <w:rsid w:val="00034576"/>
    <w:rsid w:val="00034ADF"/>
    <w:rsid w:val="00034D7D"/>
    <w:rsid w:val="00034FC0"/>
    <w:rsid w:val="0003537C"/>
    <w:rsid w:val="00035647"/>
    <w:rsid w:val="00035D90"/>
    <w:rsid w:val="000360E3"/>
    <w:rsid w:val="0003655E"/>
    <w:rsid w:val="000365FC"/>
    <w:rsid w:val="00036787"/>
    <w:rsid w:val="000367C0"/>
    <w:rsid w:val="00036948"/>
    <w:rsid w:val="00036C0E"/>
    <w:rsid w:val="00036D97"/>
    <w:rsid w:val="00037135"/>
    <w:rsid w:val="000375F9"/>
    <w:rsid w:val="00037615"/>
    <w:rsid w:val="0003773D"/>
    <w:rsid w:val="00037A5D"/>
    <w:rsid w:val="00037B84"/>
    <w:rsid w:val="00037E42"/>
    <w:rsid w:val="00040745"/>
    <w:rsid w:val="0004095C"/>
    <w:rsid w:val="000409FB"/>
    <w:rsid w:val="00040FDB"/>
    <w:rsid w:val="0004102C"/>
    <w:rsid w:val="00041313"/>
    <w:rsid w:val="00041560"/>
    <w:rsid w:val="00042207"/>
    <w:rsid w:val="00042455"/>
    <w:rsid w:val="0004297B"/>
    <w:rsid w:val="00042BA2"/>
    <w:rsid w:val="00042E21"/>
    <w:rsid w:val="00043000"/>
    <w:rsid w:val="00043164"/>
    <w:rsid w:val="000433E4"/>
    <w:rsid w:val="00043592"/>
    <w:rsid w:val="00043D3C"/>
    <w:rsid w:val="0004437C"/>
    <w:rsid w:val="000443F6"/>
    <w:rsid w:val="0004466B"/>
    <w:rsid w:val="0004482D"/>
    <w:rsid w:val="00044EB6"/>
    <w:rsid w:val="0004532E"/>
    <w:rsid w:val="000457CB"/>
    <w:rsid w:val="0004589A"/>
    <w:rsid w:val="00045B76"/>
    <w:rsid w:val="00045D83"/>
    <w:rsid w:val="000463D7"/>
    <w:rsid w:val="00046589"/>
    <w:rsid w:val="000468CF"/>
    <w:rsid w:val="00046C6C"/>
    <w:rsid w:val="00047958"/>
    <w:rsid w:val="00047B94"/>
    <w:rsid w:val="0005011A"/>
    <w:rsid w:val="00050627"/>
    <w:rsid w:val="00050645"/>
    <w:rsid w:val="00050C59"/>
    <w:rsid w:val="000514A6"/>
    <w:rsid w:val="00051B53"/>
    <w:rsid w:val="00051DF1"/>
    <w:rsid w:val="00051F9F"/>
    <w:rsid w:val="0005232F"/>
    <w:rsid w:val="00052AAE"/>
    <w:rsid w:val="00052ECA"/>
    <w:rsid w:val="0005303E"/>
    <w:rsid w:val="0005323D"/>
    <w:rsid w:val="000532D3"/>
    <w:rsid w:val="000537A1"/>
    <w:rsid w:val="00053CDE"/>
    <w:rsid w:val="000543EE"/>
    <w:rsid w:val="000547F3"/>
    <w:rsid w:val="00055E09"/>
    <w:rsid w:val="00056087"/>
    <w:rsid w:val="00056304"/>
    <w:rsid w:val="00056438"/>
    <w:rsid w:val="00056694"/>
    <w:rsid w:val="00056909"/>
    <w:rsid w:val="00056EFE"/>
    <w:rsid w:val="00057650"/>
    <w:rsid w:val="00057965"/>
    <w:rsid w:val="00057AFA"/>
    <w:rsid w:val="00057D38"/>
    <w:rsid w:val="00057E63"/>
    <w:rsid w:val="0006011D"/>
    <w:rsid w:val="00060676"/>
    <w:rsid w:val="0006086A"/>
    <w:rsid w:val="00061230"/>
    <w:rsid w:val="000614CA"/>
    <w:rsid w:val="0006179D"/>
    <w:rsid w:val="000617A7"/>
    <w:rsid w:val="00061E19"/>
    <w:rsid w:val="0006222E"/>
    <w:rsid w:val="000622D6"/>
    <w:rsid w:val="0006236A"/>
    <w:rsid w:val="00062D92"/>
    <w:rsid w:val="00063CF3"/>
    <w:rsid w:val="00064774"/>
    <w:rsid w:val="00065A35"/>
    <w:rsid w:val="00065C12"/>
    <w:rsid w:val="0006637F"/>
    <w:rsid w:val="00066C9D"/>
    <w:rsid w:val="000678A5"/>
    <w:rsid w:val="00067DEF"/>
    <w:rsid w:val="00070253"/>
    <w:rsid w:val="000715F8"/>
    <w:rsid w:val="000717A2"/>
    <w:rsid w:val="00071D04"/>
    <w:rsid w:val="00072180"/>
    <w:rsid w:val="00073083"/>
    <w:rsid w:val="00073224"/>
    <w:rsid w:val="0007332B"/>
    <w:rsid w:val="00073947"/>
    <w:rsid w:val="00073C12"/>
    <w:rsid w:val="0007447B"/>
    <w:rsid w:val="000746B9"/>
    <w:rsid w:val="00074D1B"/>
    <w:rsid w:val="00074DAA"/>
    <w:rsid w:val="00075537"/>
    <w:rsid w:val="00075ECF"/>
    <w:rsid w:val="000760CA"/>
    <w:rsid w:val="00076C04"/>
    <w:rsid w:val="000773CD"/>
    <w:rsid w:val="00080183"/>
    <w:rsid w:val="000807B3"/>
    <w:rsid w:val="0008090D"/>
    <w:rsid w:val="00080F3B"/>
    <w:rsid w:val="00080F4B"/>
    <w:rsid w:val="0008176A"/>
    <w:rsid w:val="000819CF"/>
    <w:rsid w:val="00081A47"/>
    <w:rsid w:val="00082778"/>
    <w:rsid w:val="000828A9"/>
    <w:rsid w:val="00082E61"/>
    <w:rsid w:val="00083485"/>
    <w:rsid w:val="00083C27"/>
    <w:rsid w:val="00083C3B"/>
    <w:rsid w:val="00083F32"/>
    <w:rsid w:val="00084E45"/>
    <w:rsid w:val="000853E9"/>
    <w:rsid w:val="0008565C"/>
    <w:rsid w:val="0008581B"/>
    <w:rsid w:val="00085948"/>
    <w:rsid w:val="00085A16"/>
    <w:rsid w:val="00085BA2"/>
    <w:rsid w:val="00086701"/>
    <w:rsid w:val="00086874"/>
    <w:rsid w:val="00086D6C"/>
    <w:rsid w:val="00086E3B"/>
    <w:rsid w:val="0008722D"/>
    <w:rsid w:val="00087A51"/>
    <w:rsid w:val="00090641"/>
    <w:rsid w:val="0009079E"/>
    <w:rsid w:val="000909C4"/>
    <w:rsid w:val="0009174C"/>
    <w:rsid w:val="00091E05"/>
    <w:rsid w:val="000920FD"/>
    <w:rsid w:val="0009229C"/>
    <w:rsid w:val="000927BC"/>
    <w:rsid w:val="00092E71"/>
    <w:rsid w:val="000934AA"/>
    <w:rsid w:val="0009364C"/>
    <w:rsid w:val="00094287"/>
    <w:rsid w:val="00094DAB"/>
    <w:rsid w:val="00095942"/>
    <w:rsid w:val="00095EA0"/>
    <w:rsid w:val="00095EA7"/>
    <w:rsid w:val="00095FAF"/>
    <w:rsid w:val="0009665C"/>
    <w:rsid w:val="000967CB"/>
    <w:rsid w:val="0009681B"/>
    <w:rsid w:val="00097481"/>
    <w:rsid w:val="000975A9"/>
    <w:rsid w:val="0009779C"/>
    <w:rsid w:val="00097B16"/>
    <w:rsid w:val="00097C51"/>
    <w:rsid w:val="00097FE6"/>
    <w:rsid w:val="000A0012"/>
    <w:rsid w:val="000A07E1"/>
    <w:rsid w:val="000A0916"/>
    <w:rsid w:val="000A0A6F"/>
    <w:rsid w:val="000A0CA8"/>
    <w:rsid w:val="000A1076"/>
    <w:rsid w:val="000A152F"/>
    <w:rsid w:val="000A2215"/>
    <w:rsid w:val="000A2420"/>
    <w:rsid w:val="000A2C9E"/>
    <w:rsid w:val="000A33A2"/>
    <w:rsid w:val="000A4528"/>
    <w:rsid w:val="000A472C"/>
    <w:rsid w:val="000A47DB"/>
    <w:rsid w:val="000A4B0A"/>
    <w:rsid w:val="000A5364"/>
    <w:rsid w:val="000A554F"/>
    <w:rsid w:val="000A5768"/>
    <w:rsid w:val="000A5E64"/>
    <w:rsid w:val="000A62CF"/>
    <w:rsid w:val="000A6415"/>
    <w:rsid w:val="000A67E0"/>
    <w:rsid w:val="000A7671"/>
    <w:rsid w:val="000A7758"/>
    <w:rsid w:val="000A7B7A"/>
    <w:rsid w:val="000B01C0"/>
    <w:rsid w:val="000B028C"/>
    <w:rsid w:val="000B02BF"/>
    <w:rsid w:val="000B04C5"/>
    <w:rsid w:val="000B060A"/>
    <w:rsid w:val="000B0BCC"/>
    <w:rsid w:val="000B0DCC"/>
    <w:rsid w:val="000B13FC"/>
    <w:rsid w:val="000B17C8"/>
    <w:rsid w:val="000B1E6C"/>
    <w:rsid w:val="000B22E6"/>
    <w:rsid w:val="000B2CF1"/>
    <w:rsid w:val="000B346F"/>
    <w:rsid w:val="000B37B8"/>
    <w:rsid w:val="000B37B9"/>
    <w:rsid w:val="000B4479"/>
    <w:rsid w:val="000B534E"/>
    <w:rsid w:val="000B5488"/>
    <w:rsid w:val="000B6636"/>
    <w:rsid w:val="000B6944"/>
    <w:rsid w:val="000B71F1"/>
    <w:rsid w:val="000B7248"/>
    <w:rsid w:val="000B750F"/>
    <w:rsid w:val="000B7D82"/>
    <w:rsid w:val="000B7FA9"/>
    <w:rsid w:val="000C044D"/>
    <w:rsid w:val="000C0470"/>
    <w:rsid w:val="000C148B"/>
    <w:rsid w:val="000C1776"/>
    <w:rsid w:val="000C17E3"/>
    <w:rsid w:val="000C1B15"/>
    <w:rsid w:val="000C216E"/>
    <w:rsid w:val="000C2189"/>
    <w:rsid w:val="000C257E"/>
    <w:rsid w:val="000C2F3C"/>
    <w:rsid w:val="000C3411"/>
    <w:rsid w:val="000C34FA"/>
    <w:rsid w:val="000C398A"/>
    <w:rsid w:val="000C3CB9"/>
    <w:rsid w:val="000C4303"/>
    <w:rsid w:val="000C4558"/>
    <w:rsid w:val="000C4AB1"/>
    <w:rsid w:val="000C4BEE"/>
    <w:rsid w:val="000C57C4"/>
    <w:rsid w:val="000C585A"/>
    <w:rsid w:val="000C5D2C"/>
    <w:rsid w:val="000C5FFE"/>
    <w:rsid w:val="000C609A"/>
    <w:rsid w:val="000C649C"/>
    <w:rsid w:val="000C6830"/>
    <w:rsid w:val="000C6903"/>
    <w:rsid w:val="000C6D86"/>
    <w:rsid w:val="000C6D9A"/>
    <w:rsid w:val="000C7021"/>
    <w:rsid w:val="000C7502"/>
    <w:rsid w:val="000C7514"/>
    <w:rsid w:val="000C7532"/>
    <w:rsid w:val="000C7689"/>
    <w:rsid w:val="000C78EA"/>
    <w:rsid w:val="000C792F"/>
    <w:rsid w:val="000C7A0F"/>
    <w:rsid w:val="000C7C85"/>
    <w:rsid w:val="000D0147"/>
    <w:rsid w:val="000D0792"/>
    <w:rsid w:val="000D1289"/>
    <w:rsid w:val="000D163D"/>
    <w:rsid w:val="000D1E76"/>
    <w:rsid w:val="000D259A"/>
    <w:rsid w:val="000D3255"/>
    <w:rsid w:val="000D38D0"/>
    <w:rsid w:val="000D3A33"/>
    <w:rsid w:val="000D3FE0"/>
    <w:rsid w:val="000D47E6"/>
    <w:rsid w:val="000D497A"/>
    <w:rsid w:val="000D4B00"/>
    <w:rsid w:val="000D4C79"/>
    <w:rsid w:val="000D4CE0"/>
    <w:rsid w:val="000D50DD"/>
    <w:rsid w:val="000D5221"/>
    <w:rsid w:val="000D52C4"/>
    <w:rsid w:val="000D545E"/>
    <w:rsid w:val="000D5478"/>
    <w:rsid w:val="000D5D32"/>
    <w:rsid w:val="000D5E98"/>
    <w:rsid w:val="000D6369"/>
    <w:rsid w:val="000D688B"/>
    <w:rsid w:val="000D6D42"/>
    <w:rsid w:val="000D6F94"/>
    <w:rsid w:val="000D7490"/>
    <w:rsid w:val="000D7A76"/>
    <w:rsid w:val="000D7B68"/>
    <w:rsid w:val="000D7C43"/>
    <w:rsid w:val="000D7D0D"/>
    <w:rsid w:val="000E0059"/>
    <w:rsid w:val="000E0190"/>
    <w:rsid w:val="000E01D9"/>
    <w:rsid w:val="000E039B"/>
    <w:rsid w:val="000E0C69"/>
    <w:rsid w:val="000E0C94"/>
    <w:rsid w:val="000E12DC"/>
    <w:rsid w:val="000E1431"/>
    <w:rsid w:val="000E16CE"/>
    <w:rsid w:val="000E196F"/>
    <w:rsid w:val="000E1B48"/>
    <w:rsid w:val="000E1D39"/>
    <w:rsid w:val="000E1FC8"/>
    <w:rsid w:val="000E2043"/>
    <w:rsid w:val="000E2274"/>
    <w:rsid w:val="000E249A"/>
    <w:rsid w:val="000E2949"/>
    <w:rsid w:val="000E34CA"/>
    <w:rsid w:val="000E377D"/>
    <w:rsid w:val="000E3BD0"/>
    <w:rsid w:val="000E3BF3"/>
    <w:rsid w:val="000E3D36"/>
    <w:rsid w:val="000E3DC8"/>
    <w:rsid w:val="000E3F5B"/>
    <w:rsid w:val="000E45D5"/>
    <w:rsid w:val="000E4906"/>
    <w:rsid w:val="000E4DAF"/>
    <w:rsid w:val="000E5E67"/>
    <w:rsid w:val="000E5FB7"/>
    <w:rsid w:val="000E6D94"/>
    <w:rsid w:val="000E6DF1"/>
    <w:rsid w:val="000E7028"/>
    <w:rsid w:val="000E7079"/>
    <w:rsid w:val="000E7299"/>
    <w:rsid w:val="000E7566"/>
    <w:rsid w:val="000E76AC"/>
    <w:rsid w:val="000E7A15"/>
    <w:rsid w:val="000E7AC4"/>
    <w:rsid w:val="000F0247"/>
    <w:rsid w:val="000F036C"/>
    <w:rsid w:val="000F0C0C"/>
    <w:rsid w:val="000F0C71"/>
    <w:rsid w:val="000F0CFB"/>
    <w:rsid w:val="000F1511"/>
    <w:rsid w:val="000F1E0C"/>
    <w:rsid w:val="000F20CA"/>
    <w:rsid w:val="000F20FF"/>
    <w:rsid w:val="000F27F0"/>
    <w:rsid w:val="000F3CA2"/>
    <w:rsid w:val="000F49B1"/>
    <w:rsid w:val="000F4C0A"/>
    <w:rsid w:val="000F4DDF"/>
    <w:rsid w:val="000F5619"/>
    <w:rsid w:val="000F5875"/>
    <w:rsid w:val="000F5B3B"/>
    <w:rsid w:val="000F5BED"/>
    <w:rsid w:val="000F6255"/>
    <w:rsid w:val="000F67BD"/>
    <w:rsid w:val="000F6998"/>
    <w:rsid w:val="000F69DB"/>
    <w:rsid w:val="000F7258"/>
    <w:rsid w:val="000F757A"/>
    <w:rsid w:val="000F7943"/>
    <w:rsid w:val="00101528"/>
    <w:rsid w:val="00101727"/>
    <w:rsid w:val="001023A4"/>
    <w:rsid w:val="0010253E"/>
    <w:rsid w:val="00102683"/>
    <w:rsid w:val="001026B8"/>
    <w:rsid w:val="001029B1"/>
    <w:rsid w:val="001035AA"/>
    <w:rsid w:val="001038A1"/>
    <w:rsid w:val="001039F6"/>
    <w:rsid w:val="00103A55"/>
    <w:rsid w:val="00103AB9"/>
    <w:rsid w:val="00103D57"/>
    <w:rsid w:val="001042A1"/>
    <w:rsid w:val="001042E8"/>
    <w:rsid w:val="00104B33"/>
    <w:rsid w:val="00104F7A"/>
    <w:rsid w:val="00105139"/>
    <w:rsid w:val="001051A9"/>
    <w:rsid w:val="001058B5"/>
    <w:rsid w:val="001058E3"/>
    <w:rsid w:val="0010591F"/>
    <w:rsid w:val="00106011"/>
    <w:rsid w:val="00106B71"/>
    <w:rsid w:val="00106F83"/>
    <w:rsid w:val="001078D3"/>
    <w:rsid w:val="00107CB1"/>
    <w:rsid w:val="001105DC"/>
    <w:rsid w:val="0011066C"/>
    <w:rsid w:val="00110ECD"/>
    <w:rsid w:val="00110F0B"/>
    <w:rsid w:val="0011131C"/>
    <w:rsid w:val="00111C32"/>
    <w:rsid w:val="00111C47"/>
    <w:rsid w:val="00111FBE"/>
    <w:rsid w:val="001126CB"/>
    <w:rsid w:val="001129AD"/>
    <w:rsid w:val="00113666"/>
    <w:rsid w:val="00113BFC"/>
    <w:rsid w:val="00113C77"/>
    <w:rsid w:val="00113EE3"/>
    <w:rsid w:val="0011416A"/>
    <w:rsid w:val="001144B9"/>
    <w:rsid w:val="00114A79"/>
    <w:rsid w:val="00114EE0"/>
    <w:rsid w:val="001154AE"/>
    <w:rsid w:val="00116A40"/>
    <w:rsid w:val="00116E75"/>
    <w:rsid w:val="00116F6A"/>
    <w:rsid w:val="0011706F"/>
    <w:rsid w:val="001177A4"/>
    <w:rsid w:val="001178D0"/>
    <w:rsid w:val="0011790A"/>
    <w:rsid w:val="00120307"/>
    <w:rsid w:val="00120C56"/>
    <w:rsid w:val="00120CC1"/>
    <w:rsid w:val="0012161E"/>
    <w:rsid w:val="0012173A"/>
    <w:rsid w:val="00121B68"/>
    <w:rsid w:val="00121C1C"/>
    <w:rsid w:val="00122A91"/>
    <w:rsid w:val="00122BBE"/>
    <w:rsid w:val="00122CA8"/>
    <w:rsid w:val="00122E46"/>
    <w:rsid w:val="00123237"/>
    <w:rsid w:val="00123B80"/>
    <w:rsid w:val="00123B91"/>
    <w:rsid w:val="00125082"/>
    <w:rsid w:val="00125504"/>
    <w:rsid w:val="0012630E"/>
    <w:rsid w:val="00126A3B"/>
    <w:rsid w:val="00127D4E"/>
    <w:rsid w:val="001300AD"/>
    <w:rsid w:val="00130913"/>
    <w:rsid w:val="00130FDB"/>
    <w:rsid w:val="001312A9"/>
    <w:rsid w:val="0013189F"/>
    <w:rsid w:val="001319C9"/>
    <w:rsid w:val="00131ABE"/>
    <w:rsid w:val="001328B5"/>
    <w:rsid w:val="001329CA"/>
    <w:rsid w:val="001331A5"/>
    <w:rsid w:val="00133541"/>
    <w:rsid w:val="001338DA"/>
    <w:rsid w:val="00133902"/>
    <w:rsid w:val="00133939"/>
    <w:rsid w:val="00133A2C"/>
    <w:rsid w:val="00133ABC"/>
    <w:rsid w:val="00133DDE"/>
    <w:rsid w:val="001341A9"/>
    <w:rsid w:val="001353C0"/>
    <w:rsid w:val="00135AC9"/>
    <w:rsid w:val="001366A0"/>
    <w:rsid w:val="00136736"/>
    <w:rsid w:val="00136860"/>
    <w:rsid w:val="00136AD0"/>
    <w:rsid w:val="00136C55"/>
    <w:rsid w:val="00136E17"/>
    <w:rsid w:val="001372AC"/>
    <w:rsid w:val="00137305"/>
    <w:rsid w:val="00137C50"/>
    <w:rsid w:val="001402F6"/>
    <w:rsid w:val="00140342"/>
    <w:rsid w:val="0014085F"/>
    <w:rsid w:val="001410F7"/>
    <w:rsid w:val="001419E3"/>
    <w:rsid w:val="00141E21"/>
    <w:rsid w:val="00142C9D"/>
    <w:rsid w:val="00142E74"/>
    <w:rsid w:val="00142F96"/>
    <w:rsid w:val="0014392E"/>
    <w:rsid w:val="00143BCC"/>
    <w:rsid w:val="001444D3"/>
    <w:rsid w:val="00144561"/>
    <w:rsid w:val="001451B4"/>
    <w:rsid w:val="0014560F"/>
    <w:rsid w:val="00145E42"/>
    <w:rsid w:val="00145F55"/>
    <w:rsid w:val="0014629C"/>
    <w:rsid w:val="001472AA"/>
    <w:rsid w:val="001476D6"/>
    <w:rsid w:val="0014791A"/>
    <w:rsid w:val="00147C59"/>
    <w:rsid w:val="00147F37"/>
    <w:rsid w:val="00150723"/>
    <w:rsid w:val="001511B3"/>
    <w:rsid w:val="00151652"/>
    <w:rsid w:val="00151850"/>
    <w:rsid w:val="00151DD5"/>
    <w:rsid w:val="00151EB7"/>
    <w:rsid w:val="00152188"/>
    <w:rsid w:val="00152394"/>
    <w:rsid w:val="00152613"/>
    <w:rsid w:val="00152656"/>
    <w:rsid w:val="00152995"/>
    <w:rsid w:val="00152AE4"/>
    <w:rsid w:val="00152EEA"/>
    <w:rsid w:val="00152F89"/>
    <w:rsid w:val="0015351C"/>
    <w:rsid w:val="00153795"/>
    <w:rsid w:val="001543B6"/>
    <w:rsid w:val="00154519"/>
    <w:rsid w:val="00154846"/>
    <w:rsid w:val="001549EF"/>
    <w:rsid w:val="00154C53"/>
    <w:rsid w:val="001551AA"/>
    <w:rsid w:val="00155367"/>
    <w:rsid w:val="0015575F"/>
    <w:rsid w:val="001560A8"/>
    <w:rsid w:val="001561B5"/>
    <w:rsid w:val="00156A56"/>
    <w:rsid w:val="00156F43"/>
    <w:rsid w:val="00157521"/>
    <w:rsid w:val="00157836"/>
    <w:rsid w:val="00157A67"/>
    <w:rsid w:val="00157C65"/>
    <w:rsid w:val="00157D56"/>
    <w:rsid w:val="00157D9A"/>
    <w:rsid w:val="00157EF5"/>
    <w:rsid w:val="001603BE"/>
    <w:rsid w:val="00160528"/>
    <w:rsid w:val="00160775"/>
    <w:rsid w:val="00160AA0"/>
    <w:rsid w:val="00160ABE"/>
    <w:rsid w:val="00160DAC"/>
    <w:rsid w:val="00161069"/>
    <w:rsid w:val="001610DA"/>
    <w:rsid w:val="001612E2"/>
    <w:rsid w:val="00161B28"/>
    <w:rsid w:val="00161D6F"/>
    <w:rsid w:val="00162169"/>
    <w:rsid w:val="001627B9"/>
    <w:rsid w:val="00162865"/>
    <w:rsid w:val="001630E2"/>
    <w:rsid w:val="001631D7"/>
    <w:rsid w:val="00163624"/>
    <w:rsid w:val="001638CA"/>
    <w:rsid w:val="00163E2D"/>
    <w:rsid w:val="0016459B"/>
    <w:rsid w:val="001646C5"/>
    <w:rsid w:val="001649AA"/>
    <w:rsid w:val="0016545E"/>
    <w:rsid w:val="00165D92"/>
    <w:rsid w:val="00165F94"/>
    <w:rsid w:val="0016624F"/>
    <w:rsid w:val="00166352"/>
    <w:rsid w:val="001666FF"/>
    <w:rsid w:val="0016677C"/>
    <w:rsid w:val="001677CB"/>
    <w:rsid w:val="00167985"/>
    <w:rsid w:val="00167D4B"/>
    <w:rsid w:val="00170252"/>
    <w:rsid w:val="00170725"/>
    <w:rsid w:val="00171185"/>
    <w:rsid w:val="001712A9"/>
    <w:rsid w:val="001713FE"/>
    <w:rsid w:val="00171648"/>
    <w:rsid w:val="00171724"/>
    <w:rsid w:val="00171AC5"/>
    <w:rsid w:val="00171E99"/>
    <w:rsid w:val="00172AAE"/>
    <w:rsid w:val="00172AD2"/>
    <w:rsid w:val="00172C87"/>
    <w:rsid w:val="00172FF9"/>
    <w:rsid w:val="001730A6"/>
    <w:rsid w:val="0017331F"/>
    <w:rsid w:val="001737D8"/>
    <w:rsid w:val="00173A32"/>
    <w:rsid w:val="00173CCA"/>
    <w:rsid w:val="00173F9F"/>
    <w:rsid w:val="0017405F"/>
    <w:rsid w:val="0017416E"/>
    <w:rsid w:val="00174358"/>
    <w:rsid w:val="001744B0"/>
    <w:rsid w:val="00174DD8"/>
    <w:rsid w:val="001752FF"/>
    <w:rsid w:val="001758A4"/>
    <w:rsid w:val="00175A5E"/>
    <w:rsid w:val="00175C85"/>
    <w:rsid w:val="00175E26"/>
    <w:rsid w:val="00175F22"/>
    <w:rsid w:val="0017636B"/>
    <w:rsid w:val="00176462"/>
    <w:rsid w:val="00176E3F"/>
    <w:rsid w:val="00176EFA"/>
    <w:rsid w:val="00177D7F"/>
    <w:rsid w:val="001808D5"/>
    <w:rsid w:val="001811A8"/>
    <w:rsid w:val="0018134A"/>
    <w:rsid w:val="00181C00"/>
    <w:rsid w:val="00181EA1"/>
    <w:rsid w:val="00181F99"/>
    <w:rsid w:val="0018211B"/>
    <w:rsid w:val="001821FA"/>
    <w:rsid w:val="0018263C"/>
    <w:rsid w:val="00182AB6"/>
    <w:rsid w:val="00182CEE"/>
    <w:rsid w:val="001837A7"/>
    <w:rsid w:val="0018459B"/>
    <w:rsid w:val="0018470E"/>
    <w:rsid w:val="0018546A"/>
    <w:rsid w:val="00185682"/>
    <w:rsid w:val="00186890"/>
    <w:rsid w:val="00186903"/>
    <w:rsid w:val="00186E08"/>
    <w:rsid w:val="0018714A"/>
    <w:rsid w:val="001871B2"/>
    <w:rsid w:val="001874BF"/>
    <w:rsid w:val="0018775B"/>
    <w:rsid w:val="001904B5"/>
    <w:rsid w:val="00191242"/>
    <w:rsid w:val="001917E8"/>
    <w:rsid w:val="00191973"/>
    <w:rsid w:val="00191C64"/>
    <w:rsid w:val="00191D49"/>
    <w:rsid w:val="00192081"/>
    <w:rsid w:val="00193056"/>
    <w:rsid w:val="0019340B"/>
    <w:rsid w:val="00193607"/>
    <w:rsid w:val="00193A2E"/>
    <w:rsid w:val="00193BDC"/>
    <w:rsid w:val="00193ED3"/>
    <w:rsid w:val="00193F2A"/>
    <w:rsid w:val="0019421A"/>
    <w:rsid w:val="00194A54"/>
    <w:rsid w:val="00194DE4"/>
    <w:rsid w:val="00195592"/>
    <w:rsid w:val="00195A36"/>
    <w:rsid w:val="00195CA7"/>
    <w:rsid w:val="00196582"/>
    <w:rsid w:val="00196A59"/>
    <w:rsid w:val="00196EED"/>
    <w:rsid w:val="001972FF"/>
    <w:rsid w:val="001977A6"/>
    <w:rsid w:val="00197879"/>
    <w:rsid w:val="00197F42"/>
    <w:rsid w:val="001A0277"/>
    <w:rsid w:val="001A0778"/>
    <w:rsid w:val="001A07D4"/>
    <w:rsid w:val="001A07EF"/>
    <w:rsid w:val="001A07FF"/>
    <w:rsid w:val="001A1EC5"/>
    <w:rsid w:val="001A20DE"/>
    <w:rsid w:val="001A2DE1"/>
    <w:rsid w:val="001A35C9"/>
    <w:rsid w:val="001A35F2"/>
    <w:rsid w:val="001A3783"/>
    <w:rsid w:val="001A3999"/>
    <w:rsid w:val="001A3DE0"/>
    <w:rsid w:val="001A453E"/>
    <w:rsid w:val="001A52B5"/>
    <w:rsid w:val="001A5635"/>
    <w:rsid w:val="001A5C71"/>
    <w:rsid w:val="001A6781"/>
    <w:rsid w:val="001A67B7"/>
    <w:rsid w:val="001A6CCA"/>
    <w:rsid w:val="001A7303"/>
    <w:rsid w:val="001A73E3"/>
    <w:rsid w:val="001A7998"/>
    <w:rsid w:val="001A7E89"/>
    <w:rsid w:val="001A7EAC"/>
    <w:rsid w:val="001A7FFC"/>
    <w:rsid w:val="001B0764"/>
    <w:rsid w:val="001B1448"/>
    <w:rsid w:val="001B159E"/>
    <w:rsid w:val="001B2024"/>
    <w:rsid w:val="001B2BA7"/>
    <w:rsid w:val="001B336D"/>
    <w:rsid w:val="001B37AF"/>
    <w:rsid w:val="001B4333"/>
    <w:rsid w:val="001B4570"/>
    <w:rsid w:val="001B45F3"/>
    <w:rsid w:val="001B4B0F"/>
    <w:rsid w:val="001B4C90"/>
    <w:rsid w:val="001B544F"/>
    <w:rsid w:val="001B56A4"/>
    <w:rsid w:val="001B59CC"/>
    <w:rsid w:val="001B5A5F"/>
    <w:rsid w:val="001B5AAC"/>
    <w:rsid w:val="001B636A"/>
    <w:rsid w:val="001B6634"/>
    <w:rsid w:val="001B6F66"/>
    <w:rsid w:val="001B7AFA"/>
    <w:rsid w:val="001C14EB"/>
    <w:rsid w:val="001C17B3"/>
    <w:rsid w:val="001C1BCE"/>
    <w:rsid w:val="001C1D8C"/>
    <w:rsid w:val="001C1F3E"/>
    <w:rsid w:val="001C206A"/>
    <w:rsid w:val="001C212E"/>
    <w:rsid w:val="001C2ADA"/>
    <w:rsid w:val="001C2D88"/>
    <w:rsid w:val="001C3177"/>
    <w:rsid w:val="001C3384"/>
    <w:rsid w:val="001C33D9"/>
    <w:rsid w:val="001C3651"/>
    <w:rsid w:val="001C36C5"/>
    <w:rsid w:val="001C3859"/>
    <w:rsid w:val="001C3C00"/>
    <w:rsid w:val="001C3D09"/>
    <w:rsid w:val="001C4251"/>
    <w:rsid w:val="001C466D"/>
    <w:rsid w:val="001C4E9E"/>
    <w:rsid w:val="001C4F86"/>
    <w:rsid w:val="001C53FB"/>
    <w:rsid w:val="001C55F8"/>
    <w:rsid w:val="001C5B63"/>
    <w:rsid w:val="001C6503"/>
    <w:rsid w:val="001C69CA"/>
    <w:rsid w:val="001C6D65"/>
    <w:rsid w:val="001C700F"/>
    <w:rsid w:val="001C7088"/>
    <w:rsid w:val="001C75A0"/>
    <w:rsid w:val="001C77E0"/>
    <w:rsid w:val="001C785F"/>
    <w:rsid w:val="001D0586"/>
    <w:rsid w:val="001D0AE2"/>
    <w:rsid w:val="001D131D"/>
    <w:rsid w:val="001D2C49"/>
    <w:rsid w:val="001D2E21"/>
    <w:rsid w:val="001D34D4"/>
    <w:rsid w:val="001D366F"/>
    <w:rsid w:val="001D3AB9"/>
    <w:rsid w:val="001D3E1C"/>
    <w:rsid w:val="001D3F05"/>
    <w:rsid w:val="001D45F7"/>
    <w:rsid w:val="001D4ED2"/>
    <w:rsid w:val="001D53A4"/>
    <w:rsid w:val="001D545F"/>
    <w:rsid w:val="001D68C8"/>
    <w:rsid w:val="001D71A3"/>
    <w:rsid w:val="001D79BA"/>
    <w:rsid w:val="001D79F3"/>
    <w:rsid w:val="001D7BEF"/>
    <w:rsid w:val="001D7FCB"/>
    <w:rsid w:val="001D7FE5"/>
    <w:rsid w:val="001E0810"/>
    <w:rsid w:val="001E0B18"/>
    <w:rsid w:val="001E0C9F"/>
    <w:rsid w:val="001E0D89"/>
    <w:rsid w:val="001E1139"/>
    <w:rsid w:val="001E1222"/>
    <w:rsid w:val="001E12D8"/>
    <w:rsid w:val="001E1467"/>
    <w:rsid w:val="001E1905"/>
    <w:rsid w:val="001E22AC"/>
    <w:rsid w:val="001E2648"/>
    <w:rsid w:val="001E2B37"/>
    <w:rsid w:val="001E31A0"/>
    <w:rsid w:val="001E378D"/>
    <w:rsid w:val="001E37B4"/>
    <w:rsid w:val="001E3C29"/>
    <w:rsid w:val="001E4399"/>
    <w:rsid w:val="001E4593"/>
    <w:rsid w:val="001E487E"/>
    <w:rsid w:val="001E4DC4"/>
    <w:rsid w:val="001E5326"/>
    <w:rsid w:val="001E53E8"/>
    <w:rsid w:val="001E570F"/>
    <w:rsid w:val="001E582E"/>
    <w:rsid w:val="001E5B30"/>
    <w:rsid w:val="001E5BD1"/>
    <w:rsid w:val="001E5C0C"/>
    <w:rsid w:val="001E61EB"/>
    <w:rsid w:val="001E627D"/>
    <w:rsid w:val="001E62A2"/>
    <w:rsid w:val="001E6C14"/>
    <w:rsid w:val="001E7600"/>
    <w:rsid w:val="001E7AFE"/>
    <w:rsid w:val="001E7C6E"/>
    <w:rsid w:val="001E7D80"/>
    <w:rsid w:val="001E7E8B"/>
    <w:rsid w:val="001F015E"/>
    <w:rsid w:val="001F045C"/>
    <w:rsid w:val="001F0622"/>
    <w:rsid w:val="001F130D"/>
    <w:rsid w:val="001F15C9"/>
    <w:rsid w:val="001F1E48"/>
    <w:rsid w:val="001F264F"/>
    <w:rsid w:val="001F3465"/>
    <w:rsid w:val="001F429F"/>
    <w:rsid w:val="001F42F4"/>
    <w:rsid w:val="001F45EC"/>
    <w:rsid w:val="001F479C"/>
    <w:rsid w:val="001F4DA0"/>
    <w:rsid w:val="001F4FF6"/>
    <w:rsid w:val="001F5539"/>
    <w:rsid w:val="001F573C"/>
    <w:rsid w:val="001F5C1D"/>
    <w:rsid w:val="001F5C9B"/>
    <w:rsid w:val="001F5F00"/>
    <w:rsid w:val="001F609F"/>
    <w:rsid w:val="001F60F6"/>
    <w:rsid w:val="001F6310"/>
    <w:rsid w:val="001F6344"/>
    <w:rsid w:val="001F6559"/>
    <w:rsid w:val="001F6B41"/>
    <w:rsid w:val="001F6CF7"/>
    <w:rsid w:val="001F6F75"/>
    <w:rsid w:val="001F7542"/>
    <w:rsid w:val="001F7D31"/>
    <w:rsid w:val="00200332"/>
    <w:rsid w:val="00200463"/>
    <w:rsid w:val="0020069F"/>
    <w:rsid w:val="0020092F"/>
    <w:rsid w:val="002009DE"/>
    <w:rsid w:val="00200AB1"/>
    <w:rsid w:val="0020190D"/>
    <w:rsid w:val="00201B9F"/>
    <w:rsid w:val="00202882"/>
    <w:rsid w:val="00202C69"/>
    <w:rsid w:val="002030AE"/>
    <w:rsid w:val="00203BD8"/>
    <w:rsid w:val="00204190"/>
    <w:rsid w:val="00204256"/>
    <w:rsid w:val="0020486F"/>
    <w:rsid w:val="00204D1D"/>
    <w:rsid w:val="00204DE9"/>
    <w:rsid w:val="0020534E"/>
    <w:rsid w:val="002053A7"/>
    <w:rsid w:val="002053F2"/>
    <w:rsid w:val="002061C3"/>
    <w:rsid w:val="00207A77"/>
    <w:rsid w:val="00207C6C"/>
    <w:rsid w:val="00207C9A"/>
    <w:rsid w:val="0021016B"/>
    <w:rsid w:val="0021023E"/>
    <w:rsid w:val="00211025"/>
    <w:rsid w:val="00211026"/>
    <w:rsid w:val="002110E2"/>
    <w:rsid w:val="00211636"/>
    <w:rsid w:val="00211816"/>
    <w:rsid w:val="00211BF0"/>
    <w:rsid w:val="002120D5"/>
    <w:rsid w:val="00212FF5"/>
    <w:rsid w:val="00213030"/>
    <w:rsid w:val="00213C64"/>
    <w:rsid w:val="00213D03"/>
    <w:rsid w:val="0021443A"/>
    <w:rsid w:val="00214A2D"/>
    <w:rsid w:val="00215EF8"/>
    <w:rsid w:val="00215F06"/>
    <w:rsid w:val="002169BC"/>
    <w:rsid w:val="00217132"/>
    <w:rsid w:val="0021724A"/>
    <w:rsid w:val="002176F0"/>
    <w:rsid w:val="002208AE"/>
    <w:rsid w:val="00221C94"/>
    <w:rsid w:val="00221CE0"/>
    <w:rsid w:val="0022261C"/>
    <w:rsid w:val="00222CBC"/>
    <w:rsid w:val="00222D24"/>
    <w:rsid w:val="0022338C"/>
    <w:rsid w:val="002233DB"/>
    <w:rsid w:val="00223C6B"/>
    <w:rsid w:val="00223E94"/>
    <w:rsid w:val="00223FEF"/>
    <w:rsid w:val="002247E1"/>
    <w:rsid w:val="00224DC7"/>
    <w:rsid w:val="00224DD2"/>
    <w:rsid w:val="00225611"/>
    <w:rsid w:val="00225628"/>
    <w:rsid w:val="00225B28"/>
    <w:rsid w:val="00225DD2"/>
    <w:rsid w:val="00226945"/>
    <w:rsid w:val="00226BDD"/>
    <w:rsid w:val="0022740C"/>
    <w:rsid w:val="0022742E"/>
    <w:rsid w:val="002275A0"/>
    <w:rsid w:val="00227775"/>
    <w:rsid w:val="00227790"/>
    <w:rsid w:val="00227AA6"/>
    <w:rsid w:val="00227D32"/>
    <w:rsid w:val="002303A7"/>
    <w:rsid w:val="00230456"/>
    <w:rsid w:val="00230584"/>
    <w:rsid w:val="00230B12"/>
    <w:rsid w:val="00230BF1"/>
    <w:rsid w:val="00230C58"/>
    <w:rsid w:val="00231255"/>
    <w:rsid w:val="0023180A"/>
    <w:rsid w:val="00231DBB"/>
    <w:rsid w:val="00231EC5"/>
    <w:rsid w:val="002321F6"/>
    <w:rsid w:val="002328AA"/>
    <w:rsid w:val="002329B7"/>
    <w:rsid w:val="00232F60"/>
    <w:rsid w:val="00233249"/>
    <w:rsid w:val="00233255"/>
    <w:rsid w:val="002332DD"/>
    <w:rsid w:val="002337CB"/>
    <w:rsid w:val="002338BC"/>
    <w:rsid w:val="00233EE3"/>
    <w:rsid w:val="00233FB6"/>
    <w:rsid w:val="00234430"/>
    <w:rsid w:val="00234470"/>
    <w:rsid w:val="00234481"/>
    <w:rsid w:val="002344D5"/>
    <w:rsid w:val="002347B6"/>
    <w:rsid w:val="00234DEF"/>
    <w:rsid w:val="0023515E"/>
    <w:rsid w:val="00235623"/>
    <w:rsid w:val="00235AE7"/>
    <w:rsid w:val="00236427"/>
    <w:rsid w:val="0023643A"/>
    <w:rsid w:val="00237026"/>
    <w:rsid w:val="0023736F"/>
    <w:rsid w:val="002400E4"/>
    <w:rsid w:val="0024031A"/>
    <w:rsid w:val="00240ED5"/>
    <w:rsid w:val="00240F28"/>
    <w:rsid w:val="00240F37"/>
    <w:rsid w:val="002415F7"/>
    <w:rsid w:val="0024170B"/>
    <w:rsid w:val="00241752"/>
    <w:rsid w:val="00241AFE"/>
    <w:rsid w:val="00241D92"/>
    <w:rsid w:val="00241EFF"/>
    <w:rsid w:val="00242018"/>
    <w:rsid w:val="00242131"/>
    <w:rsid w:val="00242D70"/>
    <w:rsid w:val="00242E07"/>
    <w:rsid w:val="00243520"/>
    <w:rsid w:val="0024365B"/>
    <w:rsid w:val="002436D4"/>
    <w:rsid w:val="002448F7"/>
    <w:rsid w:val="00245886"/>
    <w:rsid w:val="00245B8D"/>
    <w:rsid w:val="00245C35"/>
    <w:rsid w:val="00245CEF"/>
    <w:rsid w:val="0024643C"/>
    <w:rsid w:val="00246CCD"/>
    <w:rsid w:val="00246CD4"/>
    <w:rsid w:val="00247E83"/>
    <w:rsid w:val="0025014A"/>
    <w:rsid w:val="00250398"/>
    <w:rsid w:val="002507AA"/>
    <w:rsid w:val="0025097B"/>
    <w:rsid w:val="00250A30"/>
    <w:rsid w:val="002510A5"/>
    <w:rsid w:val="00251198"/>
    <w:rsid w:val="00251440"/>
    <w:rsid w:val="002516E6"/>
    <w:rsid w:val="002521DE"/>
    <w:rsid w:val="00252278"/>
    <w:rsid w:val="00252331"/>
    <w:rsid w:val="00252ABD"/>
    <w:rsid w:val="00252E84"/>
    <w:rsid w:val="00252F9F"/>
    <w:rsid w:val="002534AF"/>
    <w:rsid w:val="00253793"/>
    <w:rsid w:val="00253873"/>
    <w:rsid w:val="00254355"/>
    <w:rsid w:val="00254598"/>
    <w:rsid w:val="00254B08"/>
    <w:rsid w:val="0025531E"/>
    <w:rsid w:val="00255413"/>
    <w:rsid w:val="00255551"/>
    <w:rsid w:val="002559E8"/>
    <w:rsid w:val="00255A0F"/>
    <w:rsid w:val="00255CD6"/>
    <w:rsid w:val="00256110"/>
    <w:rsid w:val="00256331"/>
    <w:rsid w:val="0025654A"/>
    <w:rsid w:val="00256764"/>
    <w:rsid w:val="002567F0"/>
    <w:rsid w:val="002568BE"/>
    <w:rsid w:val="00256BAE"/>
    <w:rsid w:val="002573BC"/>
    <w:rsid w:val="00257BEF"/>
    <w:rsid w:val="00257C72"/>
    <w:rsid w:val="00257EEE"/>
    <w:rsid w:val="0026085B"/>
    <w:rsid w:val="00260DE7"/>
    <w:rsid w:val="00260E3E"/>
    <w:rsid w:val="00260F98"/>
    <w:rsid w:val="0026102B"/>
    <w:rsid w:val="0026281B"/>
    <w:rsid w:val="00262C63"/>
    <w:rsid w:val="002630E6"/>
    <w:rsid w:val="0026316E"/>
    <w:rsid w:val="00263484"/>
    <w:rsid w:val="002636FE"/>
    <w:rsid w:val="002638B6"/>
    <w:rsid w:val="002644B2"/>
    <w:rsid w:val="002647E8"/>
    <w:rsid w:val="00264D44"/>
    <w:rsid w:val="002650A4"/>
    <w:rsid w:val="002654DE"/>
    <w:rsid w:val="00265571"/>
    <w:rsid w:val="0026568C"/>
    <w:rsid w:val="002656A5"/>
    <w:rsid w:val="00265B89"/>
    <w:rsid w:val="00265FF3"/>
    <w:rsid w:val="00266CFF"/>
    <w:rsid w:val="00266E3C"/>
    <w:rsid w:val="0026733A"/>
    <w:rsid w:val="00267382"/>
    <w:rsid w:val="00267BAC"/>
    <w:rsid w:val="00267BBF"/>
    <w:rsid w:val="00267DE6"/>
    <w:rsid w:val="002705A5"/>
    <w:rsid w:val="002706D1"/>
    <w:rsid w:val="00270903"/>
    <w:rsid w:val="00270DC0"/>
    <w:rsid w:val="00270EDF"/>
    <w:rsid w:val="00270FF6"/>
    <w:rsid w:val="00271860"/>
    <w:rsid w:val="0027215C"/>
    <w:rsid w:val="0027312F"/>
    <w:rsid w:val="002733D6"/>
    <w:rsid w:val="002735EE"/>
    <w:rsid w:val="00273870"/>
    <w:rsid w:val="002738FC"/>
    <w:rsid w:val="00273B63"/>
    <w:rsid w:val="0027400D"/>
    <w:rsid w:val="002740E4"/>
    <w:rsid w:val="00274161"/>
    <w:rsid w:val="0027554E"/>
    <w:rsid w:val="002758B6"/>
    <w:rsid w:val="002758CD"/>
    <w:rsid w:val="00275BB3"/>
    <w:rsid w:val="00275E9D"/>
    <w:rsid w:val="002765F1"/>
    <w:rsid w:val="00276B11"/>
    <w:rsid w:val="00276B5F"/>
    <w:rsid w:val="00277A90"/>
    <w:rsid w:val="00277AF0"/>
    <w:rsid w:val="002801B1"/>
    <w:rsid w:val="0028090C"/>
    <w:rsid w:val="002815FA"/>
    <w:rsid w:val="0028167F"/>
    <w:rsid w:val="00281690"/>
    <w:rsid w:val="00282824"/>
    <w:rsid w:val="00282970"/>
    <w:rsid w:val="0028298E"/>
    <w:rsid w:val="002829CC"/>
    <w:rsid w:val="002839E0"/>
    <w:rsid w:val="00283E0A"/>
    <w:rsid w:val="00283FF4"/>
    <w:rsid w:val="00284692"/>
    <w:rsid w:val="00284EC5"/>
    <w:rsid w:val="00284F76"/>
    <w:rsid w:val="0028529F"/>
    <w:rsid w:val="00285558"/>
    <w:rsid w:val="00285E97"/>
    <w:rsid w:val="00286928"/>
    <w:rsid w:val="002870CC"/>
    <w:rsid w:val="002874B7"/>
    <w:rsid w:val="0028750A"/>
    <w:rsid w:val="00287C36"/>
    <w:rsid w:val="002907D6"/>
    <w:rsid w:val="002908DC"/>
    <w:rsid w:val="00291184"/>
    <w:rsid w:val="0029122E"/>
    <w:rsid w:val="0029155C"/>
    <w:rsid w:val="00291617"/>
    <w:rsid w:val="002918E8"/>
    <w:rsid w:val="002919AE"/>
    <w:rsid w:val="00291ADD"/>
    <w:rsid w:val="002925F8"/>
    <w:rsid w:val="00292B22"/>
    <w:rsid w:val="002931F6"/>
    <w:rsid w:val="00293844"/>
    <w:rsid w:val="002939D9"/>
    <w:rsid w:val="00293BF0"/>
    <w:rsid w:val="00293C33"/>
    <w:rsid w:val="00293F17"/>
    <w:rsid w:val="002943FD"/>
    <w:rsid w:val="00294C66"/>
    <w:rsid w:val="00294EA2"/>
    <w:rsid w:val="00295403"/>
    <w:rsid w:val="002959F3"/>
    <w:rsid w:val="00295A24"/>
    <w:rsid w:val="00295A92"/>
    <w:rsid w:val="00296029"/>
    <w:rsid w:val="002960FE"/>
    <w:rsid w:val="0029636B"/>
    <w:rsid w:val="00296814"/>
    <w:rsid w:val="002968FF"/>
    <w:rsid w:val="0029715C"/>
    <w:rsid w:val="00297351"/>
    <w:rsid w:val="00297881"/>
    <w:rsid w:val="00297F7C"/>
    <w:rsid w:val="002A006F"/>
    <w:rsid w:val="002A1388"/>
    <w:rsid w:val="002A1587"/>
    <w:rsid w:val="002A1675"/>
    <w:rsid w:val="002A16CF"/>
    <w:rsid w:val="002A1D54"/>
    <w:rsid w:val="002A1FB8"/>
    <w:rsid w:val="002A2038"/>
    <w:rsid w:val="002A2D66"/>
    <w:rsid w:val="002A2E9F"/>
    <w:rsid w:val="002A2F0D"/>
    <w:rsid w:val="002A2F53"/>
    <w:rsid w:val="002A2FB5"/>
    <w:rsid w:val="002A2FD6"/>
    <w:rsid w:val="002A317F"/>
    <w:rsid w:val="002A3668"/>
    <w:rsid w:val="002A3946"/>
    <w:rsid w:val="002A3CB7"/>
    <w:rsid w:val="002A44A5"/>
    <w:rsid w:val="002A46EE"/>
    <w:rsid w:val="002A4E18"/>
    <w:rsid w:val="002A5A34"/>
    <w:rsid w:val="002A5ADF"/>
    <w:rsid w:val="002A649D"/>
    <w:rsid w:val="002A6B8F"/>
    <w:rsid w:val="002A7532"/>
    <w:rsid w:val="002A7B62"/>
    <w:rsid w:val="002B000C"/>
    <w:rsid w:val="002B03E1"/>
    <w:rsid w:val="002B0A68"/>
    <w:rsid w:val="002B130D"/>
    <w:rsid w:val="002B14FF"/>
    <w:rsid w:val="002B16AC"/>
    <w:rsid w:val="002B18E3"/>
    <w:rsid w:val="002B1969"/>
    <w:rsid w:val="002B22B7"/>
    <w:rsid w:val="002B2B8B"/>
    <w:rsid w:val="002B31A9"/>
    <w:rsid w:val="002B31B5"/>
    <w:rsid w:val="002B3767"/>
    <w:rsid w:val="002B37B9"/>
    <w:rsid w:val="002B4046"/>
    <w:rsid w:val="002B4A7D"/>
    <w:rsid w:val="002B4AF6"/>
    <w:rsid w:val="002B4C67"/>
    <w:rsid w:val="002B4EAC"/>
    <w:rsid w:val="002B50FC"/>
    <w:rsid w:val="002B560D"/>
    <w:rsid w:val="002B5F13"/>
    <w:rsid w:val="002B62DC"/>
    <w:rsid w:val="002B6ECE"/>
    <w:rsid w:val="002B7A56"/>
    <w:rsid w:val="002C0144"/>
    <w:rsid w:val="002C0E89"/>
    <w:rsid w:val="002C1AC2"/>
    <w:rsid w:val="002C1AEF"/>
    <w:rsid w:val="002C1D53"/>
    <w:rsid w:val="002C351A"/>
    <w:rsid w:val="002C36A5"/>
    <w:rsid w:val="002C3750"/>
    <w:rsid w:val="002C3839"/>
    <w:rsid w:val="002C3AAE"/>
    <w:rsid w:val="002C59DF"/>
    <w:rsid w:val="002C5B09"/>
    <w:rsid w:val="002C5CA7"/>
    <w:rsid w:val="002C650B"/>
    <w:rsid w:val="002C65A6"/>
    <w:rsid w:val="002C68E4"/>
    <w:rsid w:val="002C6C02"/>
    <w:rsid w:val="002C6FD6"/>
    <w:rsid w:val="002C751B"/>
    <w:rsid w:val="002D041F"/>
    <w:rsid w:val="002D0A45"/>
    <w:rsid w:val="002D0CE7"/>
    <w:rsid w:val="002D0D04"/>
    <w:rsid w:val="002D0E60"/>
    <w:rsid w:val="002D0F6F"/>
    <w:rsid w:val="002D11EC"/>
    <w:rsid w:val="002D1246"/>
    <w:rsid w:val="002D1325"/>
    <w:rsid w:val="002D1619"/>
    <w:rsid w:val="002D16F4"/>
    <w:rsid w:val="002D1986"/>
    <w:rsid w:val="002D1FED"/>
    <w:rsid w:val="002D288C"/>
    <w:rsid w:val="002D32F6"/>
    <w:rsid w:val="002D33C5"/>
    <w:rsid w:val="002D4885"/>
    <w:rsid w:val="002D4FA9"/>
    <w:rsid w:val="002D5095"/>
    <w:rsid w:val="002D5562"/>
    <w:rsid w:val="002D58D6"/>
    <w:rsid w:val="002D5A97"/>
    <w:rsid w:val="002D5AF7"/>
    <w:rsid w:val="002D6107"/>
    <w:rsid w:val="002D614B"/>
    <w:rsid w:val="002D61CA"/>
    <w:rsid w:val="002D670A"/>
    <w:rsid w:val="002D67C1"/>
    <w:rsid w:val="002D70D8"/>
    <w:rsid w:val="002D7510"/>
    <w:rsid w:val="002D7AEC"/>
    <w:rsid w:val="002D7B16"/>
    <w:rsid w:val="002D7F29"/>
    <w:rsid w:val="002D7F39"/>
    <w:rsid w:val="002E003E"/>
    <w:rsid w:val="002E004B"/>
    <w:rsid w:val="002E01BE"/>
    <w:rsid w:val="002E0372"/>
    <w:rsid w:val="002E04CE"/>
    <w:rsid w:val="002E08E5"/>
    <w:rsid w:val="002E0EBC"/>
    <w:rsid w:val="002E13BE"/>
    <w:rsid w:val="002E1423"/>
    <w:rsid w:val="002E14B7"/>
    <w:rsid w:val="002E16B5"/>
    <w:rsid w:val="002E19F3"/>
    <w:rsid w:val="002E1B75"/>
    <w:rsid w:val="002E1D5C"/>
    <w:rsid w:val="002E20B3"/>
    <w:rsid w:val="002E2F2E"/>
    <w:rsid w:val="002E2FD5"/>
    <w:rsid w:val="002E3286"/>
    <w:rsid w:val="002E3494"/>
    <w:rsid w:val="002E365A"/>
    <w:rsid w:val="002E3918"/>
    <w:rsid w:val="002E3AEE"/>
    <w:rsid w:val="002E4A05"/>
    <w:rsid w:val="002E5AF2"/>
    <w:rsid w:val="002E6099"/>
    <w:rsid w:val="002E6703"/>
    <w:rsid w:val="002E6EAD"/>
    <w:rsid w:val="002E7218"/>
    <w:rsid w:val="002E72C1"/>
    <w:rsid w:val="002E739D"/>
    <w:rsid w:val="002E7B98"/>
    <w:rsid w:val="002E7EFC"/>
    <w:rsid w:val="002F001C"/>
    <w:rsid w:val="002F0243"/>
    <w:rsid w:val="002F0709"/>
    <w:rsid w:val="002F0BBF"/>
    <w:rsid w:val="002F0FFF"/>
    <w:rsid w:val="002F10EE"/>
    <w:rsid w:val="002F125E"/>
    <w:rsid w:val="002F13B5"/>
    <w:rsid w:val="002F16BE"/>
    <w:rsid w:val="002F1B6E"/>
    <w:rsid w:val="002F1F11"/>
    <w:rsid w:val="002F213E"/>
    <w:rsid w:val="002F2690"/>
    <w:rsid w:val="002F2AA2"/>
    <w:rsid w:val="002F2BD1"/>
    <w:rsid w:val="002F2C81"/>
    <w:rsid w:val="002F32E1"/>
    <w:rsid w:val="002F3A0C"/>
    <w:rsid w:val="002F41CB"/>
    <w:rsid w:val="002F423A"/>
    <w:rsid w:val="002F4C05"/>
    <w:rsid w:val="002F4D82"/>
    <w:rsid w:val="002F4D90"/>
    <w:rsid w:val="002F5861"/>
    <w:rsid w:val="002F5ED8"/>
    <w:rsid w:val="002F61DE"/>
    <w:rsid w:val="002F630C"/>
    <w:rsid w:val="002F685B"/>
    <w:rsid w:val="002F6D24"/>
    <w:rsid w:val="002F7777"/>
    <w:rsid w:val="002F7CD7"/>
    <w:rsid w:val="003000BA"/>
    <w:rsid w:val="0030017F"/>
    <w:rsid w:val="003002C7"/>
    <w:rsid w:val="00300813"/>
    <w:rsid w:val="00300B67"/>
    <w:rsid w:val="00300BE8"/>
    <w:rsid w:val="00300D48"/>
    <w:rsid w:val="00300E6C"/>
    <w:rsid w:val="00301795"/>
    <w:rsid w:val="00301E87"/>
    <w:rsid w:val="003027AC"/>
    <w:rsid w:val="00302AF3"/>
    <w:rsid w:val="00303D77"/>
    <w:rsid w:val="00303D98"/>
    <w:rsid w:val="00303F57"/>
    <w:rsid w:val="00304515"/>
    <w:rsid w:val="00304543"/>
    <w:rsid w:val="003051A0"/>
    <w:rsid w:val="00305528"/>
    <w:rsid w:val="003055AB"/>
    <w:rsid w:val="00305A69"/>
    <w:rsid w:val="0030604C"/>
    <w:rsid w:val="003064F2"/>
    <w:rsid w:val="00306B74"/>
    <w:rsid w:val="00306EC1"/>
    <w:rsid w:val="003073A7"/>
    <w:rsid w:val="0030748E"/>
    <w:rsid w:val="00307D29"/>
    <w:rsid w:val="00307E5D"/>
    <w:rsid w:val="00310148"/>
    <w:rsid w:val="0031056B"/>
    <w:rsid w:val="003106AF"/>
    <w:rsid w:val="00310B6E"/>
    <w:rsid w:val="00310FDB"/>
    <w:rsid w:val="0031101E"/>
    <w:rsid w:val="00311117"/>
    <w:rsid w:val="00311180"/>
    <w:rsid w:val="0031118C"/>
    <w:rsid w:val="00311448"/>
    <w:rsid w:val="003117B2"/>
    <w:rsid w:val="003118B3"/>
    <w:rsid w:val="003128DB"/>
    <w:rsid w:val="00312956"/>
    <w:rsid w:val="0031328F"/>
    <w:rsid w:val="003150B9"/>
    <w:rsid w:val="0031522F"/>
    <w:rsid w:val="00315555"/>
    <w:rsid w:val="003159CB"/>
    <w:rsid w:val="00315F29"/>
    <w:rsid w:val="00316055"/>
    <w:rsid w:val="00317261"/>
    <w:rsid w:val="00317FF3"/>
    <w:rsid w:val="00320A67"/>
    <w:rsid w:val="0032107A"/>
    <w:rsid w:val="0032194F"/>
    <w:rsid w:val="003219AA"/>
    <w:rsid w:val="0032224D"/>
    <w:rsid w:val="003224C1"/>
    <w:rsid w:val="00323588"/>
    <w:rsid w:val="00323CB8"/>
    <w:rsid w:val="0032445B"/>
    <w:rsid w:val="003247F2"/>
    <w:rsid w:val="00324AA0"/>
    <w:rsid w:val="00324F7E"/>
    <w:rsid w:val="00325281"/>
    <w:rsid w:val="00325784"/>
    <w:rsid w:val="00326548"/>
    <w:rsid w:val="00326D78"/>
    <w:rsid w:val="00326EB5"/>
    <w:rsid w:val="00327215"/>
    <w:rsid w:val="003273ED"/>
    <w:rsid w:val="003274FD"/>
    <w:rsid w:val="00327752"/>
    <w:rsid w:val="0032798D"/>
    <w:rsid w:val="00330185"/>
    <w:rsid w:val="0033034C"/>
    <w:rsid w:val="003309CA"/>
    <w:rsid w:val="00330F4C"/>
    <w:rsid w:val="00330FD2"/>
    <w:rsid w:val="0033189E"/>
    <w:rsid w:val="00331949"/>
    <w:rsid w:val="00331BC7"/>
    <w:rsid w:val="00332279"/>
    <w:rsid w:val="00332EE5"/>
    <w:rsid w:val="0033333F"/>
    <w:rsid w:val="003334E2"/>
    <w:rsid w:val="0033406E"/>
    <w:rsid w:val="003340C9"/>
    <w:rsid w:val="003344E7"/>
    <w:rsid w:val="003349AE"/>
    <w:rsid w:val="00334C4C"/>
    <w:rsid w:val="00334EBB"/>
    <w:rsid w:val="0033526D"/>
    <w:rsid w:val="00335C9D"/>
    <w:rsid w:val="00335E46"/>
    <w:rsid w:val="00336149"/>
    <w:rsid w:val="0033662D"/>
    <w:rsid w:val="00336B34"/>
    <w:rsid w:val="00336CA1"/>
    <w:rsid w:val="003372F0"/>
    <w:rsid w:val="00337915"/>
    <w:rsid w:val="0034009C"/>
    <w:rsid w:val="003404D0"/>
    <w:rsid w:val="00340E74"/>
    <w:rsid w:val="00340F2F"/>
    <w:rsid w:val="00341626"/>
    <w:rsid w:val="00341988"/>
    <w:rsid w:val="00341D42"/>
    <w:rsid w:val="00341DDB"/>
    <w:rsid w:val="00342157"/>
    <w:rsid w:val="00342271"/>
    <w:rsid w:val="003426D3"/>
    <w:rsid w:val="003429D4"/>
    <w:rsid w:val="00343290"/>
    <w:rsid w:val="0034353D"/>
    <w:rsid w:val="00343588"/>
    <w:rsid w:val="0034371F"/>
    <w:rsid w:val="00343DEA"/>
    <w:rsid w:val="00343E16"/>
    <w:rsid w:val="00343FE9"/>
    <w:rsid w:val="003443D1"/>
    <w:rsid w:val="00344852"/>
    <w:rsid w:val="0034489C"/>
    <w:rsid w:val="003450AB"/>
    <w:rsid w:val="00345DD6"/>
    <w:rsid w:val="00345FC3"/>
    <w:rsid w:val="00346284"/>
    <w:rsid w:val="003464F1"/>
    <w:rsid w:val="0034662C"/>
    <w:rsid w:val="00346B46"/>
    <w:rsid w:val="00346CB6"/>
    <w:rsid w:val="00346FD8"/>
    <w:rsid w:val="00347209"/>
    <w:rsid w:val="00347284"/>
    <w:rsid w:val="00347A94"/>
    <w:rsid w:val="00347E42"/>
    <w:rsid w:val="003500E9"/>
    <w:rsid w:val="0035044B"/>
    <w:rsid w:val="0035063F"/>
    <w:rsid w:val="00350FD4"/>
    <w:rsid w:val="00351AC1"/>
    <w:rsid w:val="003520FB"/>
    <w:rsid w:val="00352A9B"/>
    <w:rsid w:val="00352C49"/>
    <w:rsid w:val="00352C60"/>
    <w:rsid w:val="00353917"/>
    <w:rsid w:val="003539BC"/>
    <w:rsid w:val="003547B3"/>
    <w:rsid w:val="003558AF"/>
    <w:rsid w:val="00355AEA"/>
    <w:rsid w:val="00356A7A"/>
    <w:rsid w:val="00356F51"/>
    <w:rsid w:val="00357946"/>
    <w:rsid w:val="00357CAB"/>
    <w:rsid w:val="003601C5"/>
    <w:rsid w:val="003601D8"/>
    <w:rsid w:val="0036049A"/>
    <w:rsid w:val="0036094B"/>
    <w:rsid w:val="003609F7"/>
    <w:rsid w:val="00360D58"/>
    <w:rsid w:val="00360F1D"/>
    <w:rsid w:val="00361536"/>
    <w:rsid w:val="003619C6"/>
    <w:rsid w:val="00361B9A"/>
    <w:rsid w:val="00361BA5"/>
    <w:rsid w:val="00361E22"/>
    <w:rsid w:val="0036247B"/>
    <w:rsid w:val="0036248D"/>
    <w:rsid w:val="00362897"/>
    <w:rsid w:val="00362D55"/>
    <w:rsid w:val="00362FBA"/>
    <w:rsid w:val="003635C3"/>
    <w:rsid w:val="00363AD5"/>
    <w:rsid w:val="00364B8E"/>
    <w:rsid w:val="003658FA"/>
    <w:rsid w:val="00365A25"/>
    <w:rsid w:val="00365B3C"/>
    <w:rsid w:val="0036630B"/>
    <w:rsid w:val="00366318"/>
    <w:rsid w:val="00366516"/>
    <w:rsid w:val="00366762"/>
    <w:rsid w:val="00366DF2"/>
    <w:rsid w:val="00367398"/>
    <w:rsid w:val="003675E2"/>
    <w:rsid w:val="00367691"/>
    <w:rsid w:val="00367B89"/>
    <w:rsid w:val="00367E4C"/>
    <w:rsid w:val="0037015C"/>
    <w:rsid w:val="00370240"/>
    <w:rsid w:val="0037045D"/>
    <w:rsid w:val="003708AA"/>
    <w:rsid w:val="00372746"/>
    <w:rsid w:val="003728D6"/>
    <w:rsid w:val="0037383D"/>
    <w:rsid w:val="003738F7"/>
    <w:rsid w:val="0037407D"/>
    <w:rsid w:val="003746CA"/>
    <w:rsid w:val="003748D1"/>
    <w:rsid w:val="00374FAA"/>
    <w:rsid w:val="00375868"/>
    <w:rsid w:val="00375A4B"/>
    <w:rsid w:val="00375D37"/>
    <w:rsid w:val="00375EFC"/>
    <w:rsid w:val="003764AC"/>
    <w:rsid w:val="00376B20"/>
    <w:rsid w:val="00377275"/>
    <w:rsid w:val="00377475"/>
    <w:rsid w:val="003774E8"/>
    <w:rsid w:val="00377975"/>
    <w:rsid w:val="003779A1"/>
    <w:rsid w:val="00377A08"/>
    <w:rsid w:val="00377B80"/>
    <w:rsid w:val="00377DCC"/>
    <w:rsid w:val="00377F39"/>
    <w:rsid w:val="00380694"/>
    <w:rsid w:val="0038125F"/>
    <w:rsid w:val="00382067"/>
    <w:rsid w:val="003822C5"/>
    <w:rsid w:val="00382C24"/>
    <w:rsid w:val="003832A4"/>
    <w:rsid w:val="00383651"/>
    <w:rsid w:val="003838B6"/>
    <w:rsid w:val="00383A8D"/>
    <w:rsid w:val="00384275"/>
    <w:rsid w:val="00384B8E"/>
    <w:rsid w:val="00384B94"/>
    <w:rsid w:val="003854CE"/>
    <w:rsid w:val="00385614"/>
    <w:rsid w:val="0038594B"/>
    <w:rsid w:val="00385C13"/>
    <w:rsid w:val="003860AB"/>
    <w:rsid w:val="00386306"/>
    <w:rsid w:val="00387965"/>
    <w:rsid w:val="00387AC1"/>
    <w:rsid w:val="00387B06"/>
    <w:rsid w:val="00387DA6"/>
    <w:rsid w:val="003907D8"/>
    <w:rsid w:val="00391038"/>
    <w:rsid w:val="003920C1"/>
    <w:rsid w:val="003924AC"/>
    <w:rsid w:val="00392E7D"/>
    <w:rsid w:val="003932EC"/>
    <w:rsid w:val="00393856"/>
    <w:rsid w:val="00393986"/>
    <w:rsid w:val="00393A64"/>
    <w:rsid w:val="003940FF"/>
    <w:rsid w:val="003945F9"/>
    <w:rsid w:val="0039484E"/>
    <w:rsid w:val="00394DD7"/>
    <w:rsid w:val="00394E7E"/>
    <w:rsid w:val="00394E9D"/>
    <w:rsid w:val="0039504E"/>
    <w:rsid w:val="00395AE7"/>
    <w:rsid w:val="00396105"/>
    <w:rsid w:val="00396120"/>
    <w:rsid w:val="00396150"/>
    <w:rsid w:val="003967F5"/>
    <w:rsid w:val="0039706E"/>
    <w:rsid w:val="00397316"/>
    <w:rsid w:val="003A05AA"/>
    <w:rsid w:val="003A09AA"/>
    <w:rsid w:val="003A0A32"/>
    <w:rsid w:val="003A0A6F"/>
    <w:rsid w:val="003A110B"/>
    <w:rsid w:val="003A114C"/>
    <w:rsid w:val="003A1176"/>
    <w:rsid w:val="003A178A"/>
    <w:rsid w:val="003A2091"/>
    <w:rsid w:val="003A2389"/>
    <w:rsid w:val="003A28A2"/>
    <w:rsid w:val="003A28C3"/>
    <w:rsid w:val="003A2B44"/>
    <w:rsid w:val="003A2EE1"/>
    <w:rsid w:val="003A33B4"/>
    <w:rsid w:val="003A36DD"/>
    <w:rsid w:val="003A382D"/>
    <w:rsid w:val="003A3832"/>
    <w:rsid w:val="003A3CF8"/>
    <w:rsid w:val="003A4811"/>
    <w:rsid w:val="003A486A"/>
    <w:rsid w:val="003A499A"/>
    <w:rsid w:val="003A4C62"/>
    <w:rsid w:val="003A4D20"/>
    <w:rsid w:val="003A54D7"/>
    <w:rsid w:val="003A59A9"/>
    <w:rsid w:val="003A5AE2"/>
    <w:rsid w:val="003A5C49"/>
    <w:rsid w:val="003A5C6A"/>
    <w:rsid w:val="003A5F56"/>
    <w:rsid w:val="003A5FC3"/>
    <w:rsid w:val="003A6C7A"/>
    <w:rsid w:val="003A6DF0"/>
    <w:rsid w:val="003A7206"/>
    <w:rsid w:val="003A7C32"/>
    <w:rsid w:val="003A7DF0"/>
    <w:rsid w:val="003A7EBA"/>
    <w:rsid w:val="003B0B4E"/>
    <w:rsid w:val="003B0D35"/>
    <w:rsid w:val="003B0D8F"/>
    <w:rsid w:val="003B0DE9"/>
    <w:rsid w:val="003B1128"/>
    <w:rsid w:val="003B1C29"/>
    <w:rsid w:val="003B1CFA"/>
    <w:rsid w:val="003B1E8C"/>
    <w:rsid w:val="003B2133"/>
    <w:rsid w:val="003B2949"/>
    <w:rsid w:val="003B2FAD"/>
    <w:rsid w:val="003B3924"/>
    <w:rsid w:val="003B3A73"/>
    <w:rsid w:val="003B3D40"/>
    <w:rsid w:val="003B3EAA"/>
    <w:rsid w:val="003B401D"/>
    <w:rsid w:val="003B476A"/>
    <w:rsid w:val="003B49AF"/>
    <w:rsid w:val="003B4BA2"/>
    <w:rsid w:val="003B5759"/>
    <w:rsid w:val="003B576F"/>
    <w:rsid w:val="003B62CC"/>
    <w:rsid w:val="003B6640"/>
    <w:rsid w:val="003B718C"/>
    <w:rsid w:val="003B743D"/>
    <w:rsid w:val="003B74CE"/>
    <w:rsid w:val="003B79A6"/>
    <w:rsid w:val="003B7A62"/>
    <w:rsid w:val="003B7AC1"/>
    <w:rsid w:val="003B7ED8"/>
    <w:rsid w:val="003C0247"/>
    <w:rsid w:val="003C0304"/>
    <w:rsid w:val="003C0509"/>
    <w:rsid w:val="003C0CC5"/>
    <w:rsid w:val="003C0DD3"/>
    <w:rsid w:val="003C0DE8"/>
    <w:rsid w:val="003C0E5A"/>
    <w:rsid w:val="003C0FB6"/>
    <w:rsid w:val="003C11D5"/>
    <w:rsid w:val="003C1370"/>
    <w:rsid w:val="003C1799"/>
    <w:rsid w:val="003C1A1A"/>
    <w:rsid w:val="003C1AF7"/>
    <w:rsid w:val="003C1EA3"/>
    <w:rsid w:val="003C25CD"/>
    <w:rsid w:val="003C3265"/>
    <w:rsid w:val="003C3756"/>
    <w:rsid w:val="003C399A"/>
    <w:rsid w:val="003C3EB0"/>
    <w:rsid w:val="003C3F6D"/>
    <w:rsid w:val="003C4157"/>
    <w:rsid w:val="003C4454"/>
    <w:rsid w:val="003C4C21"/>
    <w:rsid w:val="003C53D0"/>
    <w:rsid w:val="003C566D"/>
    <w:rsid w:val="003C5936"/>
    <w:rsid w:val="003C6391"/>
    <w:rsid w:val="003C69BB"/>
    <w:rsid w:val="003C6AB9"/>
    <w:rsid w:val="003C6C8C"/>
    <w:rsid w:val="003C782D"/>
    <w:rsid w:val="003D063F"/>
    <w:rsid w:val="003D0898"/>
    <w:rsid w:val="003D0CF9"/>
    <w:rsid w:val="003D0D80"/>
    <w:rsid w:val="003D15AE"/>
    <w:rsid w:val="003D2770"/>
    <w:rsid w:val="003D2AE4"/>
    <w:rsid w:val="003D31A8"/>
    <w:rsid w:val="003D3565"/>
    <w:rsid w:val="003D37A1"/>
    <w:rsid w:val="003D3DB8"/>
    <w:rsid w:val="003D3EA4"/>
    <w:rsid w:val="003D3F0D"/>
    <w:rsid w:val="003D3F5B"/>
    <w:rsid w:val="003D45C2"/>
    <w:rsid w:val="003D4867"/>
    <w:rsid w:val="003D4CC5"/>
    <w:rsid w:val="003D529D"/>
    <w:rsid w:val="003D545A"/>
    <w:rsid w:val="003D55D2"/>
    <w:rsid w:val="003D55FF"/>
    <w:rsid w:val="003D5D88"/>
    <w:rsid w:val="003D5DAD"/>
    <w:rsid w:val="003D6290"/>
    <w:rsid w:val="003D63F3"/>
    <w:rsid w:val="003D652C"/>
    <w:rsid w:val="003D6A88"/>
    <w:rsid w:val="003D6C05"/>
    <w:rsid w:val="003D6D01"/>
    <w:rsid w:val="003D6E49"/>
    <w:rsid w:val="003D6ED4"/>
    <w:rsid w:val="003D6EF0"/>
    <w:rsid w:val="003D7884"/>
    <w:rsid w:val="003D79EC"/>
    <w:rsid w:val="003D7F1A"/>
    <w:rsid w:val="003E02CB"/>
    <w:rsid w:val="003E04A3"/>
    <w:rsid w:val="003E0A28"/>
    <w:rsid w:val="003E15F5"/>
    <w:rsid w:val="003E16B7"/>
    <w:rsid w:val="003E18DA"/>
    <w:rsid w:val="003E1E90"/>
    <w:rsid w:val="003E1F10"/>
    <w:rsid w:val="003E1FF3"/>
    <w:rsid w:val="003E23B5"/>
    <w:rsid w:val="003E280A"/>
    <w:rsid w:val="003E2DC1"/>
    <w:rsid w:val="003E2F80"/>
    <w:rsid w:val="003E3473"/>
    <w:rsid w:val="003E3C38"/>
    <w:rsid w:val="003E418A"/>
    <w:rsid w:val="003E46F2"/>
    <w:rsid w:val="003E4ABE"/>
    <w:rsid w:val="003E4EA1"/>
    <w:rsid w:val="003E5208"/>
    <w:rsid w:val="003E5385"/>
    <w:rsid w:val="003E54ED"/>
    <w:rsid w:val="003E559E"/>
    <w:rsid w:val="003E56FF"/>
    <w:rsid w:val="003E598E"/>
    <w:rsid w:val="003E61F6"/>
    <w:rsid w:val="003E64FB"/>
    <w:rsid w:val="003E66D5"/>
    <w:rsid w:val="003E6956"/>
    <w:rsid w:val="003E6A44"/>
    <w:rsid w:val="003E7619"/>
    <w:rsid w:val="003E7926"/>
    <w:rsid w:val="003E7C20"/>
    <w:rsid w:val="003E7E99"/>
    <w:rsid w:val="003F0098"/>
    <w:rsid w:val="003F0104"/>
    <w:rsid w:val="003F0D98"/>
    <w:rsid w:val="003F0EF7"/>
    <w:rsid w:val="003F0F69"/>
    <w:rsid w:val="003F0FCA"/>
    <w:rsid w:val="003F1083"/>
    <w:rsid w:val="003F1133"/>
    <w:rsid w:val="003F1136"/>
    <w:rsid w:val="003F1500"/>
    <w:rsid w:val="003F18D9"/>
    <w:rsid w:val="003F2510"/>
    <w:rsid w:val="003F277E"/>
    <w:rsid w:val="003F3054"/>
    <w:rsid w:val="003F30E7"/>
    <w:rsid w:val="003F31B8"/>
    <w:rsid w:val="003F3453"/>
    <w:rsid w:val="003F3626"/>
    <w:rsid w:val="003F3F97"/>
    <w:rsid w:val="003F3FB0"/>
    <w:rsid w:val="003F43B5"/>
    <w:rsid w:val="003F4DD0"/>
    <w:rsid w:val="003F5055"/>
    <w:rsid w:val="003F5356"/>
    <w:rsid w:val="003F58CF"/>
    <w:rsid w:val="003F5B1F"/>
    <w:rsid w:val="003F61B7"/>
    <w:rsid w:val="003F6301"/>
    <w:rsid w:val="003F68C1"/>
    <w:rsid w:val="003F7D05"/>
    <w:rsid w:val="003F7E03"/>
    <w:rsid w:val="0040065C"/>
    <w:rsid w:val="004006DD"/>
    <w:rsid w:val="00400938"/>
    <w:rsid w:val="00400AC3"/>
    <w:rsid w:val="00400D11"/>
    <w:rsid w:val="00401AA4"/>
    <w:rsid w:val="00401BAC"/>
    <w:rsid w:val="004020D7"/>
    <w:rsid w:val="00402655"/>
    <w:rsid w:val="00402CBA"/>
    <w:rsid w:val="00402D76"/>
    <w:rsid w:val="00402F0F"/>
    <w:rsid w:val="00403044"/>
    <w:rsid w:val="00403E00"/>
    <w:rsid w:val="00403E93"/>
    <w:rsid w:val="00403F5B"/>
    <w:rsid w:val="0040449B"/>
    <w:rsid w:val="00404842"/>
    <w:rsid w:val="00404D48"/>
    <w:rsid w:val="004059CC"/>
    <w:rsid w:val="00405E27"/>
    <w:rsid w:val="00406047"/>
    <w:rsid w:val="004060FC"/>
    <w:rsid w:val="0040670B"/>
    <w:rsid w:val="00406A36"/>
    <w:rsid w:val="0040738F"/>
    <w:rsid w:val="004100CD"/>
    <w:rsid w:val="004100E6"/>
    <w:rsid w:val="0041011E"/>
    <w:rsid w:val="0041028B"/>
    <w:rsid w:val="00410C4E"/>
    <w:rsid w:val="00410C8B"/>
    <w:rsid w:val="0041102B"/>
    <w:rsid w:val="00411563"/>
    <w:rsid w:val="00411600"/>
    <w:rsid w:val="00412BB1"/>
    <w:rsid w:val="00412DBC"/>
    <w:rsid w:val="00413124"/>
    <w:rsid w:val="00413860"/>
    <w:rsid w:val="00413919"/>
    <w:rsid w:val="004140F9"/>
    <w:rsid w:val="00414562"/>
    <w:rsid w:val="004145A4"/>
    <w:rsid w:val="0041464B"/>
    <w:rsid w:val="004147D3"/>
    <w:rsid w:val="00414B29"/>
    <w:rsid w:val="0041534E"/>
    <w:rsid w:val="00415446"/>
    <w:rsid w:val="00415BE9"/>
    <w:rsid w:val="00416406"/>
    <w:rsid w:val="00416E33"/>
    <w:rsid w:val="00416F30"/>
    <w:rsid w:val="00417456"/>
    <w:rsid w:val="004178F5"/>
    <w:rsid w:val="0041799E"/>
    <w:rsid w:val="004179E7"/>
    <w:rsid w:val="0042019D"/>
    <w:rsid w:val="004201D5"/>
    <w:rsid w:val="0042029A"/>
    <w:rsid w:val="00420CD1"/>
    <w:rsid w:val="00420D3F"/>
    <w:rsid w:val="00421B20"/>
    <w:rsid w:val="00421E80"/>
    <w:rsid w:val="00422611"/>
    <w:rsid w:val="00422A36"/>
    <w:rsid w:val="00422D68"/>
    <w:rsid w:val="00423133"/>
    <w:rsid w:val="0042319D"/>
    <w:rsid w:val="004236B9"/>
    <w:rsid w:val="004237BB"/>
    <w:rsid w:val="0042399D"/>
    <w:rsid w:val="00424675"/>
    <w:rsid w:val="0042482A"/>
    <w:rsid w:val="00424852"/>
    <w:rsid w:val="004256A4"/>
    <w:rsid w:val="004259E3"/>
    <w:rsid w:val="00425CBC"/>
    <w:rsid w:val="00426294"/>
    <w:rsid w:val="0042654D"/>
    <w:rsid w:val="00427054"/>
    <w:rsid w:val="004276B1"/>
    <w:rsid w:val="0042771F"/>
    <w:rsid w:val="00427757"/>
    <w:rsid w:val="00427902"/>
    <w:rsid w:val="00427A4A"/>
    <w:rsid w:val="00430461"/>
    <w:rsid w:val="004304E3"/>
    <w:rsid w:val="004305FD"/>
    <w:rsid w:val="00430EFC"/>
    <w:rsid w:val="00431094"/>
    <w:rsid w:val="00431199"/>
    <w:rsid w:val="004312C1"/>
    <w:rsid w:val="00431708"/>
    <w:rsid w:val="00431C1F"/>
    <w:rsid w:val="004329F2"/>
    <w:rsid w:val="00432A6B"/>
    <w:rsid w:val="00432D0F"/>
    <w:rsid w:val="004335CE"/>
    <w:rsid w:val="004339DD"/>
    <w:rsid w:val="00433A8B"/>
    <w:rsid w:val="0043407D"/>
    <w:rsid w:val="00434108"/>
    <w:rsid w:val="00434186"/>
    <w:rsid w:val="004343F3"/>
    <w:rsid w:val="00434BFE"/>
    <w:rsid w:val="00434DB4"/>
    <w:rsid w:val="004353BB"/>
    <w:rsid w:val="00435EF8"/>
    <w:rsid w:val="00435F13"/>
    <w:rsid w:val="004360BF"/>
    <w:rsid w:val="00436454"/>
    <w:rsid w:val="0043680D"/>
    <w:rsid w:val="0043694F"/>
    <w:rsid w:val="00437267"/>
    <w:rsid w:val="0043739D"/>
    <w:rsid w:val="0043766D"/>
    <w:rsid w:val="00440282"/>
    <w:rsid w:val="004402F1"/>
    <w:rsid w:val="00440350"/>
    <w:rsid w:val="00440494"/>
    <w:rsid w:val="00440A24"/>
    <w:rsid w:val="0044110C"/>
    <w:rsid w:val="004411A9"/>
    <w:rsid w:val="00441736"/>
    <w:rsid w:val="00441F83"/>
    <w:rsid w:val="00441FA1"/>
    <w:rsid w:val="004425C6"/>
    <w:rsid w:val="00443039"/>
    <w:rsid w:val="0044329A"/>
    <w:rsid w:val="004432B5"/>
    <w:rsid w:val="0044341E"/>
    <w:rsid w:val="004434C6"/>
    <w:rsid w:val="00443E12"/>
    <w:rsid w:val="00444520"/>
    <w:rsid w:val="00444784"/>
    <w:rsid w:val="00444AD6"/>
    <w:rsid w:val="00444E95"/>
    <w:rsid w:val="00445342"/>
    <w:rsid w:val="0044563E"/>
    <w:rsid w:val="00445AEF"/>
    <w:rsid w:val="004460EF"/>
    <w:rsid w:val="00446AC2"/>
    <w:rsid w:val="00447DF0"/>
    <w:rsid w:val="00447E73"/>
    <w:rsid w:val="00447FAD"/>
    <w:rsid w:val="0045040A"/>
    <w:rsid w:val="004514FF"/>
    <w:rsid w:val="00451742"/>
    <w:rsid w:val="00451A38"/>
    <w:rsid w:val="00452587"/>
    <w:rsid w:val="00452D73"/>
    <w:rsid w:val="004537AA"/>
    <w:rsid w:val="0045389F"/>
    <w:rsid w:val="00453D90"/>
    <w:rsid w:val="00453E37"/>
    <w:rsid w:val="00453ED9"/>
    <w:rsid w:val="0045405F"/>
    <w:rsid w:val="00454D9A"/>
    <w:rsid w:val="00454EC8"/>
    <w:rsid w:val="004550C9"/>
    <w:rsid w:val="0045536F"/>
    <w:rsid w:val="0045600C"/>
    <w:rsid w:val="00456138"/>
    <w:rsid w:val="0045638D"/>
    <w:rsid w:val="004563BE"/>
    <w:rsid w:val="0045678E"/>
    <w:rsid w:val="00456E7B"/>
    <w:rsid w:val="00457765"/>
    <w:rsid w:val="00457C29"/>
    <w:rsid w:val="00457E1C"/>
    <w:rsid w:val="004601C6"/>
    <w:rsid w:val="0046022E"/>
    <w:rsid w:val="00460747"/>
    <w:rsid w:val="00460E65"/>
    <w:rsid w:val="00461747"/>
    <w:rsid w:val="00461F4D"/>
    <w:rsid w:val="004620E2"/>
    <w:rsid w:val="0046212C"/>
    <w:rsid w:val="004622ED"/>
    <w:rsid w:val="00462481"/>
    <w:rsid w:val="0046284C"/>
    <w:rsid w:val="00462A4A"/>
    <w:rsid w:val="00462B70"/>
    <w:rsid w:val="00462CE1"/>
    <w:rsid w:val="00463398"/>
    <w:rsid w:val="0046347A"/>
    <w:rsid w:val="004639C5"/>
    <w:rsid w:val="00463A4D"/>
    <w:rsid w:val="00463D67"/>
    <w:rsid w:val="0046493F"/>
    <w:rsid w:val="00464ABC"/>
    <w:rsid w:val="00465840"/>
    <w:rsid w:val="00465976"/>
    <w:rsid w:val="00465A14"/>
    <w:rsid w:val="0046622E"/>
    <w:rsid w:val="0046661E"/>
    <w:rsid w:val="004667FB"/>
    <w:rsid w:val="00466937"/>
    <w:rsid w:val="00467716"/>
    <w:rsid w:val="004678CD"/>
    <w:rsid w:val="004679DC"/>
    <w:rsid w:val="00470320"/>
    <w:rsid w:val="004719AD"/>
    <w:rsid w:val="00472522"/>
    <w:rsid w:val="0047259A"/>
    <w:rsid w:val="00472CD2"/>
    <w:rsid w:val="00472EA4"/>
    <w:rsid w:val="00473C52"/>
    <w:rsid w:val="00473DDB"/>
    <w:rsid w:val="00474DA2"/>
    <w:rsid w:val="00475E84"/>
    <w:rsid w:val="004760D9"/>
    <w:rsid w:val="00476307"/>
    <w:rsid w:val="00476F3A"/>
    <w:rsid w:val="0047705D"/>
    <w:rsid w:val="004771A8"/>
    <w:rsid w:val="0047771E"/>
    <w:rsid w:val="00480037"/>
    <w:rsid w:val="004803AE"/>
    <w:rsid w:val="004808CC"/>
    <w:rsid w:val="00480A8D"/>
    <w:rsid w:val="00480BD8"/>
    <w:rsid w:val="00480E4B"/>
    <w:rsid w:val="004811CB"/>
    <w:rsid w:val="004813AC"/>
    <w:rsid w:val="004813B6"/>
    <w:rsid w:val="00481D35"/>
    <w:rsid w:val="00483143"/>
    <w:rsid w:val="004837F5"/>
    <w:rsid w:val="00484A22"/>
    <w:rsid w:val="00484C6C"/>
    <w:rsid w:val="004854B8"/>
    <w:rsid w:val="0048633D"/>
    <w:rsid w:val="004864AE"/>
    <w:rsid w:val="004867A7"/>
    <w:rsid w:val="0048753F"/>
    <w:rsid w:val="0048772D"/>
    <w:rsid w:val="00487880"/>
    <w:rsid w:val="00490C78"/>
    <w:rsid w:val="00491082"/>
    <w:rsid w:val="0049127E"/>
    <w:rsid w:val="0049129C"/>
    <w:rsid w:val="004912DD"/>
    <w:rsid w:val="004913C1"/>
    <w:rsid w:val="00491D9C"/>
    <w:rsid w:val="00492899"/>
    <w:rsid w:val="004928DA"/>
    <w:rsid w:val="00492AB1"/>
    <w:rsid w:val="00492C1C"/>
    <w:rsid w:val="00493123"/>
    <w:rsid w:val="0049398D"/>
    <w:rsid w:val="00493F21"/>
    <w:rsid w:val="00494071"/>
    <w:rsid w:val="00494883"/>
    <w:rsid w:val="00495113"/>
    <w:rsid w:val="00495555"/>
    <w:rsid w:val="00495A02"/>
    <w:rsid w:val="00495CB8"/>
    <w:rsid w:val="004965BC"/>
    <w:rsid w:val="004966CF"/>
    <w:rsid w:val="0049676D"/>
    <w:rsid w:val="0049677C"/>
    <w:rsid w:val="00496813"/>
    <w:rsid w:val="00496D6B"/>
    <w:rsid w:val="00496DA6"/>
    <w:rsid w:val="00496DBC"/>
    <w:rsid w:val="0049738C"/>
    <w:rsid w:val="00497956"/>
    <w:rsid w:val="004A0A68"/>
    <w:rsid w:val="004A0B38"/>
    <w:rsid w:val="004A0B64"/>
    <w:rsid w:val="004A0CB0"/>
    <w:rsid w:val="004A0DA7"/>
    <w:rsid w:val="004A12C0"/>
    <w:rsid w:val="004A1579"/>
    <w:rsid w:val="004A1BA2"/>
    <w:rsid w:val="004A1C84"/>
    <w:rsid w:val="004A202F"/>
    <w:rsid w:val="004A251F"/>
    <w:rsid w:val="004A2B64"/>
    <w:rsid w:val="004A3030"/>
    <w:rsid w:val="004A373F"/>
    <w:rsid w:val="004A4103"/>
    <w:rsid w:val="004A423A"/>
    <w:rsid w:val="004A47BB"/>
    <w:rsid w:val="004A4F59"/>
    <w:rsid w:val="004A54E4"/>
    <w:rsid w:val="004A556C"/>
    <w:rsid w:val="004A560C"/>
    <w:rsid w:val="004A5628"/>
    <w:rsid w:val="004A57A6"/>
    <w:rsid w:val="004A5C35"/>
    <w:rsid w:val="004A6B22"/>
    <w:rsid w:val="004A7273"/>
    <w:rsid w:val="004A740A"/>
    <w:rsid w:val="004A78EC"/>
    <w:rsid w:val="004A7933"/>
    <w:rsid w:val="004A7A2B"/>
    <w:rsid w:val="004A7B50"/>
    <w:rsid w:val="004B0459"/>
    <w:rsid w:val="004B084A"/>
    <w:rsid w:val="004B09EA"/>
    <w:rsid w:val="004B0F5F"/>
    <w:rsid w:val="004B1334"/>
    <w:rsid w:val="004B190E"/>
    <w:rsid w:val="004B1DF8"/>
    <w:rsid w:val="004B1FF2"/>
    <w:rsid w:val="004B2747"/>
    <w:rsid w:val="004B27B9"/>
    <w:rsid w:val="004B2867"/>
    <w:rsid w:val="004B30E7"/>
    <w:rsid w:val="004B3604"/>
    <w:rsid w:val="004B38DE"/>
    <w:rsid w:val="004B3901"/>
    <w:rsid w:val="004B3D5A"/>
    <w:rsid w:val="004B3F78"/>
    <w:rsid w:val="004B4166"/>
    <w:rsid w:val="004B41DA"/>
    <w:rsid w:val="004B44A5"/>
    <w:rsid w:val="004B4614"/>
    <w:rsid w:val="004B4B8E"/>
    <w:rsid w:val="004B4FDA"/>
    <w:rsid w:val="004B5F86"/>
    <w:rsid w:val="004B6E99"/>
    <w:rsid w:val="004B6EEA"/>
    <w:rsid w:val="004B6FA8"/>
    <w:rsid w:val="004B7416"/>
    <w:rsid w:val="004B7593"/>
    <w:rsid w:val="004B7C55"/>
    <w:rsid w:val="004B7F1C"/>
    <w:rsid w:val="004C106A"/>
    <w:rsid w:val="004C10BF"/>
    <w:rsid w:val="004C1EE7"/>
    <w:rsid w:val="004C2514"/>
    <w:rsid w:val="004C27C3"/>
    <w:rsid w:val="004C2F3F"/>
    <w:rsid w:val="004C2F63"/>
    <w:rsid w:val="004C2F7B"/>
    <w:rsid w:val="004C3984"/>
    <w:rsid w:val="004C3B21"/>
    <w:rsid w:val="004C40EC"/>
    <w:rsid w:val="004C41C6"/>
    <w:rsid w:val="004C49ED"/>
    <w:rsid w:val="004C5056"/>
    <w:rsid w:val="004C515E"/>
    <w:rsid w:val="004C54C0"/>
    <w:rsid w:val="004C562F"/>
    <w:rsid w:val="004C58C8"/>
    <w:rsid w:val="004C58CE"/>
    <w:rsid w:val="004C5BA4"/>
    <w:rsid w:val="004C5CA6"/>
    <w:rsid w:val="004C6D5B"/>
    <w:rsid w:val="004C6DA3"/>
    <w:rsid w:val="004C726D"/>
    <w:rsid w:val="004C7579"/>
    <w:rsid w:val="004C7BFC"/>
    <w:rsid w:val="004D08E8"/>
    <w:rsid w:val="004D0BBC"/>
    <w:rsid w:val="004D0F71"/>
    <w:rsid w:val="004D16CD"/>
    <w:rsid w:val="004D1958"/>
    <w:rsid w:val="004D1FBE"/>
    <w:rsid w:val="004D21A5"/>
    <w:rsid w:val="004D26A2"/>
    <w:rsid w:val="004D30F3"/>
    <w:rsid w:val="004D37F9"/>
    <w:rsid w:val="004D384A"/>
    <w:rsid w:val="004D38DC"/>
    <w:rsid w:val="004D41A9"/>
    <w:rsid w:val="004D4219"/>
    <w:rsid w:val="004D43D5"/>
    <w:rsid w:val="004D527C"/>
    <w:rsid w:val="004D6195"/>
    <w:rsid w:val="004D62C9"/>
    <w:rsid w:val="004D6889"/>
    <w:rsid w:val="004D754B"/>
    <w:rsid w:val="004D77EE"/>
    <w:rsid w:val="004D79CC"/>
    <w:rsid w:val="004E056B"/>
    <w:rsid w:val="004E0737"/>
    <w:rsid w:val="004E088A"/>
    <w:rsid w:val="004E10B9"/>
    <w:rsid w:val="004E1517"/>
    <w:rsid w:val="004E1B68"/>
    <w:rsid w:val="004E1C55"/>
    <w:rsid w:val="004E1CF8"/>
    <w:rsid w:val="004E1E85"/>
    <w:rsid w:val="004E1F2D"/>
    <w:rsid w:val="004E2601"/>
    <w:rsid w:val="004E2FA9"/>
    <w:rsid w:val="004E3210"/>
    <w:rsid w:val="004E3E3D"/>
    <w:rsid w:val="004E4220"/>
    <w:rsid w:val="004E4A2D"/>
    <w:rsid w:val="004E5AF3"/>
    <w:rsid w:val="004E5BA7"/>
    <w:rsid w:val="004E5BDE"/>
    <w:rsid w:val="004E5CBF"/>
    <w:rsid w:val="004E61C7"/>
    <w:rsid w:val="004E6238"/>
    <w:rsid w:val="004E79C2"/>
    <w:rsid w:val="004E7EB9"/>
    <w:rsid w:val="004E7F33"/>
    <w:rsid w:val="004E7FB3"/>
    <w:rsid w:val="004F01AC"/>
    <w:rsid w:val="004F02A0"/>
    <w:rsid w:val="004F0EE9"/>
    <w:rsid w:val="004F162A"/>
    <w:rsid w:val="004F16E5"/>
    <w:rsid w:val="004F17C9"/>
    <w:rsid w:val="004F186B"/>
    <w:rsid w:val="004F1BD0"/>
    <w:rsid w:val="004F1F47"/>
    <w:rsid w:val="004F1FBF"/>
    <w:rsid w:val="004F2278"/>
    <w:rsid w:val="004F2688"/>
    <w:rsid w:val="004F2823"/>
    <w:rsid w:val="004F2C24"/>
    <w:rsid w:val="004F3793"/>
    <w:rsid w:val="004F381A"/>
    <w:rsid w:val="004F39DE"/>
    <w:rsid w:val="004F3E67"/>
    <w:rsid w:val="004F4CDD"/>
    <w:rsid w:val="004F51E7"/>
    <w:rsid w:val="004F5269"/>
    <w:rsid w:val="004F53D5"/>
    <w:rsid w:val="004F5DF1"/>
    <w:rsid w:val="004F68ED"/>
    <w:rsid w:val="004F6A99"/>
    <w:rsid w:val="004F7289"/>
    <w:rsid w:val="004F76C8"/>
    <w:rsid w:val="004F7862"/>
    <w:rsid w:val="004F7996"/>
    <w:rsid w:val="004F7A1D"/>
    <w:rsid w:val="005003E3"/>
    <w:rsid w:val="00500536"/>
    <w:rsid w:val="00500B82"/>
    <w:rsid w:val="00500CE6"/>
    <w:rsid w:val="00500D2C"/>
    <w:rsid w:val="00500DDF"/>
    <w:rsid w:val="00500FFA"/>
    <w:rsid w:val="00501045"/>
    <w:rsid w:val="0050121C"/>
    <w:rsid w:val="005014C8"/>
    <w:rsid w:val="00501878"/>
    <w:rsid w:val="00501C62"/>
    <w:rsid w:val="00501DE5"/>
    <w:rsid w:val="00501FD4"/>
    <w:rsid w:val="0050268A"/>
    <w:rsid w:val="0050284D"/>
    <w:rsid w:val="00502FAF"/>
    <w:rsid w:val="005034DB"/>
    <w:rsid w:val="00504379"/>
    <w:rsid w:val="005048AB"/>
    <w:rsid w:val="00504A2D"/>
    <w:rsid w:val="00504F98"/>
    <w:rsid w:val="00505EBC"/>
    <w:rsid w:val="00505EF0"/>
    <w:rsid w:val="0050639A"/>
    <w:rsid w:val="005066E4"/>
    <w:rsid w:val="005068A6"/>
    <w:rsid w:val="005073DE"/>
    <w:rsid w:val="00507721"/>
    <w:rsid w:val="005078DA"/>
    <w:rsid w:val="00507AD9"/>
    <w:rsid w:val="00507E6A"/>
    <w:rsid w:val="00510BAE"/>
    <w:rsid w:val="00510E1C"/>
    <w:rsid w:val="0051109D"/>
    <w:rsid w:val="005113BD"/>
    <w:rsid w:val="00511428"/>
    <w:rsid w:val="0051216F"/>
    <w:rsid w:val="005127D2"/>
    <w:rsid w:val="00512997"/>
    <w:rsid w:val="005135FE"/>
    <w:rsid w:val="00513738"/>
    <w:rsid w:val="00513BD9"/>
    <w:rsid w:val="00513DB0"/>
    <w:rsid w:val="005142AB"/>
    <w:rsid w:val="0051454C"/>
    <w:rsid w:val="00514614"/>
    <w:rsid w:val="005146A5"/>
    <w:rsid w:val="005147AF"/>
    <w:rsid w:val="00514E67"/>
    <w:rsid w:val="00515463"/>
    <w:rsid w:val="00515D8B"/>
    <w:rsid w:val="00515EA7"/>
    <w:rsid w:val="0051638D"/>
    <w:rsid w:val="00516935"/>
    <w:rsid w:val="005172DC"/>
    <w:rsid w:val="0051753B"/>
    <w:rsid w:val="00517725"/>
    <w:rsid w:val="00517915"/>
    <w:rsid w:val="00517BA9"/>
    <w:rsid w:val="00517C4A"/>
    <w:rsid w:val="00517C76"/>
    <w:rsid w:val="00517DDA"/>
    <w:rsid w:val="00520445"/>
    <w:rsid w:val="00520497"/>
    <w:rsid w:val="005209C3"/>
    <w:rsid w:val="00520A9A"/>
    <w:rsid w:val="00520D00"/>
    <w:rsid w:val="005211D3"/>
    <w:rsid w:val="005214D3"/>
    <w:rsid w:val="00521C07"/>
    <w:rsid w:val="00521F88"/>
    <w:rsid w:val="005221FB"/>
    <w:rsid w:val="00522480"/>
    <w:rsid w:val="00522A6A"/>
    <w:rsid w:val="00522AC6"/>
    <w:rsid w:val="00522BAA"/>
    <w:rsid w:val="0052301F"/>
    <w:rsid w:val="00523662"/>
    <w:rsid w:val="00523A69"/>
    <w:rsid w:val="005242D9"/>
    <w:rsid w:val="00524697"/>
    <w:rsid w:val="005248C8"/>
    <w:rsid w:val="00524A14"/>
    <w:rsid w:val="0052503B"/>
    <w:rsid w:val="0052541F"/>
    <w:rsid w:val="005254DD"/>
    <w:rsid w:val="0052568A"/>
    <w:rsid w:val="00525CC4"/>
    <w:rsid w:val="00525E07"/>
    <w:rsid w:val="00525E31"/>
    <w:rsid w:val="00527046"/>
    <w:rsid w:val="005276EB"/>
    <w:rsid w:val="00527B1A"/>
    <w:rsid w:val="00530556"/>
    <w:rsid w:val="00530A34"/>
    <w:rsid w:val="00530B3D"/>
    <w:rsid w:val="00530C15"/>
    <w:rsid w:val="005311F5"/>
    <w:rsid w:val="00531692"/>
    <w:rsid w:val="005317C5"/>
    <w:rsid w:val="005318C9"/>
    <w:rsid w:val="005320C7"/>
    <w:rsid w:val="00532CFA"/>
    <w:rsid w:val="00533049"/>
    <w:rsid w:val="005334B1"/>
    <w:rsid w:val="0053357F"/>
    <w:rsid w:val="00533AB8"/>
    <w:rsid w:val="00534004"/>
    <w:rsid w:val="00534239"/>
    <w:rsid w:val="00534360"/>
    <w:rsid w:val="005344F2"/>
    <w:rsid w:val="0053490A"/>
    <w:rsid w:val="00534947"/>
    <w:rsid w:val="005349C1"/>
    <w:rsid w:val="005351DA"/>
    <w:rsid w:val="00535254"/>
    <w:rsid w:val="00535622"/>
    <w:rsid w:val="00535A46"/>
    <w:rsid w:val="00535AB8"/>
    <w:rsid w:val="00536286"/>
    <w:rsid w:val="00536350"/>
    <w:rsid w:val="00536904"/>
    <w:rsid w:val="00536D10"/>
    <w:rsid w:val="00537826"/>
    <w:rsid w:val="00537DF9"/>
    <w:rsid w:val="005405CC"/>
    <w:rsid w:val="005405E6"/>
    <w:rsid w:val="00540850"/>
    <w:rsid w:val="00540923"/>
    <w:rsid w:val="005409CA"/>
    <w:rsid w:val="005413DF"/>
    <w:rsid w:val="00541899"/>
    <w:rsid w:val="00541CC5"/>
    <w:rsid w:val="00541D06"/>
    <w:rsid w:val="00541D60"/>
    <w:rsid w:val="00541E5A"/>
    <w:rsid w:val="005421FA"/>
    <w:rsid w:val="0054276A"/>
    <w:rsid w:val="005427EC"/>
    <w:rsid w:val="00542858"/>
    <w:rsid w:val="005431BA"/>
    <w:rsid w:val="0054379D"/>
    <w:rsid w:val="00543A95"/>
    <w:rsid w:val="005443F0"/>
    <w:rsid w:val="005446AA"/>
    <w:rsid w:val="00544CFD"/>
    <w:rsid w:val="00544E67"/>
    <w:rsid w:val="00544F70"/>
    <w:rsid w:val="0054530A"/>
    <w:rsid w:val="0054599D"/>
    <w:rsid w:val="0054625E"/>
    <w:rsid w:val="005468FD"/>
    <w:rsid w:val="005469EC"/>
    <w:rsid w:val="00546CEF"/>
    <w:rsid w:val="00547646"/>
    <w:rsid w:val="00547A7B"/>
    <w:rsid w:val="0055022C"/>
    <w:rsid w:val="0055027E"/>
    <w:rsid w:val="00550343"/>
    <w:rsid w:val="00550BCE"/>
    <w:rsid w:val="00550E5E"/>
    <w:rsid w:val="00550ED8"/>
    <w:rsid w:val="005511E9"/>
    <w:rsid w:val="005515B4"/>
    <w:rsid w:val="00551AD5"/>
    <w:rsid w:val="005526DB"/>
    <w:rsid w:val="0055287A"/>
    <w:rsid w:val="00552EE8"/>
    <w:rsid w:val="005530FA"/>
    <w:rsid w:val="00553115"/>
    <w:rsid w:val="005538F8"/>
    <w:rsid w:val="00553AA8"/>
    <w:rsid w:val="00553E31"/>
    <w:rsid w:val="0055449F"/>
    <w:rsid w:val="00554659"/>
    <w:rsid w:val="00554EE5"/>
    <w:rsid w:val="00555B7B"/>
    <w:rsid w:val="00556466"/>
    <w:rsid w:val="005576C3"/>
    <w:rsid w:val="005601BB"/>
    <w:rsid w:val="00560F7A"/>
    <w:rsid w:val="00561118"/>
    <w:rsid w:val="0056124E"/>
    <w:rsid w:val="0056125B"/>
    <w:rsid w:val="005612AB"/>
    <w:rsid w:val="00561E40"/>
    <w:rsid w:val="00562292"/>
    <w:rsid w:val="005623AF"/>
    <w:rsid w:val="00562891"/>
    <w:rsid w:val="00562ADB"/>
    <w:rsid w:val="00562E65"/>
    <w:rsid w:val="00563021"/>
    <w:rsid w:val="005630E8"/>
    <w:rsid w:val="0056349C"/>
    <w:rsid w:val="00563665"/>
    <w:rsid w:val="00563DB0"/>
    <w:rsid w:val="005640B6"/>
    <w:rsid w:val="00564671"/>
    <w:rsid w:val="00564677"/>
    <w:rsid w:val="00564B3B"/>
    <w:rsid w:val="00565000"/>
    <w:rsid w:val="005651DA"/>
    <w:rsid w:val="005653A2"/>
    <w:rsid w:val="005653BD"/>
    <w:rsid w:val="005654B7"/>
    <w:rsid w:val="00565F8A"/>
    <w:rsid w:val="00566116"/>
    <w:rsid w:val="0056678F"/>
    <w:rsid w:val="00566C17"/>
    <w:rsid w:val="00566CAF"/>
    <w:rsid w:val="00566DF1"/>
    <w:rsid w:val="005677EC"/>
    <w:rsid w:val="005678B3"/>
    <w:rsid w:val="00570310"/>
    <w:rsid w:val="00570CDC"/>
    <w:rsid w:val="005710A4"/>
    <w:rsid w:val="0057110F"/>
    <w:rsid w:val="00571193"/>
    <w:rsid w:val="00571265"/>
    <w:rsid w:val="00571D06"/>
    <w:rsid w:val="00572303"/>
    <w:rsid w:val="00572789"/>
    <w:rsid w:val="00572DF9"/>
    <w:rsid w:val="00574962"/>
    <w:rsid w:val="00574DFF"/>
    <w:rsid w:val="00575243"/>
    <w:rsid w:val="00575A78"/>
    <w:rsid w:val="00575DB5"/>
    <w:rsid w:val="00576B34"/>
    <w:rsid w:val="00576F4D"/>
    <w:rsid w:val="00577320"/>
    <w:rsid w:val="00577338"/>
    <w:rsid w:val="0057748A"/>
    <w:rsid w:val="00577B55"/>
    <w:rsid w:val="005802F1"/>
    <w:rsid w:val="005807BB"/>
    <w:rsid w:val="00580875"/>
    <w:rsid w:val="00580B64"/>
    <w:rsid w:val="00580BBA"/>
    <w:rsid w:val="00580FC1"/>
    <w:rsid w:val="00582019"/>
    <w:rsid w:val="00582194"/>
    <w:rsid w:val="00583E93"/>
    <w:rsid w:val="0058420F"/>
    <w:rsid w:val="00584532"/>
    <w:rsid w:val="005847BC"/>
    <w:rsid w:val="005847DB"/>
    <w:rsid w:val="00584C32"/>
    <w:rsid w:val="00584EFF"/>
    <w:rsid w:val="0058676F"/>
    <w:rsid w:val="00586AF6"/>
    <w:rsid w:val="00586CF1"/>
    <w:rsid w:val="005875B9"/>
    <w:rsid w:val="00587B90"/>
    <w:rsid w:val="00590333"/>
    <w:rsid w:val="00590B7C"/>
    <w:rsid w:val="00590C87"/>
    <w:rsid w:val="00591103"/>
    <w:rsid w:val="005919CC"/>
    <w:rsid w:val="00591D19"/>
    <w:rsid w:val="005920C6"/>
    <w:rsid w:val="005923F2"/>
    <w:rsid w:val="005927FD"/>
    <w:rsid w:val="005929ED"/>
    <w:rsid w:val="00592ACB"/>
    <w:rsid w:val="00593006"/>
    <w:rsid w:val="005930DF"/>
    <w:rsid w:val="00593953"/>
    <w:rsid w:val="00593F5E"/>
    <w:rsid w:val="005942CA"/>
    <w:rsid w:val="00594498"/>
    <w:rsid w:val="005946F4"/>
    <w:rsid w:val="00594736"/>
    <w:rsid w:val="0059475D"/>
    <w:rsid w:val="005948F3"/>
    <w:rsid w:val="00594955"/>
    <w:rsid w:val="00594E3F"/>
    <w:rsid w:val="00595255"/>
    <w:rsid w:val="00595271"/>
    <w:rsid w:val="005956C8"/>
    <w:rsid w:val="00595C42"/>
    <w:rsid w:val="00595E41"/>
    <w:rsid w:val="00595F93"/>
    <w:rsid w:val="00597424"/>
    <w:rsid w:val="005975F2"/>
    <w:rsid w:val="005977F5"/>
    <w:rsid w:val="0059785C"/>
    <w:rsid w:val="0059795A"/>
    <w:rsid w:val="005A0018"/>
    <w:rsid w:val="005A09E9"/>
    <w:rsid w:val="005A0C4E"/>
    <w:rsid w:val="005A10F9"/>
    <w:rsid w:val="005A11A3"/>
    <w:rsid w:val="005A1C77"/>
    <w:rsid w:val="005A237F"/>
    <w:rsid w:val="005A285F"/>
    <w:rsid w:val="005A2A33"/>
    <w:rsid w:val="005A2D88"/>
    <w:rsid w:val="005A2E12"/>
    <w:rsid w:val="005A3E15"/>
    <w:rsid w:val="005A409B"/>
    <w:rsid w:val="005A462B"/>
    <w:rsid w:val="005A4886"/>
    <w:rsid w:val="005A53E4"/>
    <w:rsid w:val="005A56AF"/>
    <w:rsid w:val="005A5ACD"/>
    <w:rsid w:val="005A5B6D"/>
    <w:rsid w:val="005A60A8"/>
    <w:rsid w:val="005A6202"/>
    <w:rsid w:val="005A64D7"/>
    <w:rsid w:val="005A6598"/>
    <w:rsid w:val="005A6844"/>
    <w:rsid w:val="005A6B3D"/>
    <w:rsid w:val="005A6DF2"/>
    <w:rsid w:val="005A750D"/>
    <w:rsid w:val="005A7BB9"/>
    <w:rsid w:val="005B0256"/>
    <w:rsid w:val="005B0AC1"/>
    <w:rsid w:val="005B0BBE"/>
    <w:rsid w:val="005B0CA4"/>
    <w:rsid w:val="005B0FB8"/>
    <w:rsid w:val="005B10BB"/>
    <w:rsid w:val="005B12FF"/>
    <w:rsid w:val="005B1A90"/>
    <w:rsid w:val="005B1CE4"/>
    <w:rsid w:val="005B1EF7"/>
    <w:rsid w:val="005B205A"/>
    <w:rsid w:val="005B248B"/>
    <w:rsid w:val="005B24C9"/>
    <w:rsid w:val="005B24F1"/>
    <w:rsid w:val="005B2944"/>
    <w:rsid w:val="005B2DAB"/>
    <w:rsid w:val="005B2F7B"/>
    <w:rsid w:val="005B3A4E"/>
    <w:rsid w:val="005B3B17"/>
    <w:rsid w:val="005B3E8D"/>
    <w:rsid w:val="005B43BD"/>
    <w:rsid w:val="005B47E4"/>
    <w:rsid w:val="005B50EC"/>
    <w:rsid w:val="005B53F8"/>
    <w:rsid w:val="005B55C4"/>
    <w:rsid w:val="005B5D8E"/>
    <w:rsid w:val="005B5F7C"/>
    <w:rsid w:val="005B6257"/>
    <w:rsid w:val="005B64E4"/>
    <w:rsid w:val="005B6C94"/>
    <w:rsid w:val="005B6E83"/>
    <w:rsid w:val="005B7664"/>
    <w:rsid w:val="005B779E"/>
    <w:rsid w:val="005B794D"/>
    <w:rsid w:val="005C065D"/>
    <w:rsid w:val="005C0675"/>
    <w:rsid w:val="005C0812"/>
    <w:rsid w:val="005C08C8"/>
    <w:rsid w:val="005C0A90"/>
    <w:rsid w:val="005C0F60"/>
    <w:rsid w:val="005C0FDF"/>
    <w:rsid w:val="005C133E"/>
    <w:rsid w:val="005C1571"/>
    <w:rsid w:val="005C1877"/>
    <w:rsid w:val="005C2337"/>
    <w:rsid w:val="005C24FF"/>
    <w:rsid w:val="005C2F29"/>
    <w:rsid w:val="005C2F49"/>
    <w:rsid w:val="005C3320"/>
    <w:rsid w:val="005C361A"/>
    <w:rsid w:val="005C379F"/>
    <w:rsid w:val="005C39B4"/>
    <w:rsid w:val="005C3A81"/>
    <w:rsid w:val="005C3E88"/>
    <w:rsid w:val="005C414A"/>
    <w:rsid w:val="005C45BC"/>
    <w:rsid w:val="005C4791"/>
    <w:rsid w:val="005C47F6"/>
    <w:rsid w:val="005C4C22"/>
    <w:rsid w:val="005C4D75"/>
    <w:rsid w:val="005C55F5"/>
    <w:rsid w:val="005C65A1"/>
    <w:rsid w:val="005C6ABA"/>
    <w:rsid w:val="005C7162"/>
    <w:rsid w:val="005C7181"/>
    <w:rsid w:val="005C73BA"/>
    <w:rsid w:val="005C754A"/>
    <w:rsid w:val="005C7814"/>
    <w:rsid w:val="005C782D"/>
    <w:rsid w:val="005D0911"/>
    <w:rsid w:val="005D1027"/>
    <w:rsid w:val="005D108F"/>
    <w:rsid w:val="005D17FF"/>
    <w:rsid w:val="005D213F"/>
    <w:rsid w:val="005D27F7"/>
    <w:rsid w:val="005D2DCA"/>
    <w:rsid w:val="005D38D1"/>
    <w:rsid w:val="005D398E"/>
    <w:rsid w:val="005D39CC"/>
    <w:rsid w:val="005D3B80"/>
    <w:rsid w:val="005D3EE6"/>
    <w:rsid w:val="005D4A2B"/>
    <w:rsid w:val="005D4AAE"/>
    <w:rsid w:val="005D4C22"/>
    <w:rsid w:val="005D4F22"/>
    <w:rsid w:val="005D5135"/>
    <w:rsid w:val="005D58F2"/>
    <w:rsid w:val="005D5F3E"/>
    <w:rsid w:val="005D6261"/>
    <w:rsid w:val="005D679A"/>
    <w:rsid w:val="005D7365"/>
    <w:rsid w:val="005D749E"/>
    <w:rsid w:val="005E014E"/>
    <w:rsid w:val="005E0CCB"/>
    <w:rsid w:val="005E13AD"/>
    <w:rsid w:val="005E1515"/>
    <w:rsid w:val="005E19D6"/>
    <w:rsid w:val="005E1B4F"/>
    <w:rsid w:val="005E1BF9"/>
    <w:rsid w:val="005E2005"/>
    <w:rsid w:val="005E259E"/>
    <w:rsid w:val="005E265E"/>
    <w:rsid w:val="005E29AC"/>
    <w:rsid w:val="005E2A54"/>
    <w:rsid w:val="005E32A2"/>
    <w:rsid w:val="005E3679"/>
    <w:rsid w:val="005E3918"/>
    <w:rsid w:val="005E3FA3"/>
    <w:rsid w:val="005E42A1"/>
    <w:rsid w:val="005E48EC"/>
    <w:rsid w:val="005E4F61"/>
    <w:rsid w:val="005E5112"/>
    <w:rsid w:val="005E51F4"/>
    <w:rsid w:val="005E6488"/>
    <w:rsid w:val="005E66AC"/>
    <w:rsid w:val="005E6CC3"/>
    <w:rsid w:val="005E6FC9"/>
    <w:rsid w:val="005E6FD1"/>
    <w:rsid w:val="005E708E"/>
    <w:rsid w:val="005E7232"/>
    <w:rsid w:val="005E777D"/>
    <w:rsid w:val="005E78A9"/>
    <w:rsid w:val="005E7911"/>
    <w:rsid w:val="005E7D03"/>
    <w:rsid w:val="005F05AB"/>
    <w:rsid w:val="005F0608"/>
    <w:rsid w:val="005F061D"/>
    <w:rsid w:val="005F0854"/>
    <w:rsid w:val="005F0E98"/>
    <w:rsid w:val="005F0F5A"/>
    <w:rsid w:val="005F137E"/>
    <w:rsid w:val="005F1615"/>
    <w:rsid w:val="005F1616"/>
    <w:rsid w:val="005F167F"/>
    <w:rsid w:val="005F1883"/>
    <w:rsid w:val="005F1891"/>
    <w:rsid w:val="005F235B"/>
    <w:rsid w:val="005F2B37"/>
    <w:rsid w:val="005F35EA"/>
    <w:rsid w:val="005F39C9"/>
    <w:rsid w:val="005F3B8C"/>
    <w:rsid w:val="005F3CA4"/>
    <w:rsid w:val="005F3F76"/>
    <w:rsid w:val="005F432A"/>
    <w:rsid w:val="005F5790"/>
    <w:rsid w:val="005F5824"/>
    <w:rsid w:val="005F583D"/>
    <w:rsid w:val="005F6500"/>
    <w:rsid w:val="005F66D1"/>
    <w:rsid w:val="005F6811"/>
    <w:rsid w:val="005F69DA"/>
    <w:rsid w:val="005F6C78"/>
    <w:rsid w:val="005F7940"/>
    <w:rsid w:val="005F7C20"/>
    <w:rsid w:val="005F7D9A"/>
    <w:rsid w:val="006003F2"/>
    <w:rsid w:val="00600A00"/>
    <w:rsid w:val="00600C93"/>
    <w:rsid w:val="00600DF6"/>
    <w:rsid w:val="00600EC1"/>
    <w:rsid w:val="00601394"/>
    <w:rsid w:val="00601B82"/>
    <w:rsid w:val="00601E60"/>
    <w:rsid w:val="00601EBD"/>
    <w:rsid w:val="00601FEA"/>
    <w:rsid w:val="006027E3"/>
    <w:rsid w:val="0060295B"/>
    <w:rsid w:val="00602CFE"/>
    <w:rsid w:val="0060402C"/>
    <w:rsid w:val="006045D9"/>
    <w:rsid w:val="00604874"/>
    <w:rsid w:val="00604DA3"/>
    <w:rsid w:val="00604E73"/>
    <w:rsid w:val="00604F34"/>
    <w:rsid w:val="006055FB"/>
    <w:rsid w:val="00605E8F"/>
    <w:rsid w:val="00606035"/>
    <w:rsid w:val="006060F7"/>
    <w:rsid w:val="00606841"/>
    <w:rsid w:val="00606BDC"/>
    <w:rsid w:val="00606DA3"/>
    <w:rsid w:val="00607100"/>
    <w:rsid w:val="00607744"/>
    <w:rsid w:val="00610F80"/>
    <w:rsid w:val="00611473"/>
    <w:rsid w:val="006116C0"/>
    <w:rsid w:val="00611720"/>
    <w:rsid w:val="00611CE6"/>
    <w:rsid w:val="00611FCD"/>
    <w:rsid w:val="00612AAA"/>
    <w:rsid w:val="0061325F"/>
    <w:rsid w:val="006132C4"/>
    <w:rsid w:val="00613C44"/>
    <w:rsid w:val="00613C72"/>
    <w:rsid w:val="00613E9C"/>
    <w:rsid w:val="0061402B"/>
    <w:rsid w:val="00614EBA"/>
    <w:rsid w:val="006150A1"/>
    <w:rsid w:val="00615580"/>
    <w:rsid w:val="006158DC"/>
    <w:rsid w:val="006158E0"/>
    <w:rsid w:val="00615ECD"/>
    <w:rsid w:val="006163C9"/>
    <w:rsid w:val="00616506"/>
    <w:rsid w:val="00616587"/>
    <w:rsid w:val="00616BD2"/>
    <w:rsid w:val="00616D92"/>
    <w:rsid w:val="00617319"/>
    <w:rsid w:val="006173C9"/>
    <w:rsid w:val="00617DA9"/>
    <w:rsid w:val="006204A5"/>
    <w:rsid w:val="006206A2"/>
    <w:rsid w:val="0062079E"/>
    <w:rsid w:val="00620E25"/>
    <w:rsid w:val="00621057"/>
    <w:rsid w:val="00621865"/>
    <w:rsid w:val="00621F12"/>
    <w:rsid w:val="006220E2"/>
    <w:rsid w:val="0062221E"/>
    <w:rsid w:val="006222CE"/>
    <w:rsid w:val="0062286D"/>
    <w:rsid w:val="00622CE8"/>
    <w:rsid w:val="00622DAB"/>
    <w:rsid w:val="006230BC"/>
    <w:rsid w:val="00623E83"/>
    <w:rsid w:val="00623F3C"/>
    <w:rsid w:val="00624273"/>
    <w:rsid w:val="006245F3"/>
    <w:rsid w:val="00624632"/>
    <w:rsid w:val="00625603"/>
    <w:rsid w:val="00625945"/>
    <w:rsid w:val="00625CC5"/>
    <w:rsid w:val="00625CCB"/>
    <w:rsid w:val="00626291"/>
    <w:rsid w:val="006262F1"/>
    <w:rsid w:val="006266ED"/>
    <w:rsid w:val="0062687F"/>
    <w:rsid w:val="00626CFF"/>
    <w:rsid w:val="00626D94"/>
    <w:rsid w:val="0063059B"/>
    <w:rsid w:val="00630C04"/>
    <w:rsid w:val="00630C39"/>
    <w:rsid w:val="0063107D"/>
    <w:rsid w:val="006316A6"/>
    <w:rsid w:val="00631791"/>
    <w:rsid w:val="00631951"/>
    <w:rsid w:val="00631F6B"/>
    <w:rsid w:val="006329BF"/>
    <w:rsid w:val="00632DD3"/>
    <w:rsid w:val="0063303D"/>
    <w:rsid w:val="0063307B"/>
    <w:rsid w:val="0063318A"/>
    <w:rsid w:val="00633457"/>
    <w:rsid w:val="006335A7"/>
    <w:rsid w:val="00633E61"/>
    <w:rsid w:val="006341A8"/>
    <w:rsid w:val="00634C72"/>
    <w:rsid w:val="00635518"/>
    <w:rsid w:val="006356D4"/>
    <w:rsid w:val="00636174"/>
    <w:rsid w:val="0063648C"/>
    <w:rsid w:val="00636C90"/>
    <w:rsid w:val="006374BE"/>
    <w:rsid w:val="00637D6B"/>
    <w:rsid w:val="00640E12"/>
    <w:rsid w:val="0064105F"/>
    <w:rsid w:val="0064123F"/>
    <w:rsid w:val="0064146A"/>
    <w:rsid w:val="00641499"/>
    <w:rsid w:val="006414A1"/>
    <w:rsid w:val="00641651"/>
    <w:rsid w:val="00641834"/>
    <w:rsid w:val="00641BB2"/>
    <w:rsid w:val="00641CEE"/>
    <w:rsid w:val="00641F0C"/>
    <w:rsid w:val="006423DF"/>
    <w:rsid w:val="00642EEB"/>
    <w:rsid w:val="006436E7"/>
    <w:rsid w:val="00643C7D"/>
    <w:rsid w:val="00643C88"/>
    <w:rsid w:val="00643CC4"/>
    <w:rsid w:val="00643DBE"/>
    <w:rsid w:val="0064432F"/>
    <w:rsid w:val="0064444F"/>
    <w:rsid w:val="00644BDC"/>
    <w:rsid w:val="00644F9B"/>
    <w:rsid w:val="006458E6"/>
    <w:rsid w:val="006460B8"/>
    <w:rsid w:val="006462DA"/>
    <w:rsid w:val="006464A5"/>
    <w:rsid w:val="00646945"/>
    <w:rsid w:val="00646E07"/>
    <w:rsid w:val="00647437"/>
    <w:rsid w:val="006475A6"/>
    <w:rsid w:val="00647978"/>
    <w:rsid w:val="00647C9A"/>
    <w:rsid w:val="00647E8C"/>
    <w:rsid w:val="00650CA4"/>
    <w:rsid w:val="00650EE9"/>
    <w:rsid w:val="00650FD0"/>
    <w:rsid w:val="006513FA"/>
    <w:rsid w:val="006521AE"/>
    <w:rsid w:val="006525A7"/>
    <w:rsid w:val="00652B33"/>
    <w:rsid w:val="00652BA3"/>
    <w:rsid w:val="006530B2"/>
    <w:rsid w:val="0065341F"/>
    <w:rsid w:val="00653655"/>
    <w:rsid w:val="006539C8"/>
    <w:rsid w:val="00653DB0"/>
    <w:rsid w:val="00653E87"/>
    <w:rsid w:val="00653F94"/>
    <w:rsid w:val="00654ABB"/>
    <w:rsid w:val="00654ACC"/>
    <w:rsid w:val="00654E13"/>
    <w:rsid w:val="00655162"/>
    <w:rsid w:val="006552B7"/>
    <w:rsid w:val="0065542C"/>
    <w:rsid w:val="00655B72"/>
    <w:rsid w:val="00656100"/>
    <w:rsid w:val="006562D6"/>
    <w:rsid w:val="006563DF"/>
    <w:rsid w:val="0065662A"/>
    <w:rsid w:val="00657FA3"/>
    <w:rsid w:val="006602CC"/>
    <w:rsid w:val="006605BA"/>
    <w:rsid w:val="0066087B"/>
    <w:rsid w:val="006608BE"/>
    <w:rsid w:val="006608F2"/>
    <w:rsid w:val="0066128D"/>
    <w:rsid w:val="00661392"/>
    <w:rsid w:val="006616D9"/>
    <w:rsid w:val="00661C13"/>
    <w:rsid w:val="0066266C"/>
    <w:rsid w:val="00662D5A"/>
    <w:rsid w:val="00662D7A"/>
    <w:rsid w:val="00663379"/>
    <w:rsid w:val="00663578"/>
    <w:rsid w:val="006638D8"/>
    <w:rsid w:val="00663E37"/>
    <w:rsid w:val="00663FB3"/>
    <w:rsid w:val="00664396"/>
    <w:rsid w:val="00664883"/>
    <w:rsid w:val="00664A3C"/>
    <w:rsid w:val="00664A5D"/>
    <w:rsid w:val="00665155"/>
    <w:rsid w:val="00665647"/>
    <w:rsid w:val="0066570F"/>
    <w:rsid w:val="00665824"/>
    <w:rsid w:val="00666071"/>
    <w:rsid w:val="006662CD"/>
    <w:rsid w:val="006703E1"/>
    <w:rsid w:val="0067078F"/>
    <w:rsid w:val="006707D9"/>
    <w:rsid w:val="00671B72"/>
    <w:rsid w:val="00671DC0"/>
    <w:rsid w:val="0067200D"/>
    <w:rsid w:val="0067231B"/>
    <w:rsid w:val="0067234B"/>
    <w:rsid w:val="00672586"/>
    <w:rsid w:val="006729E9"/>
    <w:rsid w:val="00673A9B"/>
    <w:rsid w:val="00673B9B"/>
    <w:rsid w:val="00673BE2"/>
    <w:rsid w:val="00674603"/>
    <w:rsid w:val="00674A62"/>
    <w:rsid w:val="00674BDC"/>
    <w:rsid w:val="00675066"/>
    <w:rsid w:val="006752F2"/>
    <w:rsid w:val="00675C87"/>
    <w:rsid w:val="00676320"/>
    <w:rsid w:val="006764DE"/>
    <w:rsid w:val="00676EB6"/>
    <w:rsid w:val="00677894"/>
    <w:rsid w:val="00677C6E"/>
    <w:rsid w:val="00677ED2"/>
    <w:rsid w:val="00680205"/>
    <w:rsid w:val="006805CD"/>
    <w:rsid w:val="0068066B"/>
    <w:rsid w:val="00680DAC"/>
    <w:rsid w:val="00680F5B"/>
    <w:rsid w:val="00681D3F"/>
    <w:rsid w:val="00682168"/>
    <w:rsid w:val="00682438"/>
    <w:rsid w:val="006827D6"/>
    <w:rsid w:val="00682E8B"/>
    <w:rsid w:val="00682ECB"/>
    <w:rsid w:val="006835BF"/>
    <w:rsid w:val="0068364A"/>
    <w:rsid w:val="006836C2"/>
    <w:rsid w:val="00683976"/>
    <w:rsid w:val="00683A52"/>
    <w:rsid w:val="00683CB1"/>
    <w:rsid w:val="0068414D"/>
    <w:rsid w:val="006843C2"/>
    <w:rsid w:val="00684C5F"/>
    <w:rsid w:val="00684CEB"/>
    <w:rsid w:val="00684F0F"/>
    <w:rsid w:val="00685020"/>
    <w:rsid w:val="00685973"/>
    <w:rsid w:val="006860C8"/>
    <w:rsid w:val="00686188"/>
    <w:rsid w:val="00686787"/>
    <w:rsid w:val="00686B74"/>
    <w:rsid w:val="00686BA1"/>
    <w:rsid w:val="006874EC"/>
    <w:rsid w:val="00687778"/>
    <w:rsid w:val="00687AEB"/>
    <w:rsid w:val="00687DA7"/>
    <w:rsid w:val="0069002F"/>
    <w:rsid w:val="0069009A"/>
    <w:rsid w:val="0069049E"/>
    <w:rsid w:val="006904B0"/>
    <w:rsid w:val="00690E5F"/>
    <w:rsid w:val="00691705"/>
    <w:rsid w:val="00691D9C"/>
    <w:rsid w:val="00691E8E"/>
    <w:rsid w:val="00691FA4"/>
    <w:rsid w:val="00692387"/>
    <w:rsid w:val="00692F6B"/>
    <w:rsid w:val="00693405"/>
    <w:rsid w:val="00693F1C"/>
    <w:rsid w:val="00693F87"/>
    <w:rsid w:val="00694304"/>
    <w:rsid w:val="00694CE1"/>
    <w:rsid w:val="00694D69"/>
    <w:rsid w:val="00695543"/>
    <w:rsid w:val="00695930"/>
    <w:rsid w:val="00695BD4"/>
    <w:rsid w:val="0069628B"/>
    <w:rsid w:val="00696324"/>
    <w:rsid w:val="00696FA5"/>
    <w:rsid w:val="00697259"/>
    <w:rsid w:val="00697548"/>
    <w:rsid w:val="0069761A"/>
    <w:rsid w:val="00697750"/>
    <w:rsid w:val="006978B7"/>
    <w:rsid w:val="006979BD"/>
    <w:rsid w:val="00697A27"/>
    <w:rsid w:val="006A09B6"/>
    <w:rsid w:val="006A0CD1"/>
    <w:rsid w:val="006A0F81"/>
    <w:rsid w:val="006A1293"/>
    <w:rsid w:val="006A2322"/>
    <w:rsid w:val="006A2A2F"/>
    <w:rsid w:val="006A2AAD"/>
    <w:rsid w:val="006A2D7D"/>
    <w:rsid w:val="006A2DC7"/>
    <w:rsid w:val="006A2E1A"/>
    <w:rsid w:val="006A2F21"/>
    <w:rsid w:val="006A2FAB"/>
    <w:rsid w:val="006A36DB"/>
    <w:rsid w:val="006A3A1F"/>
    <w:rsid w:val="006A3BC7"/>
    <w:rsid w:val="006A465E"/>
    <w:rsid w:val="006A4701"/>
    <w:rsid w:val="006A47FD"/>
    <w:rsid w:val="006A57A2"/>
    <w:rsid w:val="006A589F"/>
    <w:rsid w:val="006A5C2D"/>
    <w:rsid w:val="006A6557"/>
    <w:rsid w:val="006A6674"/>
    <w:rsid w:val="006A68C5"/>
    <w:rsid w:val="006A6BD2"/>
    <w:rsid w:val="006A6E6C"/>
    <w:rsid w:val="006A6F65"/>
    <w:rsid w:val="006A7102"/>
    <w:rsid w:val="006A72D1"/>
    <w:rsid w:val="006A78FF"/>
    <w:rsid w:val="006A7F9C"/>
    <w:rsid w:val="006B0CB3"/>
    <w:rsid w:val="006B0FE4"/>
    <w:rsid w:val="006B1067"/>
    <w:rsid w:val="006B11CE"/>
    <w:rsid w:val="006B1379"/>
    <w:rsid w:val="006B158D"/>
    <w:rsid w:val="006B179A"/>
    <w:rsid w:val="006B1CDD"/>
    <w:rsid w:val="006B1DD6"/>
    <w:rsid w:val="006B1FF3"/>
    <w:rsid w:val="006B2177"/>
    <w:rsid w:val="006B2623"/>
    <w:rsid w:val="006B2ACD"/>
    <w:rsid w:val="006B36BF"/>
    <w:rsid w:val="006B3792"/>
    <w:rsid w:val="006B38D9"/>
    <w:rsid w:val="006B42DF"/>
    <w:rsid w:val="006B49D3"/>
    <w:rsid w:val="006B4B26"/>
    <w:rsid w:val="006B4C5E"/>
    <w:rsid w:val="006B4CA0"/>
    <w:rsid w:val="006B525B"/>
    <w:rsid w:val="006B560B"/>
    <w:rsid w:val="006B5E92"/>
    <w:rsid w:val="006B60D0"/>
    <w:rsid w:val="006B6741"/>
    <w:rsid w:val="006B6A9F"/>
    <w:rsid w:val="006B6DA4"/>
    <w:rsid w:val="006B71A9"/>
    <w:rsid w:val="006B7874"/>
    <w:rsid w:val="006B7AED"/>
    <w:rsid w:val="006B7E8E"/>
    <w:rsid w:val="006B7F8D"/>
    <w:rsid w:val="006C0478"/>
    <w:rsid w:val="006C0A1F"/>
    <w:rsid w:val="006C11A6"/>
    <w:rsid w:val="006C13AF"/>
    <w:rsid w:val="006C17F9"/>
    <w:rsid w:val="006C1806"/>
    <w:rsid w:val="006C1B29"/>
    <w:rsid w:val="006C1D1C"/>
    <w:rsid w:val="006C1FB9"/>
    <w:rsid w:val="006C213D"/>
    <w:rsid w:val="006C2156"/>
    <w:rsid w:val="006C25EB"/>
    <w:rsid w:val="006C2883"/>
    <w:rsid w:val="006C2CC3"/>
    <w:rsid w:val="006C2DF6"/>
    <w:rsid w:val="006C2EEE"/>
    <w:rsid w:val="006C31FD"/>
    <w:rsid w:val="006C33CF"/>
    <w:rsid w:val="006C3D31"/>
    <w:rsid w:val="006C4339"/>
    <w:rsid w:val="006C48A0"/>
    <w:rsid w:val="006C495D"/>
    <w:rsid w:val="006C4C2B"/>
    <w:rsid w:val="006C4F14"/>
    <w:rsid w:val="006C5115"/>
    <w:rsid w:val="006C51C7"/>
    <w:rsid w:val="006C565D"/>
    <w:rsid w:val="006C5919"/>
    <w:rsid w:val="006C5980"/>
    <w:rsid w:val="006C5990"/>
    <w:rsid w:val="006C59EA"/>
    <w:rsid w:val="006C5C28"/>
    <w:rsid w:val="006C613E"/>
    <w:rsid w:val="006C73B4"/>
    <w:rsid w:val="006C772E"/>
    <w:rsid w:val="006C796A"/>
    <w:rsid w:val="006D0891"/>
    <w:rsid w:val="006D0B3C"/>
    <w:rsid w:val="006D2483"/>
    <w:rsid w:val="006D2498"/>
    <w:rsid w:val="006D284B"/>
    <w:rsid w:val="006D2C63"/>
    <w:rsid w:val="006D30A1"/>
    <w:rsid w:val="006D3347"/>
    <w:rsid w:val="006D3D09"/>
    <w:rsid w:val="006D3D56"/>
    <w:rsid w:val="006D3E54"/>
    <w:rsid w:val="006D3FCB"/>
    <w:rsid w:val="006D4A52"/>
    <w:rsid w:val="006D4D36"/>
    <w:rsid w:val="006D54B8"/>
    <w:rsid w:val="006D5A3E"/>
    <w:rsid w:val="006D638E"/>
    <w:rsid w:val="006D676A"/>
    <w:rsid w:val="006D6897"/>
    <w:rsid w:val="006D76C0"/>
    <w:rsid w:val="006E014A"/>
    <w:rsid w:val="006E0276"/>
    <w:rsid w:val="006E0F9F"/>
    <w:rsid w:val="006E10FF"/>
    <w:rsid w:val="006E16EB"/>
    <w:rsid w:val="006E1999"/>
    <w:rsid w:val="006E1A0E"/>
    <w:rsid w:val="006E2006"/>
    <w:rsid w:val="006E2257"/>
    <w:rsid w:val="006E2688"/>
    <w:rsid w:val="006E299A"/>
    <w:rsid w:val="006E29DE"/>
    <w:rsid w:val="006E2DFD"/>
    <w:rsid w:val="006E3122"/>
    <w:rsid w:val="006E3421"/>
    <w:rsid w:val="006E34BD"/>
    <w:rsid w:val="006E3856"/>
    <w:rsid w:val="006E3AF3"/>
    <w:rsid w:val="006E3C7C"/>
    <w:rsid w:val="006E4118"/>
    <w:rsid w:val="006E4C4F"/>
    <w:rsid w:val="006E545C"/>
    <w:rsid w:val="006E57CF"/>
    <w:rsid w:val="006E5E12"/>
    <w:rsid w:val="006E5E57"/>
    <w:rsid w:val="006E5F60"/>
    <w:rsid w:val="006E65B5"/>
    <w:rsid w:val="006E6692"/>
    <w:rsid w:val="006E6AC8"/>
    <w:rsid w:val="006E7450"/>
    <w:rsid w:val="006E784C"/>
    <w:rsid w:val="006F025C"/>
    <w:rsid w:val="006F0B3B"/>
    <w:rsid w:val="006F13BB"/>
    <w:rsid w:val="006F193C"/>
    <w:rsid w:val="006F1B04"/>
    <w:rsid w:val="006F20EB"/>
    <w:rsid w:val="006F21B3"/>
    <w:rsid w:val="006F2378"/>
    <w:rsid w:val="006F25D4"/>
    <w:rsid w:val="006F2CE1"/>
    <w:rsid w:val="006F3149"/>
    <w:rsid w:val="006F3223"/>
    <w:rsid w:val="006F3470"/>
    <w:rsid w:val="006F44EF"/>
    <w:rsid w:val="006F45FA"/>
    <w:rsid w:val="006F4C30"/>
    <w:rsid w:val="006F4F92"/>
    <w:rsid w:val="006F5020"/>
    <w:rsid w:val="006F514A"/>
    <w:rsid w:val="006F5D08"/>
    <w:rsid w:val="006F5DCB"/>
    <w:rsid w:val="006F6277"/>
    <w:rsid w:val="006F631D"/>
    <w:rsid w:val="006F63DF"/>
    <w:rsid w:val="006F6867"/>
    <w:rsid w:val="006F6BF5"/>
    <w:rsid w:val="006F6D2D"/>
    <w:rsid w:val="006F78A1"/>
    <w:rsid w:val="006F78A3"/>
    <w:rsid w:val="006F7E97"/>
    <w:rsid w:val="00700060"/>
    <w:rsid w:val="007005E5"/>
    <w:rsid w:val="00700799"/>
    <w:rsid w:val="00701156"/>
    <w:rsid w:val="00701452"/>
    <w:rsid w:val="0070262F"/>
    <w:rsid w:val="00702C24"/>
    <w:rsid w:val="00702DF9"/>
    <w:rsid w:val="007039EC"/>
    <w:rsid w:val="00703B7B"/>
    <w:rsid w:val="0070451B"/>
    <w:rsid w:val="00704D28"/>
    <w:rsid w:val="007052C0"/>
    <w:rsid w:val="007054CE"/>
    <w:rsid w:val="00705A97"/>
    <w:rsid w:val="00705C79"/>
    <w:rsid w:val="007065BC"/>
    <w:rsid w:val="00706698"/>
    <w:rsid w:val="007067B4"/>
    <w:rsid w:val="00706AA0"/>
    <w:rsid w:val="00706AA3"/>
    <w:rsid w:val="00706AB0"/>
    <w:rsid w:val="00706CAF"/>
    <w:rsid w:val="00707158"/>
    <w:rsid w:val="00707793"/>
    <w:rsid w:val="00707E47"/>
    <w:rsid w:val="007100B0"/>
    <w:rsid w:val="007103B2"/>
    <w:rsid w:val="00710441"/>
    <w:rsid w:val="007107ED"/>
    <w:rsid w:val="00710C82"/>
    <w:rsid w:val="00710D71"/>
    <w:rsid w:val="00710E2A"/>
    <w:rsid w:val="007110D9"/>
    <w:rsid w:val="00711117"/>
    <w:rsid w:val="007112A1"/>
    <w:rsid w:val="00711521"/>
    <w:rsid w:val="007118E4"/>
    <w:rsid w:val="00711F76"/>
    <w:rsid w:val="00712443"/>
    <w:rsid w:val="00712659"/>
    <w:rsid w:val="00712B6B"/>
    <w:rsid w:val="00712DDB"/>
    <w:rsid w:val="00713478"/>
    <w:rsid w:val="00714334"/>
    <w:rsid w:val="0071492C"/>
    <w:rsid w:val="00714DC3"/>
    <w:rsid w:val="0071544E"/>
    <w:rsid w:val="0071573F"/>
    <w:rsid w:val="00715B39"/>
    <w:rsid w:val="00715FC8"/>
    <w:rsid w:val="007160BC"/>
    <w:rsid w:val="007162BD"/>
    <w:rsid w:val="00716738"/>
    <w:rsid w:val="00716BAD"/>
    <w:rsid w:val="007173FF"/>
    <w:rsid w:val="007175F7"/>
    <w:rsid w:val="007178A8"/>
    <w:rsid w:val="00717D3A"/>
    <w:rsid w:val="00717FC0"/>
    <w:rsid w:val="00720037"/>
    <w:rsid w:val="007202DE"/>
    <w:rsid w:val="0072063F"/>
    <w:rsid w:val="00720889"/>
    <w:rsid w:val="007208B2"/>
    <w:rsid w:val="00720D74"/>
    <w:rsid w:val="00720E8C"/>
    <w:rsid w:val="00720F8C"/>
    <w:rsid w:val="00721159"/>
    <w:rsid w:val="007212C9"/>
    <w:rsid w:val="007219B1"/>
    <w:rsid w:val="00722473"/>
    <w:rsid w:val="0072299B"/>
    <w:rsid w:val="00722F7C"/>
    <w:rsid w:val="00723413"/>
    <w:rsid w:val="0072349D"/>
    <w:rsid w:val="00723A61"/>
    <w:rsid w:val="00723DAC"/>
    <w:rsid w:val="00724274"/>
    <w:rsid w:val="00724F9F"/>
    <w:rsid w:val="007256F2"/>
    <w:rsid w:val="00725A32"/>
    <w:rsid w:val="007260A6"/>
    <w:rsid w:val="007261BF"/>
    <w:rsid w:val="00726365"/>
    <w:rsid w:val="00726BA2"/>
    <w:rsid w:val="00726BD6"/>
    <w:rsid w:val="007272CD"/>
    <w:rsid w:val="007272FB"/>
    <w:rsid w:val="0072730D"/>
    <w:rsid w:val="00727610"/>
    <w:rsid w:val="00727DCF"/>
    <w:rsid w:val="007301F5"/>
    <w:rsid w:val="00731042"/>
    <w:rsid w:val="007311A9"/>
    <w:rsid w:val="00731860"/>
    <w:rsid w:val="00731B62"/>
    <w:rsid w:val="00732C2F"/>
    <w:rsid w:val="00733504"/>
    <w:rsid w:val="007337B3"/>
    <w:rsid w:val="00733B69"/>
    <w:rsid w:val="00734A9F"/>
    <w:rsid w:val="0073530F"/>
    <w:rsid w:val="00735596"/>
    <w:rsid w:val="00735966"/>
    <w:rsid w:val="00735BE7"/>
    <w:rsid w:val="00735FD2"/>
    <w:rsid w:val="00736841"/>
    <w:rsid w:val="00736851"/>
    <w:rsid w:val="0073690A"/>
    <w:rsid w:val="00736A00"/>
    <w:rsid w:val="00736CF7"/>
    <w:rsid w:val="00736DCB"/>
    <w:rsid w:val="00736EE1"/>
    <w:rsid w:val="007370C0"/>
    <w:rsid w:val="007375B6"/>
    <w:rsid w:val="0073769A"/>
    <w:rsid w:val="007377D3"/>
    <w:rsid w:val="00737A39"/>
    <w:rsid w:val="00740F95"/>
    <w:rsid w:val="007410F3"/>
    <w:rsid w:val="0074177C"/>
    <w:rsid w:val="0074232D"/>
    <w:rsid w:val="00742AC5"/>
    <w:rsid w:val="00742B9D"/>
    <w:rsid w:val="00742EA8"/>
    <w:rsid w:val="007436F8"/>
    <w:rsid w:val="007439BC"/>
    <w:rsid w:val="00743B0E"/>
    <w:rsid w:val="0074400D"/>
    <w:rsid w:val="0074462F"/>
    <w:rsid w:val="00744664"/>
    <w:rsid w:val="0074488E"/>
    <w:rsid w:val="00744CD0"/>
    <w:rsid w:val="00745228"/>
    <w:rsid w:val="00745B7C"/>
    <w:rsid w:val="00745C46"/>
    <w:rsid w:val="00745C8F"/>
    <w:rsid w:val="00745F18"/>
    <w:rsid w:val="00746360"/>
    <w:rsid w:val="0074649D"/>
    <w:rsid w:val="00746B6C"/>
    <w:rsid w:val="007474FE"/>
    <w:rsid w:val="007479F1"/>
    <w:rsid w:val="00747C09"/>
    <w:rsid w:val="0075013B"/>
    <w:rsid w:val="007507C5"/>
    <w:rsid w:val="00750B96"/>
    <w:rsid w:val="00750CB9"/>
    <w:rsid w:val="00750DEF"/>
    <w:rsid w:val="00751141"/>
    <w:rsid w:val="00751726"/>
    <w:rsid w:val="00751A4C"/>
    <w:rsid w:val="007523EE"/>
    <w:rsid w:val="00752780"/>
    <w:rsid w:val="0075304B"/>
    <w:rsid w:val="007531D5"/>
    <w:rsid w:val="007536A6"/>
    <w:rsid w:val="00753954"/>
    <w:rsid w:val="00753B20"/>
    <w:rsid w:val="00753BE8"/>
    <w:rsid w:val="00753D62"/>
    <w:rsid w:val="0075423B"/>
    <w:rsid w:val="007543D3"/>
    <w:rsid w:val="007544DE"/>
    <w:rsid w:val="00754697"/>
    <w:rsid w:val="00754A43"/>
    <w:rsid w:val="00755631"/>
    <w:rsid w:val="00755ABE"/>
    <w:rsid w:val="00756032"/>
    <w:rsid w:val="0075674E"/>
    <w:rsid w:val="00756DC3"/>
    <w:rsid w:val="00756DDB"/>
    <w:rsid w:val="00756E6F"/>
    <w:rsid w:val="00757400"/>
    <w:rsid w:val="0075783C"/>
    <w:rsid w:val="00757B77"/>
    <w:rsid w:val="00757D3B"/>
    <w:rsid w:val="00760441"/>
    <w:rsid w:val="007609F5"/>
    <w:rsid w:val="0076193A"/>
    <w:rsid w:val="00761DCD"/>
    <w:rsid w:val="00762499"/>
    <w:rsid w:val="00762995"/>
    <w:rsid w:val="00762C9B"/>
    <w:rsid w:val="0076375C"/>
    <w:rsid w:val="00763A22"/>
    <w:rsid w:val="00763BC1"/>
    <w:rsid w:val="007640D3"/>
    <w:rsid w:val="007642A7"/>
    <w:rsid w:val="00764BDA"/>
    <w:rsid w:val="0076521F"/>
    <w:rsid w:val="0076536A"/>
    <w:rsid w:val="00765B60"/>
    <w:rsid w:val="00765F88"/>
    <w:rsid w:val="00766A22"/>
    <w:rsid w:val="00766C74"/>
    <w:rsid w:val="00766F2D"/>
    <w:rsid w:val="007670DF"/>
    <w:rsid w:val="00767251"/>
    <w:rsid w:val="00767631"/>
    <w:rsid w:val="0076773E"/>
    <w:rsid w:val="00767902"/>
    <w:rsid w:val="00767D21"/>
    <w:rsid w:val="007700B1"/>
    <w:rsid w:val="007700EE"/>
    <w:rsid w:val="00770253"/>
    <w:rsid w:val="00770441"/>
    <w:rsid w:val="00770737"/>
    <w:rsid w:val="0077079F"/>
    <w:rsid w:val="00770BB9"/>
    <w:rsid w:val="0077109A"/>
    <w:rsid w:val="007714EF"/>
    <w:rsid w:val="00771986"/>
    <w:rsid w:val="00771B26"/>
    <w:rsid w:val="00771B69"/>
    <w:rsid w:val="00772101"/>
    <w:rsid w:val="00772749"/>
    <w:rsid w:val="00772CCD"/>
    <w:rsid w:val="00772CDE"/>
    <w:rsid w:val="00772FEB"/>
    <w:rsid w:val="0077335D"/>
    <w:rsid w:val="0077375B"/>
    <w:rsid w:val="00773799"/>
    <w:rsid w:val="00774929"/>
    <w:rsid w:val="0077542B"/>
    <w:rsid w:val="007754BD"/>
    <w:rsid w:val="007754E8"/>
    <w:rsid w:val="007759BD"/>
    <w:rsid w:val="00775AD7"/>
    <w:rsid w:val="00775BC5"/>
    <w:rsid w:val="00775D7C"/>
    <w:rsid w:val="00775E9A"/>
    <w:rsid w:val="007766C2"/>
    <w:rsid w:val="00776702"/>
    <w:rsid w:val="00776CFA"/>
    <w:rsid w:val="00776D7D"/>
    <w:rsid w:val="00776F24"/>
    <w:rsid w:val="00776F54"/>
    <w:rsid w:val="00776FE8"/>
    <w:rsid w:val="007770D9"/>
    <w:rsid w:val="007772ED"/>
    <w:rsid w:val="0077756D"/>
    <w:rsid w:val="00777A16"/>
    <w:rsid w:val="00777BDF"/>
    <w:rsid w:val="00777F9F"/>
    <w:rsid w:val="007804AB"/>
    <w:rsid w:val="00780A69"/>
    <w:rsid w:val="00781779"/>
    <w:rsid w:val="00781F9C"/>
    <w:rsid w:val="0078226B"/>
    <w:rsid w:val="007824DA"/>
    <w:rsid w:val="0078274E"/>
    <w:rsid w:val="00782AF8"/>
    <w:rsid w:val="00782E1D"/>
    <w:rsid w:val="007831C0"/>
    <w:rsid w:val="00783266"/>
    <w:rsid w:val="007835CB"/>
    <w:rsid w:val="007835D0"/>
    <w:rsid w:val="00783812"/>
    <w:rsid w:val="0078394A"/>
    <w:rsid w:val="00783EE2"/>
    <w:rsid w:val="00783FE5"/>
    <w:rsid w:val="0078470E"/>
    <w:rsid w:val="0078507C"/>
    <w:rsid w:val="00785380"/>
    <w:rsid w:val="0078540E"/>
    <w:rsid w:val="007854BC"/>
    <w:rsid w:val="0078556D"/>
    <w:rsid w:val="00785637"/>
    <w:rsid w:val="00785949"/>
    <w:rsid w:val="00785950"/>
    <w:rsid w:val="00785E67"/>
    <w:rsid w:val="007862E6"/>
    <w:rsid w:val="007868EC"/>
    <w:rsid w:val="00786B28"/>
    <w:rsid w:val="0078736A"/>
    <w:rsid w:val="0078747F"/>
    <w:rsid w:val="00787702"/>
    <w:rsid w:val="00787927"/>
    <w:rsid w:val="00787B32"/>
    <w:rsid w:val="007907F8"/>
    <w:rsid w:val="00790E01"/>
    <w:rsid w:val="00791442"/>
    <w:rsid w:val="0079153F"/>
    <w:rsid w:val="007918C8"/>
    <w:rsid w:val="007918E2"/>
    <w:rsid w:val="00791AB3"/>
    <w:rsid w:val="007922D9"/>
    <w:rsid w:val="00792429"/>
    <w:rsid w:val="00792C31"/>
    <w:rsid w:val="00792CE9"/>
    <w:rsid w:val="0079320A"/>
    <w:rsid w:val="007932C6"/>
    <w:rsid w:val="0079331C"/>
    <w:rsid w:val="007933D4"/>
    <w:rsid w:val="00793819"/>
    <w:rsid w:val="00793CE0"/>
    <w:rsid w:val="00793E72"/>
    <w:rsid w:val="00793F25"/>
    <w:rsid w:val="007943D4"/>
    <w:rsid w:val="00794842"/>
    <w:rsid w:val="00794922"/>
    <w:rsid w:val="00794963"/>
    <w:rsid w:val="00794D4D"/>
    <w:rsid w:val="00794E50"/>
    <w:rsid w:val="00795059"/>
    <w:rsid w:val="0079541A"/>
    <w:rsid w:val="0079542B"/>
    <w:rsid w:val="007957D6"/>
    <w:rsid w:val="0079691D"/>
    <w:rsid w:val="00796EF5"/>
    <w:rsid w:val="00796FC2"/>
    <w:rsid w:val="00797397"/>
    <w:rsid w:val="00797844"/>
    <w:rsid w:val="00797858"/>
    <w:rsid w:val="00797946"/>
    <w:rsid w:val="007A0063"/>
    <w:rsid w:val="007A03E8"/>
    <w:rsid w:val="007A06EB"/>
    <w:rsid w:val="007A0702"/>
    <w:rsid w:val="007A14B8"/>
    <w:rsid w:val="007A1CA4"/>
    <w:rsid w:val="007A1DF1"/>
    <w:rsid w:val="007A1F3D"/>
    <w:rsid w:val="007A27A1"/>
    <w:rsid w:val="007A2B1E"/>
    <w:rsid w:val="007A2BDE"/>
    <w:rsid w:val="007A2CCE"/>
    <w:rsid w:val="007A3831"/>
    <w:rsid w:val="007A50A7"/>
    <w:rsid w:val="007A5B48"/>
    <w:rsid w:val="007A6085"/>
    <w:rsid w:val="007A7156"/>
    <w:rsid w:val="007A76F0"/>
    <w:rsid w:val="007B0381"/>
    <w:rsid w:val="007B0418"/>
    <w:rsid w:val="007B0586"/>
    <w:rsid w:val="007B07EF"/>
    <w:rsid w:val="007B0914"/>
    <w:rsid w:val="007B0C7B"/>
    <w:rsid w:val="007B0FA5"/>
    <w:rsid w:val="007B1021"/>
    <w:rsid w:val="007B10B9"/>
    <w:rsid w:val="007B1382"/>
    <w:rsid w:val="007B148C"/>
    <w:rsid w:val="007B16BA"/>
    <w:rsid w:val="007B30BC"/>
    <w:rsid w:val="007B36FE"/>
    <w:rsid w:val="007B42B6"/>
    <w:rsid w:val="007B4A0E"/>
    <w:rsid w:val="007B4A4E"/>
    <w:rsid w:val="007B5169"/>
    <w:rsid w:val="007B56F8"/>
    <w:rsid w:val="007B5710"/>
    <w:rsid w:val="007B59BC"/>
    <w:rsid w:val="007B5DBA"/>
    <w:rsid w:val="007B5ED3"/>
    <w:rsid w:val="007B5EFD"/>
    <w:rsid w:val="007B644D"/>
    <w:rsid w:val="007B6A08"/>
    <w:rsid w:val="007B6D19"/>
    <w:rsid w:val="007B7B91"/>
    <w:rsid w:val="007B7D5C"/>
    <w:rsid w:val="007B7D89"/>
    <w:rsid w:val="007C0168"/>
    <w:rsid w:val="007C03F4"/>
    <w:rsid w:val="007C059A"/>
    <w:rsid w:val="007C07A1"/>
    <w:rsid w:val="007C0D77"/>
    <w:rsid w:val="007C0ED5"/>
    <w:rsid w:val="007C114F"/>
    <w:rsid w:val="007C1589"/>
    <w:rsid w:val="007C1840"/>
    <w:rsid w:val="007C185A"/>
    <w:rsid w:val="007C1E44"/>
    <w:rsid w:val="007C238E"/>
    <w:rsid w:val="007C251E"/>
    <w:rsid w:val="007C2D1A"/>
    <w:rsid w:val="007C303B"/>
    <w:rsid w:val="007C334D"/>
    <w:rsid w:val="007C35E9"/>
    <w:rsid w:val="007C3778"/>
    <w:rsid w:val="007C403E"/>
    <w:rsid w:val="007C4244"/>
    <w:rsid w:val="007C45F5"/>
    <w:rsid w:val="007C4928"/>
    <w:rsid w:val="007C4931"/>
    <w:rsid w:val="007C5027"/>
    <w:rsid w:val="007C531E"/>
    <w:rsid w:val="007C576E"/>
    <w:rsid w:val="007C58FE"/>
    <w:rsid w:val="007C5D2D"/>
    <w:rsid w:val="007C5F3C"/>
    <w:rsid w:val="007C647A"/>
    <w:rsid w:val="007C658E"/>
    <w:rsid w:val="007C67C2"/>
    <w:rsid w:val="007C6B9E"/>
    <w:rsid w:val="007C6E91"/>
    <w:rsid w:val="007C74D9"/>
    <w:rsid w:val="007C7B3E"/>
    <w:rsid w:val="007C7CCF"/>
    <w:rsid w:val="007C7D51"/>
    <w:rsid w:val="007C7DD5"/>
    <w:rsid w:val="007C7DF9"/>
    <w:rsid w:val="007C7F45"/>
    <w:rsid w:val="007D076B"/>
    <w:rsid w:val="007D07E5"/>
    <w:rsid w:val="007D23FB"/>
    <w:rsid w:val="007D281F"/>
    <w:rsid w:val="007D2DCA"/>
    <w:rsid w:val="007D37A4"/>
    <w:rsid w:val="007D3AF8"/>
    <w:rsid w:val="007D402C"/>
    <w:rsid w:val="007D45B8"/>
    <w:rsid w:val="007D4E4B"/>
    <w:rsid w:val="007D5000"/>
    <w:rsid w:val="007D5173"/>
    <w:rsid w:val="007D5768"/>
    <w:rsid w:val="007D59F1"/>
    <w:rsid w:val="007D6093"/>
    <w:rsid w:val="007D64F6"/>
    <w:rsid w:val="007D674F"/>
    <w:rsid w:val="007D6773"/>
    <w:rsid w:val="007D69C8"/>
    <w:rsid w:val="007D6BDB"/>
    <w:rsid w:val="007D6C72"/>
    <w:rsid w:val="007D6F14"/>
    <w:rsid w:val="007D7238"/>
    <w:rsid w:val="007D7A24"/>
    <w:rsid w:val="007E0018"/>
    <w:rsid w:val="007E0505"/>
    <w:rsid w:val="007E077E"/>
    <w:rsid w:val="007E093F"/>
    <w:rsid w:val="007E1AAD"/>
    <w:rsid w:val="007E1B12"/>
    <w:rsid w:val="007E1CBF"/>
    <w:rsid w:val="007E24C2"/>
    <w:rsid w:val="007E2BB1"/>
    <w:rsid w:val="007E2E7D"/>
    <w:rsid w:val="007E2FC6"/>
    <w:rsid w:val="007E346F"/>
    <w:rsid w:val="007E3538"/>
    <w:rsid w:val="007E3B2C"/>
    <w:rsid w:val="007E40A7"/>
    <w:rsid w:val="007E45A4"/>
    <w:rsid w:val="007E462C"/>
    <w:rsid w:val="007E4BB5"/>
    <w:rsid w:val="007E5053"/>
    <w:rsid w:val="007E57AE"/>
    <w:rsid w:val="007E5E47"/>
    <w:rsid w:val="007E5F24"/>
    <w:rsid w:val="007E607A"/>
    <w:rsid w:val="007E639B"/>
    <w:rsid w:val="007E68E4"/>
    <w:rsid w:val="007E6954"/>
    <w:rsid w:val="007E6E8F"/>
    <w:rsid w:val="007E6F05"/>
    <w:rsid w:val="007E70C9"/>
    <w:rsid w:val="007E735F"/>
    <w:rsid w:val="007E77B5"/>
    <w:rsid w:val="007E7D75"/>
    <w:rsid w:val="007F0607"/>
    <w:rsid w:val="007F0889"/>
    <w:rsid w:val="007F0A54"/>
    <w:rsid w:val="007F0FAA"/>
    <w:rsid w:val="007F1194"/>
    <w:rsid w:val="007F13AD"/>
    <w:rsid w:val="007F1565"/>
    <w:rsid w:val="007F1ECA"/>
    <w:rsid w:val="007F1EDF"/>
    <w:rsid w:val="007F1EE5"/>
    <w:rsid w:val="007F2190"/>
    <w:rsid w:val="007F2766"/>
    <w:rsid w:val="007F2B1D"/>
    <w:rsid w:val="007F2B31"/>
    <w:rsid w:val="007F342A"/>
    <w:rsid w:val="007F3503"/>
    <w:rsid w:val="007F3838"/>
    <w:rsid w:val="007F3AD0"/>
    <w:rsid w:val="007F3DE0"/>
    <w:rsid w:val="007F3E02"/>
    <w:rsid w:val="007F3EAB"/>
    <w:rsid w:val="007F3FA3"/>
    <w:rsid w:val="007F3FDD"/>
    <w:rsid w:val="007F4284"/>
    <w:rsid w:val="007F44D0"/>
    <w:rsid w:val="007F45B6"/>
    <w:rsid w:val="007F4A71"/>
    <w:rsid w:val="007F4BB0"/>
    <w:rsid w:val="007F4F60"/>
    <w:rsid w:val="007F52A4"/>
    <w:rsid w:val="007F546E"/>
    <w:rsid w:val="007F56BC"/>
    <w:rsid w:val="007F68C3"/>
    <w:rsid w:val="007F7408"/>
    <w:rsid w:val="007F76D2"/>
    <w:rsid w:val="007F7E4D"/>
    <w:rsid w:val="00800C84"/>
    <w:rsid w:val="00800ED5"/>
    <w:rsid w:val="0080100E"/>
    <w:rsid w:val="00801029"/>
    <w:rsid w:val="0080162C"/>
    <w:rsid w:val="00801680"/>
    <w:rsid w:val="0080199D"/>
    <w:rsid w:val="00801B41"/>
    <w:rsid w:val="00801D0E"/>
    <w:rsid w:val="00801D6C"/>
    <w:rsid w:val="00801DEF"/>
    <w:rsid w:val="00801ED2"/>
    <w:rsid w:val="008022C5"/>
    <w:rsid w:val="0080275D"/>
    <w:rsid w:val="00802E49"/>
    <w:rsid w:val="00802E70"/>
    <w:rsid w:val="00802EB1"/>
    <w:rsid w:val="00802F58"/>
    <w:rsid w:val="00802FAF"/>
    <w:rsid w:val="0080312E"/>
    <w:rsid w:val="008033E8"/>
    <w:rsid w:val="0080340E"/>
    <w:rsid w:val="0080372F"/>
    <w:rsid w:val="00803DDC"/>
    <w:rsid w:val="00803F1F"/>
    <w:rsid w:val="00803F39"/>
    <w:rsid w:val="0080475E"/>
    <w:rsid w:val="00804B53"/>
    <w:rsid w:val="00804B6E"/>
    <w:rsid w:val="00804D02"/>
    <w:rsid w:val="00805204"/>
    <w:rsid w:val="0080540A"/>
    <w:rsid w:val="00805A75"/>
    <w:rsid w:val="00805AF6"/>
    <w:rsid w:val="008061FF"/>
    <w:rsid w:val="0080669E"/>
    <w:rsid w:val="00806797"/>
    <w:rsid w:val="008067D5"/>
    <w:rsid w:val="008067E1"/>
    <w:rsid w:val="00806C2E"/>
    <w:rsid w:val="00806CBD"/>
    <w:rsid w:val="0080706F"/>
    <w:rsid w:val="00810490"/>
    <w:rsid w:val="00810617"/>
    <w:rsid w:val="00811675"/>
    <w:rsid w:val="00811D1B"/>
    <w:rsid w:val="008123C7"/>
    <w:rsid w:val="008125EF"/>
    <w:rsid w:val="008128F4"/>
    <w:rsid w:val="00812E72"/>
    <w:rsid w:val="00812E75"/>
    <w:rsid w:val="008134A1"/>
    <w:rsid w:val="008136B8"/>
    <w:rsid w:val="00813B07"/>
    <w:rsid w:val="00813BB2"/>
    <w:rsid w:val="00814902"/>
    <w:rsid w:val="0081494B"/>
    <w:rsid w:val="00814976"/>
    <w:rsid w:val="008151CD"/>
    <w:rsid w:val="00815A1D"/>
    <w:rsid w:val="00815DED"/>
    <w:rsid w:val="00815F25"/>
    <w:rsid w:val="008163EB"/>
    <w:rsid w:val="00816834"/>
    <w:rsid w:val="00816CCA"/>
    <w:rsid w:val="00816E7A"/>
    <w:rsid w:val="0081780F"/>
    <w:rsid w:val="008179C7"/>
    <w:rsid w:val="00817B34"/>
    <w:rsid w:val="00817F10"/>
    <w:rsid w:val="00817F22"/>
    <w:rsid w:val="008202E3"/>
    <w:rsid w:val="008203F7"/>
    <w:rsid w:val="00820BC4"/>
    <w:rsid w:val="008210BC"/>
    <w:rsid w:val="00821533"/>
    <w:rsid w:val="00821A38"/>
    <w:rsid w:val="008226C4"/>
    <w:rsid w:val="00822997"/>
    <w:rsid w:val="0082303A"/>
    <w:rsid w:val="00823458"/>
    <w:rsid w:val="00823934"/>
    <w:rsid w:val="0082401E"/>
    <w:rsid w:val="00824128"/>
    <w:rsid w:val="00824A6E"/>
    <w:rsid w:val="00824D57"/>
    <w:rsid w:val="008250AF"/>
    <w:rsid w:val="008251E9"/>
    <w:rsid w:val="008258B1"/>
    <w:rsid w:val="0082593B"/>
    <w:rsid w:val="0082594C"/>
    <w:rsid w:val="008259C1"/>
    <w:rsid w:val="008267FD"/>
    <w:rsid w:val="00826D04"/>
    <w:rsid w:val="00826E34"/>
    <w:rsid w:val="00827156"/>
    <w:rsid w:val="00827E52"/>
    <w:rsid w:val="00827E8E"/>
    <w:rsid w:val="008308B4"/>
    <w:rsid w:val="00830FDF"/>
    <w:rsid w:val="00831199"/>
    <w:rsid w:val="0083237A"/>
    <w:rsid w:val="0083292F"/>
    <w:rsid w:val="00832A76"/>
    <w:rsid w:val="00832B00"/>
    <w:rsid w:val="00832F83"/>
    <w:rsid w:val="008332EF"/>
    <w:rsid w:val="00833979"/>
    <w:rsid w:val="00834843"/>
    <w:rsid w:val="00835272"/>
    <w:rsid w:val="00835922"/>
    <w:rsid w:val="00835A4C"/>
    <w:rsid w:val="00835C8D"/>
    <w:rsid w:val="00835CA7"/>
    <w:rsid w:val="00835F8E"/>
    <w:rsid w:val="00836252"/>
    <w:rsid w:val="008368BC"/>
    <w:rsid w:val="00836A42"/>
    <w:rsid w:val="00836A92"/>
    <w:rsid w:val="00836CE0"/>
    <w:rsid w:val="00837602"/>
    <w:rsid w:val="00837A05"/>
    <w:rsid w:val="00837C5F"/>
    <w:rsid w:val="00841297"/>
    <w:rsid w:val="0084154F"/>
    <w:rsid w:val="00841E6A"/>
    <w:rsid w:val="00842038"/>
    <w:rsid w:val="008427FC"/>
    <w:rsid w:val="00842E0E"/>
    <w:rsid w:val="00842F74"/>
    <w:rsid w:val="008433F1"/>
    <w:rsid w:val="00844CA1"/>
    <w:rsid w:val="008453DE"/>
    <w:rsid w:val="008456C8"/>
    <w:rsid w:val="00845D6F"/>
    <w:rsid w:val="0084673C"/>
    <w:rsid w:val="008468B4"/>
    <w:rsid w:val="00847608"/>
    <w:rsid w:val="00847D72"/>
    <w:rsid w:val="0085036A"/>
    <w:rsid w:val="008503D9"/>
    <w:rsid w:val="0085078A"/>
    <w:rsid w:val="00850BB0"/>
    <w:rsid w:val="00850CBE"/>
    <w:rsid w:val="00851633"/>
    <w:rsid w:val="0085217C"/>
    <w:rsid w:val="00852A0A"/>
    <w:rsid w:val="00852E80"/>
    <w:rsid w:val="00853566"/>
    <w:rsid w:val="008535E6"/>
    <w:rsid w:val="008537B5"/>
    <w:rsid w:val="00853828"/>
    <w:rsid w:val="00853878"/>
    <w:rsid w:val="00853A20"/>
    <w:rsid w:val="00853DC2"/>
    <w:rsid w:val="00853F7E"/>
    <w:rsid w:val="00853FC8"/>
    <w:rsid w:val="008540D8"/>
    <w:rsid w:val="008543AA"/>
    <w:rsid w:val="00854451"/>
    <w:rsid w:val="00854AAC"/>
    <w:rsid w:val="00854C3B"/>
    <w:rsid w:val="00855636"/>
    <w:rsid w:val="008559AF"/>
    <w:rsid w:val="00855A16"/>
    <w:rsid w:val="00855D12"/>
    <w:rsid w:val="00855D1D"/>
    <w:rsid w:val="00855FAE"/>
    <w:rsid w:val="008564FF"/>
    <w:rsid w:val="00856E00"/>
    <w:rsid w:val="00856FC1"/>
    <w:rsid w:val="00857300"/>
    <w:rsid w:val="00857E1F"/>
    <w:rsid w:val="008605E6"/>
    <w:rsid w:val="00861122"/>
    <w:rsid w:val="00861400"/>
    <w:rsid w:val="00861A94"/>
    <w:rsid w:val="00861D55"/>
    <w:rsid w:val="00861EA1"/>
    <w:rsid w:val="008625D1"/>
    <w:rsid w:val="00862C97"/>
    <w:rsid w:val="008630D8"/>
    <w:rsid w:val="00863103"/>
    <w:rsid w:val="00863415"/>
    <w:rsid w:val="0086358C"/>
    <w:rsid w:val="00863A86"/>
    <w:rsid w:val="008640BF"/>
    <w:rsid w:val="0086447B"/>
    <w:rsid w:val="00864AB8"/>
    <w:rsid w:val="0086502A"/>
    <w:rsid w:val="008665FC"/>
    <w:rsid w:val="00866F2A"/>
    <w:rsid w:val="008670B1"/>
    <w:rsid w:val="00867931"/>
    <w:rsid w:val="00867AD6"/>
    <w:rsid w:val="00867BA7"/>
    <w:rsid w:val="00867D35"/>
    <w:rsid w:val="00870338"/>
    <w:rsid w:val="00870401"/>
    <w:rsid w:val="008709B3"/>
    <w:rsid w:val="00870ACF"/>
    <w:rsid w:val="00870D12"/>
    <w:rsid w:val="00870F7E"/>
    <w:rsid w:val="00871542"/>
    <w:rsid w:val="00871896"/>
    <w:rsid w:val="00872C40"/>
    <w:rsid w:val="00873825"/>
    <w:rsid w:val="0087391B"/>
    <w:rsid w:val="00873BE4"/>
    <w:rsid w:val="00873D9D"/>
    <w:rsid w:val="00874187"/>
    <w:rsid w:val="008741EC"/>
    <w:rsid w:val="008750F8"/>
    <w:rsid w:val="008753B1"/>
    <w:rsid w:val="00875B75"/>
    <w:rsid w:val="00875FD4"/>
    <w:rsid w:val="008760A3"/>
    <w:rsid w:val="00876153"/>
    <w:rsid w:val="00876B46"/>
    <w:rsid w:val="008771C3"/>
    <w:rsid w:val="00877986"/>
    <w:rsid w:val="00877C6E"/>
    <w:rsid w:val="00877E25"/>
    <w:rsid w:val="00877F42"/>
    <w:rsid w:val="00877FBC"/>
    <w:rsid w:val="008800F6"/>
    <w:rsid w:val="00880868"/>
    <w:rsid w:val="00880C6C"/>
    <w:rsid w:val="00880CAF"/>
    <w:rsid w:val="00881099"/>
    <w:rsid w:val="00881333"/>
    <w:rsid w:val="008817DF"/>
    <w:rsid w:val="00881801"/>
    <w:rsid w:val="00881A62"/>
    <w:rsid w:val="00881DFF"/>
    <w:rsid w:val="008820E6"/>
    <w:rsid w:val="0088236E"/>
    <w:rsid w:val="00882472"/>
    <w:rsid w:val="00882981"/>
    <w:rsid w:val="00882B3F"/>
    <w:rsid w:val="00882E50"/>
    <w:rsid w:val="00883117"/>
    <w:rsid w:val="00883382"/>
    <w:rsid w:val="008835EC"/>
    <w:rsid w:val="00883C96"/>
    <w:rsid w:val="00883F0F"/>
    <w:rsid w:val="00884066"/>
    <w:rsid w:val="0088417D"/>
    <w:rsid w:val="00884472"/>
    <w:rsid w:val="0088486E"/>
    <w:rsid w:val="008849A4"/>
    <w:rsid w:val="00884CE0"/>
    <w:rsid w:val="00884F71"/>
    <w:rsid w:val="008853C2"/>
    <w:rsid w:val="00885660"/>
    <w:rsid w:val="00885983"/>
    <w:rsid w:val="00885B6F"/>
    <w:rsid w:val="00885B8E"/>
    <w:rsid w:val="008860BA"/>
    <w:rsid w:val="00886340"/>
    <w:rsid w:val="00886A02"/>
    <w:rsid w:val="00886A8F"/>
    <w:rsid w:val="00887345"/>
    <w:rsid w:val="00887AA6"/>
    <w:rsid w:val="00887BFE"/>
    <w:rsid w:val="00887E64"/>
    <w:rsid w:val="00890582"/>
    <w:rsid w:val="00890745"/>
    <w:rsid w:val="00891FA2"/>
    <w:rsid w:val="008920AE"/>
    <w:rsid w:val="0089270F"/>
    <w:rsid w:val="00892A99"/>
    <w:rsid w:val="00892C88"/>
    <w:rsid w:val="008939D4"/>
    <w:rsid w:val="00893DD3"/>
    <w:rsid w:val="00893FEF"/>
    <w:rsid w:val="0089475B"/>
    <w:rsid w:val="00894A9E"/>
    <w:rsid w:val="00894B78"/>
    <w:rsid w:val="00894D50"/>
    <w:rsid w:val="00894DDA"/>
    <w:rsid w:val="00895060"/>
    <w:rsid w:val="00895369"/>
    <w:rsid w:val="0089641F"/>
    <w:rsid w:val="00896860"/>
    <w:rsid w:val="00897072"/>
    <w:rsid w:val="00897092"/>
    <w:rsid w:val="00897EAB"/>
    <w:rsid w:val="008A0159"/>
    <w:rsid w:val="008A067A"/>
    <w:rsid w:val="008A07D6"/>
    <w:rsid w:val="008A0929"/>
    <w:rsid w:val="008A1544"/>
    <w:rsid w:val="008A1631"/>
    <w:rsid w:val="008A1E9D"/>
    <w:rsid w:val="008A25B7"/>
    <w:rsid w:val="008A25C0"/>
    <w:rsid w:val="008A2E53"/>
    <w:rsid w:val="008A30D9"/>
    <w:rsid w:val="008A31FE"/>
    <w:rsid w:val="008A3666"/>
    <w:rsid w:val="008A4632"/>
    <w:rsid w:val="008A4777"/>
    <w:rsid w:val="008A48A8"/>
    <w:rsid w:val="008A4932"/>
    <w:rsid w:val="008A4AE6"/>
    <w:rsid w:val="008A4EEC"/>
    <w:rsid w:val="008A50C4"/>
    <w:rsid w:val="008A5453"/>
    <w:rsid w:val="008A5785"/>
    <w:rsid w:val="008A5AFB"/>
    <w:rsid w:val="008A5C87"/>
    <w:rsid w:val="008A5FD2"/>
    <w:rsid w:val="008A619A"/>
    <w:rsid w:val="008A64BD"/>
    <w:rsid w:val="008A6ED7"/>
    <w:rsid w:val="008A73CB"/>
    <w:rsid w:val="008A78C9"/>
    <w:rsid w:val="008A7CF0"/>
    <w:rsid w:val="008A7CF8"/>
    <w:rsid w:val="008A7EBF"/>
    <w:rsid w:val="008B0077"/>
    <w:rsid w:val="008B0081"/>
    <w:rsid w:val="008B03D1"/>
    <w:rsid w:val="008B0515"/>
    <w:rsid w:val="008B05AA"/>
    <w:rsid w:val="008B085F"/>
    <w:rsid w:val="008B11AB"/>
    <w:rsid w:val="008B13CA"/>
    <w:rsid w:val="008B20BE"/>
    <w:rsid w:val="008B249F"/>
    <w:rsid w:val="008B2657"/>
    <w:rsid w:val="008B2A56"/>
    <w:rsid w:val="008B3878"/>
    <w:rsid w:val="008B3B5F"/>
    <w:rsid w:val="008B3C07"/>
    <w:rsid w:val="008B41CB"/>
    <w:rsid w:val="008B429C"/>
    <w:rsid w:val="008B43C1"/>
    <w:rsid w:val="008B459F"/>
    <w:rsid w:val="008B4B44"/>
    <w:rsid w:val="008B4C58"/>
    <w:rsid w:val="008B4F92"/>
    <w:rsid w:val="008B51E3"/>
    <w:rsid w:val="008B5C35"/>
    <w:rsid w:val="008B5D93"/>
    <w:rsid w:val="008B5F29"/>
    <w:rsid w:val="008B6405"/>
    <w:rsid w:val="008B7833"/>
    <w:rsid w:val="008B794F"/>
    <w:rsid w:val="008C0524"/>
    <w:rsid w:val="008C059F"/>
    <w:rsid w:val="008C0ED1"/>
    <w:rsid w:val="008C10DA"/>
    <w:rsid w:val="008C12C3"/>
    <w:rsid w:val="008C1FAC"/>
    <w:rsid w:val="008C206E"/>
    <w:rsid w:val="008C2133"/>
    <w:rsid w:val="008C2387"/>
    <w:rsid w:val="008C25CC"/>
    <w:rsid w:val="008C27FD"/>
    <w:rsid w:val="008C2A7E"/>
    <w:rsid w:val="008C3096"/>
    <w:rsid w:val="008C3155"/>
    <w:rsid w:val="008C3939"/>
    <w:rsid w:val="008C3BF8"/>
    <w:rsid w:val="008C3D4B"/>
    <w:rsid w:val="008C3F71"/>
    <w:rsid w:val="008C47C1"/>
    <w:rsid w:val="008C4922"/>
    <w:rsid w:val="008C5778"/>
    <w:rsid w:val="008C57D7"/>
    <w:rsid w:val="008C57E2"/>
    <w:rsid w:val="008C5950"/>
    <w:rsid w:val="008C5C72"/>
    <w:rsid w:val="008C5E31"/>
    <w:rsid w:val="008C656A"/>
    <w:rsid w:val="008C65A1"/>
    <w:rsid w:val="008C6FEB"/>
    <w:rsid w:val="008C7603"/>
    <w:rsid w:val="008C7938"/>
    <w:rsid w:val="008C7C34"/>
    <w:rsid w:val="008C7F55"/>
    <w:rsid w:val="008D0388"/>
    <w:rsid w:val="008D1155"/>
    <w:rsid w:val="008D1A3F"/>
    <w:rsid w:val="008D2CD3"/>
    <w:rsid w:val="008D3290"/>
    <w:rsid w:val="008D377C"/>
    <w:rsid w:val="008D3CF8"/>
    <w:rsid w:val="008D5017"/>
    <w:rsid w:val="008D5074"/>
    <w:rsid w:val="008D56DC"/>
    <w:rsid w:val="008D59F9"/>
    <w:rsid w:val="008D5B03"/>
    <w:rsid w:val="008D5FCA"/>
    <w:rsid w:val="008D60FF"/>
    <w:rsid w:val="008D6136"/>
    <w:rsid w:val="008D6219"/>
    <w:rsid w:val="008D63F3"/>
    <w:rsid w:val="008D6420"/>
    <w:rsid w:val="008D6539"/>
    <w:rsid w:val="008D6B0D"/>
    <w:rsid w:val="008D6BAA"/>
    <w:rsid w:val="008D6D34"/>
    <w:rsid w:val="008D737E"/>
    <w:rsid w:val="008D73FA"/>
    <w:rsid w:val="008D7CC0"/>
    <w:rsid w:val="008E0400"/>
    <w:rsid w:val="008E05DD"/>
    <w:rsid w:val="008E0B8F"/>
    <w:rsid w:val="008E1A7D"/>
    <w:rsid w:val="008E2566"/>
    <w:rsid w:val="008E25CD"/>
    <w:rsid w:val="008E25ED"/>
    <w:rsid w:val="008E3418"/>
    <w:rsid w:val="008E3513"/>
    <w:rsid w:val="008E369B"/>
    <w:rsid w:val="008E3AB5"/>
    <w:rsid w:val="008E426E"/>
    <w:rsid w:val="008E4277"/>
    <w:rsid w:val="008E4382"/>
    <w:rsid w:val="008E456E"/>
    <w:rsid w:val="008E4A99"/>
    <w:rsid w:val="008E4C75"/>
    <w:rsid w:val="008E55B7"/>
    <w:rsid w:val="008E5C5D"/>
    <w:rsid w:val="008E5DA6"/>
    <w:rsid w:val="008E5F38"/>
    <w:rsid w:val="008E69FD"/>
    <w:rsid w:val="008E6B5A"/>
    <w:rsid w:val="008E6FBA"/>
    <w:rsid w:val="008E702A"/>
    <w:rsid w:val="008E7A6D"/>
    <w:rsid w:val="008E7B95"/>
    <w:rsid w:val="008E7BED"/>
    <w:rsid w:val="008E7DDF"/>
    <w:rsid w:val="008E7ED0"/>
    <w:rsid w:val="008F0081"/>
    <w:rsid w:val="008F00F8"/>
    <w:rsid w:val="008F0DBA"/>
    <w:rsid w:val="008F1469"/>
    <w:rsid w:val="008F22C0"/>
    <w:rsid w:val="008F245C"/>
    <w:rsid w:val="008F2566"/>
    <w:rsid w:val="008F26EF"/>
    <w:rsid w:val="008F2A17"/>
    <w:rsid w:val="008F2C0D"/>
    <w:rsid w:val="008F335F"/>
    <w:rsid w:val="008F3C75"/>
    <w:rsid w:val="008F3F70"/>
    <w:rsid w:val="008F48E6"/>
    <w:rsid w:val="008F4A3B"/>
    <w:rsid w:val="008F4A85"/>
    <w:rsid w:val="008F4D9A"/>
    <w:rsid w:val="008F4F99"/>
    <w:rsid w:val="008F5809"/>
    <w:rsid w:val="008F5E1A"/>
    <w:rsid w:val="008F5EF9"/>
    <w:rsid w:val="008F61AC"/>
    <w:rsid w:val="008F69F6"/>
    <w:rsid w:val="008F6D9C"/>
    <w:rsid w:val="008F6E21"/>
    <w:rsid w:val="008F71A0"/>
    <w:rsid w:val="008F71A8"/>
    <w:rsid w:val="008F75D9"/>
    <w:rsid w:val="008F7B9D"/>
    <w:rsid w:val="008F7C57"/>
    <w:rsid w:val="008F7FA4"/>
    <w:rsid w:val="009006F0"/>
    <w:rsid w:val="009018CA"/>
    <w:rsid w:val="00901B87"/>
    <w:rsid w:val="00901C81"/>
    <w:rsid w:val="00901D76"/>
    <w:rsid w:val="00901E76"/>
    <w:rsid w:val="00901EDC"/>
    <w:rsid w:val="0090208F"/>
    <w:rsid w:val="0090252D"/>
    <w:rsid w:val="0090290E"/>
    <w:rsid w:val="00902F5B"/>
    <w:rsid w:val="009032DA"/>
    <w:rsid w:val="00904167"/>
    <w:rsid w:val="0090441F"/>
    <w:rsid w:val="009048F0"/>
    <w:rsid w:val="00904A49"/>
    <w:rsid w:val="00904ABF"/>
    <w:rsid w:val="00905345"/>
    <w:rsid w:val="0090550C"/>
    <w:rsid w:val="00905F70"/>
    <w:rsid w:val="009060AD"/>
    <w:rsid w:val="0090632F"/>
    <w:rsid w:val="009066CB"/>
    <w:rsid w:val="00906DD1"/>
    <w:rsid w:val="00906E38"/>
    <w:rsid w:val="0090798B"/>
    <w:rsid w:val="00907C23"/>
    <w:rsid w:val="00910A72"/>
    <w:rsid w:val="00910EE6"/>
    <w:rsid w:val="00911336"/>
    <w:rsid w:val="00911450"/>
    <w:rsid w:val="00911A3E"/>
    <w:rsid w:val="00911C18"/>
    <w:rsid w:val="00911D39"/>
    <w:rsid w:val="00912338"/>
    <w:rsid w:val="00912668"/>
    <w:rsid w:val="0091353D"/>
    <w:rsid w:val="0091374A"/>
    <w:rsid w:val="00913953"/>
    <w:rsid w:val="00913EE1"/>
    <w:rsid w:val="0091418E"/>
    <w:rsid w:val="00914963"/>
    <w:rsid w:val="00914BD3"/>
    <w:rsid w:val="009157F4"/>
    <w:rsid w:val="00915BA3"/>
    <w:rsid w:val="00915E89"/>
    <w:rsid w:val="0091608D"/>
    <w:rsid w:val="00916138"/>
    <w:rsid w:val="009166E6"/>
    <w:rsid w:val="009168FE"/>
    <w:rsid w:val="0091694B"/>
    <w:rsid w:val="00916FD8"/>
    <w:rsid w:val="00917A15"/>
    <w:rsid w:val="0092062B"/>
    <w:rsid w:val="00920B47"/>
    <w:rsid w:val="00920C4F"/>
    <w:rsid w:val="00920CC6"/>
    <w:rsid w:val="0092123E"/>
    <w:rsid w:val="009214C2"/>
    <w:rsid w:val="009219C3"/>
    <w:rsid w:val="00921F97"/>
    <w:rsid w:val="00923034"/>
    <w:rsid w:val="00923467"/>
    <w:rsid w:val="00923BDF"/>
    <w:rsid w:val="00923C9B"/>
    <w:rsid w:val="00924479"/>
    <w:rsid w:val="009249EE"/>
    <w:rsid w:val="00924CCF"/>
    <w:rsid w:val="00924D9B"/>
    <w:rsid w:val="00924FBA"/>
    <w:rsid w:val="00924FC7"/>
    <w:rsid w:val="009251D8"/>
    <w:rsid w:val="00925358"/>
    <w:rsid w:val="00925B49"/>
    <w:rsid w:val="00925CB6"/>
    <w:rsid w:val="0092616B"/>
    <w:rsid w:val="009268E8"/>
    <w:rsid w:val="0092695D"/>
    <w:rsid w:val="009269B1"/>
    <w:rsid w:val="00926E4F"/>
    <w:rsid w:val="00927054"/>
    <w:rsid w:val="009272F2"/>
    <w:rsid w:val="00927850"/>
    <w:rsid w:val="00927EA2"/>
    <w:rsid w:val="00930018"/>
    <w:rsid w:val="0093064F"/>
    <w:rsid w:val="00930C00"/>
    <w:rsid w:val="00930FE9"/>
    <w:rsid w:val="009311B8"/>
    <w:rsid w:val="00931402"/>
    <w:rsid w:val="00931A0C"/>
    <w:rsid w:val="00932051"/>
    <w:rsid w:val="009323E6"/>
    <w:rsid w:val="00932474"/>
    <w:rsid w:val="009328B0"/>
    <w:rsid w:val="00932958"/>
    <w:rsid w:val="00932A53"/>
    <w:rsid w:val="00932D64"/>
    <w:rsid w:val="00933204"/>
    <w:rsid w:val="00933827"/>
    <w:rsid w:val="00934148"/>
    <w:rsid w:val="00934631"/>
    <w:rsid w:val="00934666"/>
    <w:rsid w:val="00934699"/>
    <w:rsid w:val="00934BEC"/>
    <w:rsid w:val="00934FD8"/>
    <w:rsid w:val="00934FF0"/>
    <w:rsid w:val="00935022"/>
    <w:rsid w:val="009351E1"/>
    <w:rsid w:val="00935657"/>
    <w:rsid w:val="0093627A"/>
    <w:rsid w:val="00936569"/>
    <w:rsid w:val="009368BD"/>
    <w:rsid w:val="00936C7C"/>
    <w:rsid w:val="00937068"/>
    <w:rsid w:val="00937105"/>
    <w:rsid w:val="0093721F"/>
    <w:rsid w:val="00937A5C"/>
    <w:rsid w:val="00937BF1"/>
    <w:rsid w:val="00937D20"/>
    <w:rsid w:val="00937DD8"/>
    <w:rsid w:val="009403F1"/>
    <w:rsid w:val="00940488"/>
    <w:rsid w:val="009405A5"/>
    <w:rsid w:val="00940994"/>
    <w:rsid w:val="00940AC6"/>
    <w:rsid w:val="00940E5A"/>
    <w:rsid w:val="00940F43"/>
    <w:rsid w:val="00941FA5"/>
    <w:rsid w:val="00942173"/>
    <w:rsid w:val="009423D6"/>
    <w:rsid w:val="00942892"/>
    <w:rsid w:val="009434E6"/>
    <w:rsid w:val="00943893"/>
    <w:rsid w:val="009440DE"/>
    <w:rsid w:val="009441A7"/>
    <w:rsid w:val="009442F8"/>
    <w:rsid w:val="0094460B"/>
    <w:rsid w:val="009447CF"/>
    <w:rsid w:val="00944913"/>
    <w:rsid w:val="00944B9D"/>
    <w:rsid w:val="00944C4E"/>
    <w:rsid w:val="00944F24"/>
    <w:rsid w:val="009451D3"/>
    <w:rsid w:val="00945594"/>
    <w:rsid w:val="009459FB"/>
    <w:rsid w:val="00945D79"/>
    <w:rsid w:val="00946143"/>
    <w:rsid w:val="00946A6E"/>
    <w:rsid w:val="00947746"/>
    <w:rsid w:val="00947C4F"/>
    <w:rsid w:val="00947FD7"/>
    <w:rsid w:val="00950388"/>
    <w:rsid w:val="009503AB"/>
    <w:rsid w:val="00950461"/>
    <w:rsid w:val="009506F8"/>
    <w:rsid w:val="0095105A"/>
    <w:rsid w:val="00951C2B"/>
    <w:rsid w:val="00952213"/>
    <w:rsid w:val="00952239"/>
    <w:rsid w:val="009525E1"/>
    <w:rsid w:val="009528ED"/>
    <w:rsid w:val="009529E3"/>
    <w:rsid w:val="00952A09"/>
    <w:rsid w:val="00952A62"/>
    <w:rsid w:val="00952B76"/>
    <w:rsid w:val="00953019"/>
    <w:rsid w:val="00953219"/>
    <w:rsid w:val="00953D12"/>
    <w:rsid w:val="00953FFF"/>
    <w:rsid w:val="009544A7"/>
    <w:rsid w:val="00954782"/>
    <w:rsid w:val="009549DC"/>
    <w:rsid w:val="009552CD"/>
    <w:rsid w:val="00955324"/>
    <w:rsid w:val="0095573E"/>
    <w:rsid w:val="0095581A"/>
    <w:rsid w:val="00955B62"/>
    <w:rsid w:val="00955C69"/>
    <w:rsid w:val="00955E15"/>
    <w:rsid w:val="00955F48"/>
    <w:rsid w:val="0095637F"/>
    <w:rsid w:val="00956A64"/>
    <w:rsid w:val="00956BDF"/>
    <w:rsid w:val="009570F1"/>
    <w:rsid w:val="009574B1"/>
    <w:rsid w:val="00957851"/>
    <w:rsid w:val="00957A2F"/>
    <w:rsid w:val="00960153"/>
    <w:rsid w:val="009602E5"/>
    <w:rsid w:val="0096068D"/>
    <w:rsid w:val="00960882"/>
    <w:rsid w:val="00960DAD"/>
    <w:rsid w:val="0096293E"/>
    <w:rsid w:val="009629F5"/>
    <w:rsid w:val="00962BC3"/>
    <w:rsid w:val="00962C4B"/>
    <w:rsid w:val="00962F9C"/>
    <w:rsid w:val="00962FB3"/>
    <w:rsid w:val="009630A6"/>
    <w:rsid w:val="0096321C"/>
    <w:rsid w:val="00963362"/>
    <w:rsid w:val="00963738"/>
    <w:rsid w:val="00963AB6"/>
    <w:rsid w:val="00963C3B"/>
    <w:rsid w:val="00963C7B"/>
    <w:rsid w:val="00963E2E"/>
    <w:rsid w:val="0096411E"/>
    <w:rsid w:val="00964254"/>
    <w:rsid w:val="00964765"/>
    <w:rsid w:val="00964A75"/>
    <w:rsid w:val="00964B67"/>
    <w:rsid w:val="009653CA"/>
    <w:rsid w:val="009658D1"/>
    <w:rsid w:val="00965AA3"/>
    <w:rsid w:val="00965F71"/>
    <w:rsid w:val="009668A4"/>
    <w:rsid w:val="00966D1B"/>
    <w:rsid w:val="00966F99"/>
    <w:rsid w:val="00967514"/>
    <w:rsid w:val="00967813"/>
    <w:rsid w:val="009679D8"/>
    <w:rsid w:val="00967AF5"/>
    <w:rsid w:val="00967EFF"/>
    <w:rsid w:val="0097024F"/>
    <w:rsid w:val="00970C52"/>
    <w:rsid w:val="00970E96"/>
    <w:rsid w:val="00971578"/>
    <w:rsid w:val="009715EE"/>
    <w:rsid w:val="009718AF"/>
    <w:rsid w:val="0097194C"/>
    <w:rsid w:val="00971956"/>
    <w:rsid w:val="00971ED3"/>
    <w:rsid w:val="00972386"/>
    <w:rsid w:val="009727E3"/>
    <w:rsid w:val="009729AF"/>
    <w:rsid w:val="00973191"/>
    <w:rsid w:val="00973419"/>
    <w:rsid w:val="00973584"/>
    <w:rsid w:val="009736EA"/>
    <w:rsid w:val="009737E7"/>
    <w:rsid w:val="00973960"/>
    <w:rsid w:val="00974546"/>
    <w:rsid w:val="00974624"/>
    <w:rsid w:val="00974661"/>
    <w:rsid w:val="00974AB5"/>
    <w:rsid w:val="00975B5D"/>
    <w:rsid w:val="00975F90"/>
    <w:rsid w:val="00976112"/>
    <w:rsid w:val="00976169"/>
    <w:rsid w:val="009764A2"/>
    <w:rsid w:val="009766A1"/>
    <w:rsid w:val="00976870"/>
    <w:rsid w:val="00976AD8"/>
    <w:rsid w:val="009770BD"/>
    <w:rsid w:val="0097759B"/>
    <w:rsid w:val="00977739"/>
    <w:rsid w:val="00977C0B"/>
    <w:rsid w:val="00977C16"/>
    <w:rsid w:val="00977EF0"/>
    <w:rsid w:val="009802D1"/>
    <w:rsid w:val="0098046E"/>
    <w:rsid w:val="009807C3"/>
    <w:rsid w:val="00980ABE"/>
    <w:rsid w:val="009810BF"/>
    <w:rsid w:val="0098121B"/>
    <w:rsid w:val="0098130F"/>
    <w:rsid w:val="00981400"/>
    <w:rsid w:val="00981BB7"/>
    <w:rsid w:val="0098218D"/>
    <w:rsid w:val="00983027"/>
    <w:rsid w:val="00983091"/>
    <w:rsid w:val="00983585"/>
    <w:rsid w:val="00983651"/>
    <w:rsid w:val="00983744"/>
    <w:rsid w:val="00983D82"/>
    <w:rsid w:val="009840CF"/>
    <w:rsid w:val="00985041"/>
    <w:rsid w:val="00985086"/>
    <w:rsid w:val="00985B59"/>
    <w:rsid w:val="00986320"/>
    <w:rsid w:val="00986991"/>
    <w:rsid w:val="00986A47"/>
    <w:rsid w:val="00986D17"/>
    <w:rsid w:val="00986DC2"/>
    <w:rsid w:val="009872A9"/>
    <w:rsid w:val="0099014D"/>
    <w:rsid w:val="00990379"/>
    <w:rsid w:val="009903D5"/>
    <w:rsid w:val="009907BE"/>
    <w:rsid w:val="00990CDF"/>
    <w:rsid w:val="0099158E"/>
    <w:rsid w:val="00991834"/>
    <w:rsid w:val="0099256E"/>
    <w:rsid w:val="0099294D"/>
    <w:rsid w:val="00992A86"/>
    <w:rsid w:val="00992AFC"/>
    <w:rsid w:val="00992B34"/>
    <w:rsid w:val="00992E23"/>
    <w:rsid w:val="00992F1B"/>
    <w:rsid w:val="0099327F"/>
    <w:rsid w:val="00993821"/>
    <w:rsid w:val="00993FD2"/>
    <w:rsid w:val="009943C1"/>
    <w:rsid w:val="00994654"/>
    <w:rsid w:val="009947E7"/>
    <w:rsid w:val="00994D65"/>
    <w:rsid w:val="009951E1"/>
    <w:rsid w:val="009952F3"/>
    <w:rsid w:val="00995370"/>
    <w:rsid w:val="0099546F"/>
    <w:rsid w:val="009959AD"/>
    <w:rsid w:val="00995DA7"/>
    <w:rsid w:val="00996049"/>
    <w:rsid w:val="00996281"/>
    <w:rsid w:val="0099679C"/>
    <w:rsid w:val="009968F4"/>
    <w:rsid w:val="00997CB8"/>
    <w:rsid w:val="009A00C7"/>
    <w:rsid w:val="009A09CD"/>
    <w:rsid w:val="009A0ADE"/>
    <w:rsid w:val="009A0F37"/>
    <w:rsid w:val="009A10F2"/>
    <w:rsid w:val="009A186D"/>
    <w:rsid w:val="009A1A49"/>
    <w:rsid w:val="009A2172"/>
    <w:rsid w:val="009A25ED"/>
    <w:rsid w:val="009A2897"/>
    <w:rsid w:val="009A2BD8"/>
    <w:rsid w:val="009A2E86"/>
    <w:rsid w:val="009A35F9"/>
    <w:rsid w:val="009A378E"/>
    <w:rsid w:val="009A426D"/>
    <w:rsid w:val="009A4A45"/>
    <w:rsid w:val="009A4D1D"/>
    <w:rsid w:val="009A532F"/>
    <w:rsid w:val="009A53AC"/>
    <w:rsid w:val="009A563C"/>
    <w:rsid w:val="009A5A39"/>
    <w:rsid w:val="009A5FA2"/>
    <w:rsid w:val="009A60D1"/>
    <w:rsid w:val="009A62FA"/>
    <w:rsid w:val="009A6929"/>
    <w:rsid w:val="009A6AB5"/>
    <w:rsid w:val="009A6D68"/>
    <w:rsid w:val="009A6FF5"/>
    <w:rsid w:val="009A71B2"/>
    <w:rsid w:val="009A7332"/>
    <w:rsid w:val="009A73B4"/>
    <w:rsid w:val="009A748A"/>
    <w:rsid w:val="009A74C4"/>
    <w:rsid w:val="009B0516"/>
    <w:rsid w:val="009B1464"/>
    <w:rsid w:val="009B14E4"/>
    <w:rsid w:val="009B18AE"/>
    <w:rsid w:val="009B241B"/>
    <w:rsid w:val="009B278C"/>
    <w:rsid w:val="009B2B42"/>
    <w:rsid w:val="009B33F2"/>
    <w:rsid w:val="009B3977"/>
    <w:rsid w:val="009B4108"/>
    <w:rsid w:val="009B437A"/>
    <w:rsid w:val="009B4626"/>
    <w:rsid w:val="009B5239"/>
    <w:rsid w:val="009B5489"/>
    <w:rsid w:val="009B6080"/>
    <w:rsid w:val="009B69E7"/>
    <w:rsid w:val="009B70A6"/>
    <w:rsid w:val="009B70B6"/>
    <w:rsid w:val="009B74EA"/>
    <w:rsid w:val="009B7538"/>
    <w:rsid w:val="009B78A2"/>
    <w:rsid w:val="009B7CC5"/>
    <w:rsid w:val="009C037F"/>
    <w:rsid w:val="009C066B"/>
    <w:rsid w:val="009C0D71"/>
    <w:rsid w:val="009C0D98"/>
    <w:rsid w:val="009C0F15"/>
    <w:rsid w:val="009C10F1"/>
    <w:rsid w:val="009C1537"/>
    <w:rsid w:val="009C15A1"/>
    <w:rsid w:val="009C198D"/>
    <w:rsid w:val="009C1B02"/>
    <w:rsid w:val="009C20FA"/>
    <w:rsid w:val="009C2294"/>
    <w:rsid w:val="009C2301"/>
    <w:rsid w:val="009C28B8"/>
    <w:rsid w:val="009C2FA6"/>
    <w:rsid w:val="009C3119"/>
    <w:rsid w:val="009C3895"/>
    <w:rsid w:val="009C3979"/>
    <w:rsid w:val="009C3C72"/>
    <w:rsid w:val="009C471D"/>
    <w:rsid w:val="009C57E3"/>
    <w:rsid w:val="009C61E9"/>
    <w:rsid w:val="009C704B"/>
    <w:rsid w:val="009C7072"/>
    <w:rsid w:val="009C7402"/>
    <w:rsid w:val="009C75C9"/>
    <w:rsid w:val="009C77E1"/>
    <w:rsid w:val="009C7EFC"/>
    <w:rsid w:val="009D0A2E"/>
    <w:rsid w:val="009D0A4D"/>
    <w:rsid w:val="009D0F14"/>
    <w:rsid w:val="009D1301"/>
    <w:rsid w:val="009D13D1"/>
    <w:rsid w:val="009D1B1A"/>
    <w:rsid w:val="009D1B53"/>
    <w:rsid w:val="009D1F1F"/>
    <w:rsid w:val="009D2068"/>
    <w:rsid w:val="009D28E2"/>
    <w:rsid w:val="009D2917"/>
    <w:rsid w:val="009D33B2"/>
    <w:rsid w:val="009D39E0"/>
    <w:rsid w:val="009D3C8C"/>
    <w:rsid w:val="009D3D2D"/>
    <w:rsid w:val="009D41B9"/>
    <w:rsid w:val="009D430A"/>
    <w:rsid w:val="009D4A5E"/>
    <w:rsid w:val="009D4F4B"/>
    <w:rsid w:val="009D51A4"/>
    <w:rsid w:val="009D51B3"/>
    <w:rsid w:val="009D58CF"/>
    <w:rsid w:val="009D5C45"/>
    <w:rsid w:val="009D5F30"/>
    <w:rsid w:val="009D68F7"/>
    <w:rsid w:val="009D6A8B"/>
    <w:rsid w:val="009D6FF4"/>
    <w:rsid w:val="009D784D"/>
    <w:rsid w:val="009D7CB5"/>
    <w:rsid w:val="009E01C4"/>
    <w:rsid w:val="009E0F6D"/>
    <w:rsid w:val="009E0F7B"/>
    <w:rsid w:val="009E1702"/>
    <w:rsid w:val="009E1F4D"/>
    <w:rsid w:val="009E2162"/>
    <w:rsid w:val="009E23BD"/>
    <w:rsid w:val="009E275F"/>
    <w:rsid w:val="009E27DD"/>
    <w:rsid w:val="009E29B0"/>
    <w:rsid w:val="009E29BD"/>
    <w:rsid w:val="009E2B10"/>
    <w:rsid w:val="009E2CFE"/>
    <w:rsid w:val="009E30CB"/>
    <w:rsid w:val="009E3691"/>
    <w:rsid w:val="009E36C7"/>
    <w:rsid w:val="009E37BC"/>
    <w:rsid w:val="009E42C7"/>
    <w:rsid w:val="009E435B"/>
    <w:rsid w:val="009E4400"/>
    <w:rsid w:val="009E45C9"/>
    <w:rsid w:val="009E4791"/>
    <w:rsid w:val="009E4E46"/>
    <w:rsid w:val="009E5215"/>
    <w:rsid w:val="009E54BB"/>
    <w:rsid w:val="009E5577"/>
    <w:rsid w:val="009E579A"/>
    <w:rsid w:val="009E58B3"/>
    <w:rsid w:val="009E5B12"/>
    <w:rsid w:val="009E5DF4"/>
    <w:rsid w:val="009E6205"/>
    <w:rsid w:val="009E6406"/>
    <w:rsid w:val="009E668F"/>
    <w:rsid w:val="009E6C19"/>
    <w:rsid w:val="009E6C1E"/>
    <w:rsid w:val="009E72B6"/>
    <w:rsid w:val="009F00A4"/>
    <w:rsid w:val="009F0943"/>
    <w:rsid w:val="009F0992"/>
    <w:rsid w:val="009F0D51"/>
    <w:rsid w:val="009F120D"/>
    <w:rsid w:val="009F1707"/>
    <w:rsid w:val="009F1711"/>
    <w:rsid w:val="009F173B"/>
    <w:rsid w:val="009F1A2C"/>
    <w:rsid w:val="009F1AE8"/>
    <w:rsid w:val="009F1F48"/>
    <w:rsid w:val="009F219C"/>
    <w:rsid w:val="009F228D"/>
    <w:rsid w:val="009F22AD"/>
    <w:rsid w:val="009F2B13"/>
    <w:rsid w:val="009F3939"/>
    <w:rsid w:val="009F41BE"/>
    <w:rsid w:val="009F4442"/>
    <w:rsid w:val="009F444D"/>
    <w:rsid w:val="009F450C"/>
    <w:rsid w:val="009F45B6"/>
    <w:rsid w:val="009F4656"/>
    <w:rsid w:val="009F471E"/>
    <w:rsid w:val="009F4FF7"/>
    <w:rsid w:val="009F5275"/>
    <w:rsid w:val="009F5662"/>
    <w:rsid w:val="009F5849"/>
    <w:rsid w:val="009F58BD"/>
    <w:rsid w:val="009F5A79"/>
    <w:rsid w:val="009F5EA8"/>
    <w:rsid w:val="009F6089"/>
    <w:rsid w:val="009F6451"/>
    <w:rsid w:val="009F64FE"/>
    <w:rsid w:val="009F705E"/>
    <w:rsid w:val="009F72BE"/>
    <w:rsid w:val="009F7872"/>
    <w:rsid w:val="00A001D0"/>
    <w:rsid w:val="00A006C3"/>
    <w:rsid w:val="00A00900"/>
    <w:rsid w:val="00A0104F"/>
    <w:rsid w:val="00A01ABD"/>
    <w:rsid w:val="00A02033"/>
    <w:rsid w:val="00A02148"/>
    <w:rsid w:val="00A02672"/>
    <w:rsid w:val="00A02B48"/>
    <w:rsid w:val="00A02BAE"/>
    <w:rsid w:val="00A031BF"/>
    <w:rsid w:val="00A034C9"/>
    <w:rsid w:val="00A0446C"/>
    <w:rsid w:val="00A048C7"/>
    <w:rsid w:val="00A05C93"/>
    <w:rsid w:val="00A0638F"/>
    <w:rsid w:val="00A06418"/>
    <w:rsid w:val="00A06506"/>
    <w:rsid w:val="00A06CB7"/>
    <w:rsid w:val="00A06D1D"/>
    <w:rsid w:val="00A06EE5"/>
    <w:rsid w:val="00A07A05"/>
    <w:rsid w:val="00A1018B"/>
    <w:rsid w:val="00A10333"/>
    <w:rsid w:val="00A1086A"/>
    <w:rsid w:val="00A10FBA"/>
    <w:rsid w:val="00A11088"/>
    <w:rsid w:val="00A11261"/>
    <w:rsid w:val="00A112D3"/>
    <w:rsid w:val="00A11941"/>
    <w:rsid w:val="00A11CF2"/>
    <w:rsid w:val="00A120ED"/>
    <w:rsid w:val="00A12413"/>
    <w:rsid w:val="00A128A3"/>
    <w:rsid w:val="00A12AEE"/>
    <w:rsid w:val="00A13D98"/>
    <w:rsid w:val="00A13FA7"/>
    <w:rsid w:val="00A1415A"/>
    <w:rsid w:val="00A1444B"/>
    <w:rsid w:val="00A14853"/>
    <w:rsid w:val="00A14878"/>
    <w:rsid w:val="00A14B84"/>
    <w:rsid w:val="00A15074"/>
    <w:rsid w:val="00A150BB"/>
    <w:rsid w:val="00A152E8"/>
    <w:rsid w:val="00A15850"/>
    <w:rsid w:val="00A15D4F"/>
    <w:rsid w:val="00A163E8"/>
    <w:rsid w:val="00A16462"/>
    <w:rsid w:val="00A16548"/>
    <w:rsid w:val="00A16551"/>
    <w:rsid w:val="00A16592"/>
    <w:rsid w:val="00A1709C"/>
    <w:rsid w:val="00A17531"/>
    <w:rsid w:val="00A17661"/>
    <w:rsid w:val="00A1777B"/>
    <w:rsid w:val="00A17791"/>
    <w:rsid w:val="00A17976"/>
    <w:rsid w:val="00A179B3"/>
    <w:rsid w:val="00A17EC9"/>
    <w:rsid w:val="00A2108F"/>
    <w:rsid w:val="00A222D9"/>
    <w:rsid w:val="00A224FE"/>
    <w:rsid w:val="00A22BEA"/>
    <w:rsid w:val="00A22F0D"/>
    <w:rsid w:val="00A23177"/>
    <w:rsid w:val="00A2337E"/>
    <w:rsid w:val="00A237CE"/>
    <w:rsid w:val="00A23F7D"/>
    <w:rsid w:val="00A240A1"/>
    <w:rsid w:val="00A24197"/>
    <w:rsid w:val="00A2419C"/>
    <w:rsid w:val="00A25782"/>
    <w:rsid w:val="00A25A7D"/>
    <w:rsid w:val="00A26163"/>
    <w:rsid w:val="00A261C5"/>
    <w:rsid w:val="00A26373"/>
    <w:rsid w:val="00A27A35"/>
    <w:rsid w:val="00A27E72"/>
    <w:rsid w:val="00A30398"/>
    <w:rsid w:val="00A30BBA"/>
    <w:rsid w:val="00A30D2D"/>
    <w:rsid w:val="00A31FA1"/>
    <w:rsid w:val="00A31FDD"/>
    <w:rsid w:val="00A320DE"/>
    <w:rsid w:val="00A32305"/>
    <w:rsid w:val="00A32DEC"/>
    <w:rsid w:val="00A32E0A"/>
    <w:rsid w:val="00A3335F"/>
    <w:rsid w:val="00A33365"/>
    <w:rsid w:val="00A33B6F"/>
    <w:rsid w:val="00A33DDC"/>
    <w:rsid w:val="00A33F3C"/>
    <w:rsid w:val="00A340B2"/>
    <w:rsid w:val="00A3463D"/>
    <w:rsid w:val="00A34773"/>
    <w:rsid w:val="00A3480A"/>
    <w:rsid w:val="00A34DE2"/>
    <w:rsid w:val="00A352C6"/>
    <w:rsid w:val="00A354A5"/>
    <w:rsid w:val="00A3651E"/>
    <w:rsid w:val="00A368E5"/>
    <w:rsid w:val="00A36E66"/>
    <w:rsid w:val="00A37029"/>
    <w:rsid w:val="00A371CD"/>
    <w:rsid w:val="00A372D5"/>
    <w:rsid w:val="00A4044F"/>
    <w:rsid w:val="00A404E9"/>
    <w:rsid w:val="00A40AC6"/>
    <w:rsid w:val="00A4100A"/>
    <w:rsid w:val="00A411EF"/>
    <w:rsid w:val="00A4324B"/>
    <w:rsid w:val="00A435E3"/>
    <w:rsid w:val="00A43646"/>
    <w:rsid w:val="00A4365B"/>
    <w:rsid w:val="00A436AD"/>
    <w:rsid w:val="00A43CD3"/>
    <w:rsid w:val="00A44214"/>
    <w:rsid w:val="00A44275"/>
    <w:rsid w:val="00A442DC"/>
    <w:rsid w:val="00A44417"/>
    <w:rsid w:val="00A44747"/>
    <w:rsid w:val="00A44851"/>
    <w:rsid w:val="00A4493D"/>
    <w:rsid w:val="00A4499B"/>
    <w:rsid w:val="00A44CBF"/>
    <w:rsid w:val="00A454DB"/>
    <w:rsid w:val="00A456C8"/>
    <w:rsid w:val="00A45AC1"/>
    <w:rsid w:val="00A4627C"/>
    <w:rsid w:val="00A504F9"/>
    <w:rsid w:val="00A50515"/>
    <w:rsid w:val="00A50568"/>
    <w:rsid w:val="00A50EB8"/>
    <w:rsid w:val="00A50EDB"/>
    <w:rsid w:val="00A50F75"/>
    <w:rsid w:val="00A51372"/>
    <w:rsid w:val="00A5193E"/>
    <w:rsid w:val="00A520AD"/>
    <w:rsid w:val="00A52887"/>
    <w:rsid w:val="00A528B3"/>
    <w:rsid w:val="00A52D34"/>
    <w:rsid w:val="00A52DB1"/>
    <w:rsid w:val="00A53552"/>
    <w:rsid w:val="00A5389A"/>
    <w:rsid w:val="00A53964"/>
    <w:rsid w:val="00A53B8A"/>
    <w:rsid w:val="00A542EC"/>
    <w:rsid w:val="00A54373"/>
    <w:rsid w:val="00A54A0A"/>
    <w:rsid w:val="00A54CFA"/>
    <w:rsid w:val="00A54E95"/>
    <w:rsid w:val="00A55149"/>
    <w:rsid w:val="00A55155"/>
    <w:rsid w:val="00A55832"/>
    <w:rsid w:val="00A5589F"/>
    <w:rsid w:val="00A559D7"/>
    <w:rsid w:val="00A55A0C"/>
    <w:rsid w:val="00A55CD1"/>
    <w:rsid w:val="00A560E1"/>
    <w:rsid w:val="00A562FC"/>
    <w:rsid w:val="00A564C7"/>
    <w:rsid w:val="00A5657B"/>
    <w:rsid w:val="00A5686D"/>
    <w:rsid w:val="00A56B73"/>
    <w:rsid w:val="00A56BD0"/>
    <w:rsid w:val="00A57105"/>
    <w:rsid w:val="00A57979"/>
    <w:rsid w:val="00A57E09"/>
    <w:rsid w:val="00A57F9F"/>
    <w:rsid w:val="00A6007B"/>
    <w:rsid w:val="00A60C9E"/>
    <w:rsid w:val="00A6118D"/>
    <w:rsid w:val="00A61633"/>
    <w:rsid w:val="00A61A6C"/>
    <w:rsid w:val="00A61C04"/>
    <w:rsid w:val="00A61DE0"/>
    <w:rsid w:val="00A61F98"/>
    <w:rsid w:val="00A62193"/>
    <w:rsid w:val="00A621EC"/>
    <w:rsid w:val="00A624DA"/>
    <w:rsid w:val="00A62D2A"/>
    <w:rsid w:val="00A62DAE"/>
    <w:rsid w:val="00A630BE"/>
    <w:rsid w:val="00A634CC"/>
    <w:rsid w:val="00A636F8"/>
    <w:rsid w:val="00A63B2B"/>
    <w:rsid w:val="00A63DEC"/>
    <w:rsid w:val="00A642D4"/>
    <w:rsid w:val="00A64346"/>
    <w:rsid w:val="00A64574"/>
    <w:rsid w:val="00A64B20"/>
    <w:rsid w:val="00A64D5C"/>
    <w:rsid w:val="00A655F1"/>
    <w:rsid w:val="00A66512"/>
    <w:rsid w:val="00A665EC"/>
    <w:rsid w:val="00A667E6"/>
    <w:rsid w:val="00A66A5A"/>
    <w:rsid w:val="00A66B51"/>
    <w:rsid w:val="00A66E6A"/>
    <w:rsid w:val="00A66E87"/>
    <w:rsid w:val="00A67092"/>
    <w:rsid w:val="00A6778D"/>
    <w:rsid w:val="00A7082A"/>
    <w:rsid w:val="00A70E8A"/>
    <w:rsid w:val="00A7122D"/>
    <w:rsid w:val="00A7140C"/>
    <w:rsid w:val="00A717AF"/>
    <w:rsid w:val="00A71910"/>
    <w:rsid w:val="00A72FBE"/>
    <w:rsid w:val="00A7367E"/>
    <w:rsid w:val="00A736FF"/>
    <w:rsid w:val="00A73C5D"/>
    <w:rsid w:val="00A73D04"/>
    <w:rsid w:val="00A73D34"/>
    <w:rsid w:val="00A752C0"/>
    <w:rsid w:val="00A75CE3"/>
    <w:rsid w:val="00A75DAB"/>
    <w:rsid w:val="00A7622C"/>
    <w:rsid w:val="00A7644B"/>
    <w:rsid w:val="00A768C8"/>
    <w:rsid w:val="00A76A91"/>
    <w:rsid w:val="00A76C8D"/>
    <w:rsid w:val="00A7748A"/>
    <w:rsid w:val="00A800E9"/>
    <w:rsid w:val="00A80A1B"/>
    <w:rsid w:val="00A80E12"/>
    <w:rsid w:val="00A80F58"/>
    <w:rsid w:val="00A80FFA"/>
    <w:rsid w:val="00A810A0"/>
    <w:rsid w:val="00A817C8"/>
    <w:rsid w:val="00A828E4"/>
    <w:rsid w:val="00A83377"/>
    <w:rsid w:val="00A833F9"/>
    <w:rsid w:val="00A835E0"/>
    <w:rsid w:val="00A83BFD"/>
    <w:rsid w:val="00A8458B"/>
    <w:rsid w:val="00A8473F"/>
    <w:rsid w:val="00A84F73"/>
    <w:rsid w:val="00A8507E"/>
    <w:rsid w:val="00A8534A"/>
    <w:rsid w:val="00A853CD"/>
    <w:rsid w:val="00A854F5"/>
    <w:rsid w:val="00A85EBA"/>
    <w:rsid w:val="00A85FA6"/>
    <w:rsid w:val="00A862D3"/>
    <w:rsid w:val="00A86D4E"/>
    <w:rsid w:val="00A86F7E"/>
    <w:rsid w:val="00A87417"/>
    <w:rsid w:val="00A87984"/>
    <w:rsid w:val="00A87CA4"/>
    <w:rsid w:val="00A905B5"/>
    <w:rsid w:val="00A90604"/>
    <w:rsid w:val="00A907F8"/>
    <w:rsid w:val="00A90F6D"/>
    <w:rsid w:val="00A9192A"/>
    <w:rsid w:val="00A91CA3"/>
    <w:rsid w:val="00A923A1"/>
    <w:rsid w:val="00A92447"/>
    <w:rsid w:val="00A926B7"/>
    <w:rsid w:val="00A93462"/>
    <w:rsid w:val="00A93492"/>
    <w:rsid w:val="00A9360B"/>
    <w:rsid w:val="00A93BBA"/>
    <w:rsid w:val="00A93CF3"/>
    <w:rsid w:val="00A93D0D"/>
    <w:rsid w:val="00A93D3F"/>
    <w:rsid w:val="00A93F48"/>
    <w:rsid w:val="00A948E3"/>
    <w:rsid w:val="00A955C5"/>
    <w:rsid w:val="00A95710"/>
    <w:rsid w:val="00A95B3F"/>
    <w:rsid w:val="00A95D4A"/>
    <w:rsid w:val="00A95F8E"/>
    <w:rsid w:val="00A96A5A"/>
    <w:rsid w:val="00A973B6"/>
    <w:rsid w:val="00A974A4"/>
    <w:rsid w:val="00A97755"/>
    <w:rsid w:val="00A977F4"/>
    <w:rsid w:val="00A978E2"/>
    <w:rsid w:val="00A9790A"/>
    <w:rsid w:val="00A97AC1"/>
    <w:rsid w:val="00A97D07"/>
    <w:rsid w:val="00A97E2D"/>
    <w:rsid w:val="00AA07AF"/>
    <w:rsid w:val="00AA0AE3"/>
    <w:rsid w:val="00AA0CB4"/>
    <w:rsid w:val="00AA0D9E"/>
    <w:rsid w:val="00AA0EF4"/>
    <w:rsid w:val="00AA1828"/>
    <w:rsid w:val="00AA1CA0"/>
    <w:rsid w:val="00AA1CA2"/>
    <w:rsid w:val="00AA2432"/>
    <w:rsid w:val="00AA34D8"/>
    <w:rsid w:val="00AA3D0C"/>
    <w:rsid w:val="00AA400A"/>
    <w:rsid w:val="00AA4459"/>
    <w:rsid w:val="00AA46A1"/>
    <w:rsid w:val="00AA4AFC"/>
    <w:rsid w:val="00AA5027"/>
    <w:rsid w:val="00AA52FF"/>
    <w:rsid w:val="00AA530C"/>
    <w:rsid w:val="00AA56ED"/>
    <w:rsid w:val="00AA59AE"/>
    <w:rsid w:val="00AA5A3D"/>
    <w:rsid w:val="00AA5D38"/>
    <w:rsid w:val="00AA603E"/>
    <w:rsid w:val="00AA60F9"/>
    <w:rsid w:val="00AA6142"/>
    <w:rsid w:val="00AA6488"/>
    <w:rsid w:val="00AA6B07"/>
    <w:rsid w:val="00AA6E88"/>
    <w:rsid w:val="00AA75DE"/>
    <w:rsid w:val="00AA7A4E"/>
    <w:rsid w:val="00AA7E76"/>
    <w:rsid w:val="00AA7F68"/>
    <w:rsid w:val="00AB03BE"/>
    <w:rsid w:val="00AB0463"/>
    <w:rsid w:val="00AB04B8"/>
    <w:rsid w:val="00AB0EE6"/>
    <w:rsid w:val="00AB1B11"/>
    <w:rsid w:val="00AB2005"/>
    <w:rsid w:val="00AB2670"/>
    <w:rsid w:val="00AB2989"/>
    <w:rsid w:val="00AB2C3E"/>
    <w:rsid w:val="00AB2C97"/>
    <w:rsid w:val="00AB393A"/>
    <w:rsid w:val="00AB3C35"/>
    <w:rsid w:val="00AB3EA2"/>
    <w:rsid w:val="00AB434F"/>
    <w:rsid w:val="00AB4443"/>
    <w:rsid w:val="00AB4D69"/>
    <w:rsid w:val="00AB4DED"/>
    <w:rsid w:val="00AB503A"/>
    <w:rsid w:val="00AB54FD"/>
    <w:rsid w:val="00AB5705"/>
    <w:rsid w:val="00AB5CD4"/>
    <w:rsid w:val="00AB5D8D"/>
    <w:rsid w:val="00AB5F59"/>
    <w:rsid w:val="00AB63A5"/>
    <w:rsid w:val="00AB652D"/>
    <w:rsid w:val="00AB67F6"/>
    <w:rsid w:val="00AB6828"/>
    <w:rsid w:val="00AB6BE5"/>
    <w:rsid w:val="00AB7569"/>
    <w:rsid w:val="00AB758B"/>
    <w:rsid w:val="00AB7972"/>
    <w:rsid w:val="00AB7F7D"/>
    <w:rsid w:val="00AC0203"/>
    <w:rsid w:val="00AC0E55"/>
    <w:rsid w:val="00AC1581"/>
    <w:rsid w:val="00AC1AD4"/>
    <w:rsid w:val="00AC1B63"/>
    <w:rsid w:val="00AC1F7D"/>
    <w:rsid w:val="00AC30CD"/>
    <w:rsid w:val="00AC349F"/>
    <w:rsid w:val="00AC396E"/>
    <w:rsid w:val="00AC3BCE"/>
    <w:rsid w:val="00AC3E51"/>
    <w:rsid w:val="00AC47FD"/>
    <w:rsid w:val="00AC4815"/>
    <w:rsid w:val="00AC53E5"/>
    <w:rsid w:val="00AC5957"/>
    <w:rsid w:val="00AC624A"/>
    <w:rsid w:val="00AC631E"/>
    <w:rsid w:val="00AC6399"/>
    <w:rsid w:val="00AC6589"/>
    <w:rsid w:val="00AC69BD"/>
    <w:rsid w:val="00AC738A"/>
    <w:rsid w:val="00AC757C"/>
    <w:rsid w:val="00AD0C0F"/>
    <w:rsid w:val="00AD0FCB"/>
    <w:rsid w:val="00AD1087"/>
    <w:rsid w:val="00AD12DE"/>
    <w:rsid w:val="00AD14AB"/>
    <w:rsid w:val="00AD17A5"/>
    <w:rsid w:val="00AD1CCA"/>
    <w:rsid w:val="00AD1F06"/>
    <w:rsid w:val="00AD25C3"/>
    <w:rsid w:val="00AD273D"/>
    <w:rsid w:val="00AD2BB2"/>
    <w:rsid w:val="00AD2DB7"/>
    <w:rsid w:val="00AD2F8E"/>
    <w:rsid w:val="00AD368A"/>
    <w:rsid w:val="00AD3C2A"/>
    <w:rsid w:val="00AD3DE2"/>
    <w:rsid w:val="00AD42D3"/>
    <w:rsid w:val="00AD4308"/>
    <w:rsid w:val="00AD46ED"/>
    <w:rsid w:val="00AD499F"/>
    <w:rsid w:val="00AD4CAD"/>
    <w:rsid w:val="00AD4D89"/>
    <w:rsid w:val="00AD4DDE"/>
    <w:rsid w:val="00AD4DF3"/>
    <w:rsid w:val="00AD5046"/>
    <w:rsid w:val="00AD524F"/>
    <w:rsid w:val="00AD53B9"/>
    <w:rsid w:val="00AD5A74"/>
    <w:rsid w:val="00AD5FB7"/>
    <w:rsid w:val="00AD643E"/>
    <w:rsid w:val="00AD64F1"/>
    <w:rsid w:val="00AD6644"/>
    <w:rsid w:val="00AD66C1"/>
    <w:rsid w:val="00AD6B00"/>
    <w:rsid w:val="00AD7527"/>
    <w:rsid w:val="00AD7528"/>
    <w:rsid w:val="00AD76BC"/>
    <w:rsid w:val="00AD77F2"/>
    <w:rsid w:val="00AD791F"/>
    <w:rsid w:val="00AD7AA6"/>
    <w:rsid w:val="00AE059C"/>
    <w:rsid w:val="00AE0629"/>
    <w:rsid w:val="00AE070D"/>
    <w:rsid w:val="00AE0823"/>
    <w:rsid w:val="00AE09CC"/>
    <w:rsid w:val="00AE0A98"/>
    <w:rsid w:val="00AE17AE"/>
    <w:rsid w:val="00AE1A15"/>
    <w:rsid w:val="00AE2259"/>
    <w:rsid w:val="00AE2B43"/>
    <w:rsid w:val="00AE2EE2"/>
    <w:rsid w:val="00AE360B"/>
    <w:rsid w:val="00AE366A"/>
    <w:rsid w:val="00AE39D9"/>
    <w:rsid w:val="00AE3D80"/>
    <w:rsid w:val="00AE40A0"/>
    <w:rsid w:val="00AE5294"/>
    <w:rsid w:val="00AE5F98"/>
    <w:rsid w:val="00AE6670"/>
    <w:rsid w:val="00AE6790"/>
    <w:rsid w:val="00AE6C49"/>
    <w:rsid w:val="00AE6D29"/>
    <w:rsid w:val="00AE7508"/>
    <w:rsid w:val="00AE75A7"/>
    <w:rsid w:val="00AE7824"/>
    <w:rsid w:val="00AE7C4D"/>
    <w:rsid w:val="00AE7E10"/>
    <w:rsid w:val="00AF00A3"/>
    <w:rsid w:val="00AF0481"/>
    <w:rsid w:val="00AF0E0C"/>
    <w:rsid w:val="00AF1650"/>
    <w:rsid w:val="00AF1845"/>
    <w:rsid w:val="00AF1A54"/>
    <w:rsid w:val="00AF1BED"/>
    <w:rsid w:val="00AF1F38"/>
    <w:rsid w:val="00AF200A"/>
    <w:rsid w:val="00AF2731"/>
    <w:rsid w:val="00AF27B6"/>
    <w:rsid w:val="00AF3276"/>
    <w:rsid w:val="00AF3778"/>
    <w:rsid w:val="00AF3ECE"/>
    <w:rsid w:val="00AF412F"/>
    <w:rsid w:val="00AF461C"/>
    <w:rsid w:val="00AF47E9"/>
    <w:rsid w:val="00AF4EB6"/>
    <w:rsid w:val="00AF4ED0"/>
    <w:rsid w:val="00AF5210"/>
    <w:rsid w:val="00AF52C7"/>
    <w:rsid w:val="00AF5611"/>
    <w:rsid w:val="00AF572A"/>
    <w:rsid w:val="00AF5844"/>
    <w:rsid w:val="00AF6246"/>
    <w:rsid w:val="00AF6EE1"/>
    <w:rsid w:val="00AF740D"/>
    <w:rsid w:val="00AF77C9"/>
    <w:rsid w:val="00AF7D01"/>
    <w:rsid w:val="00AF7F41"/>
    <w:rsid w:val="00B00333"/>
    <w:rsid w:val="00B00AEC"/>
    <w:rsid w:val="00B00E4D"/>
    <w:rsid w:val="00B00E81"/>
    <w:rsid w:val="00B016F5"/>
    <w:rsid w:val="00B01720"/>
    <w:rsid w:val="00B01D67"/>
    <w:rsid w:val="00B02020"/>
    <w:rsid w:val="00B02737"/>
    <w:rsid w:val="00B0273B"/>
    <w:rsid w:val="00B02A4A"/>
    <w:rsid w:val="00B02FA6"/>
    <w:rsid w:val="00B0307B"/>
    <w:rsid w:val="00B030A6"/>
    <w:rsid w:val="00B036FA"/>
    <w:rsid w:val="00B03732"/>
    <w:rsid w:val="00B03875"/>
    <w:rsid w:val="00B0412F"/>
    <w:rsid w:val="00B047C1"/>
    <w:rsid w:val="00B04A92"/>
    <w:rsid w:val="00B05F8B"/>
    <w:rsid w:val="00B06923"/>
    <w:rsid w:val="00B076F1"/>
    <w:rsid w:val="00B07A6C"/>
    <w:rsid w:val="00B07E9C"/>
    <w:rsid w:val="00B07F25"/>
    <w:rsid w:val="00B07F9A"/>
    <w:rsid w:val="00B10101"/>
    <w:rsid w:val="00B10214"/>
    <w:rsid w:val="00B1082A"/>
    <w:rsid w:val="00B10DDA"/>
    <w:rsid w:val="00B111FD"/>
    <w:rsid w:val="00B113BD"/>
    <w:rsid w:val="00B11729"/>
    <w:rsid w:val="00B11AEB"/>
    <w:rsid w:val="00B127BA"/>
    <w:rsid w:val="00B127DD"/>
    <w:rsid w:val="00B12BD4"/>
    <w:rsid w:val="00B12F4A"/>
    <w:rsid w:val="00B12FFD"/>
    <w:rsid w:val="00B132AB"/>
    <w:rsid w:val="00B1350C"/>
    <w:rsid w:val="00B13837"/>
    <w:rsid w:val="00B13C7C"/>
    <w:rsid w:val="00B13FEB"/>
    <w:rsid w:val="00B142BF"/>
    <w:rsid w:val="00B1464F"/>
    <w:rsid w:val="00B147E6"/>
    <w:rsid w:val="00B14929"/>
    <w:rsid w:val="00B14B11"/>
    <w:rsid w:val="00B14D7E"/>
    <w:rsid w:val="00B14ED9"/>
    <w:rsid w:val="00B15921"/>
    <w:rsid w:val="00B15D05"/>
    <w:rsid w:val="00B16162"/>
    <w:rsid w:val="00B16828"/>
    <w:rsid w:val="00B16895"/>
    <w:rsid w:val="00B172EA"/>
    <w:rsid w:val="00B177DA"/>
    <w:rsid w:val="00B2073C"/>
    <w:rsid w:val="00B20856"/>
    <w:rsid w:val="00B20E99"/>
    <w:rsid w:val="00B20F48"/>
    <w:rsid w:val="00B21009"/>
    <w:rsid w:val="00B215B1"/>
    <w:rsid w:val="00B21AB4"/>
    <w:rsid w:val="00B21C54"/>
    <w:rsid w:val="00B21DCE"/>
    <w:rsid w:val="00B22188"/>
    <w:rsid w:val="00B22536"/>
    <w:rsid w:val="00B22803"/>
    <w:rsid w:val="00B22B5E"/>
    <w:rsid w:val="00B22E4C"/>
    <w:rsid w:val="00B234CD"/>
    <w:rsid w:val="00B2367C"/>
    <w:rsid w:val="00B236A0"/>
    <w:rsid w:val="00B239CF"/>
    <w:rsid w:val="00B245A0"/>
    <w:rsid w:val="00B247A9"/>
    <w:rsid w:val="00B2484E"/>
    <w:rsid w:val="00B248B8"/>
    <w:rsid w:val="00B248BE"/>
    <w:rsid w:val="00B24F92"/>
    <w:rsid w:val="00B259FD"/>
    <w:rsid w:val="00B261EA"/>
    <w:rsid w:val="00B26AAE"/>
    <w:rsid w:val="00B26BA4"/>
    <w:rsid w:val="00B26E7F"/>
    <w:rsid w:val="00B278EB"/>
    <w:rsid w:val="00B2796D"/>
    <w:rsid w:val="00B279CD"/>
    <w:rsid w:val="00B27BD2"/>
    <w:rsid w:val="00B31241"/>
    <w:rsid w:val="00B31527"/>
    <w:rsid w:val="00B31642"/>
    <w:rsid w:val="00B31C29"/>
    <w:rsid w:val="00B31E1A"/>
    <w:rsid w:val="00B320F1"/>
    <w:rsid w:val="00B32600"/>
    <w:rsid w:val="00B32A67"/>
    <w:rsid w:val="00B32A75"/>
    <w:rsid w:val="00B32FBE"/>
    <w:rsid w:val="00B3322E"/>
    <w:rsid w:val="00B339DD"/>
    <w:rsid w:val="00B34C07"/>
    <w:rsid w:val="00B34E84"/>
    <w:rsid w:val="00B36298"/>
    <w:rsid w:val="00B36AD4"/>
    <w:rsid w:val="00B36BFA"/>
    <w:rsid w:val="00B372C5"/>
    <w:rsid w:val="00B3743A"/>
    <w:rsid w:val="00B406D3"/>
    <w:rsid w:val="00B4085A"/>
    <w:rsid w:val="00B40BE9"/>
    <w:rsid w:val="00B40FFD"/>
    <w:rsid w:val="00B4109A"/>
    <w:rsid w:val="00B41DE5"/>
    <w:rsid w:val="00B4217D"/>
    <w:rsid w:val="00B4256E"/>
    <w:rsid w:val="00B426C1"/>
    <w:rsid w:val="00B42A0F"/>
    <w:rsid w:val="00B42C90"/>
    <w:rsid w:val="00B42F45"/>
    <w:rsid w:val="00B42FB8"/>
    <w:rsid w:val="00B43169"/>
    <w:rsid w:val="00B435FE"/>
    <w:rsid w:val="00B437D3"/>
    <w:rsid w:val="00B44187"/>
    <w:rsid w:val="00B4445F"/>
    <w:rsid w:val="00B4465E"/>
    <w:rsid w:val="00B448E6"/>
    <w:rsid w:val="00B44F1D"/>
    <w:rsid w:val="00B4552C"/>
    <w:rsid w:val="00B4698E"/>
    <w:rsid w:val="00B469E7"/>
    <w:rsid w:val="00B47280"/>
    <w:rsid w:val="00B47390"/>
    <w:rsid w:val="00B47793"/>
    <w:rsid w:val="00B50488"/>
    <w:rsid w:val="00B506CD"/>
    <w:rsid w:val="00B5091A"/>
    <w:rsid w:val="00B512E0"/>
    <w:rsid w:val="00B5171D"/>
    <w:rsid w:val="00B51B4C"/>
    <w:rsid w:val="00B5214D"/>
    <w:rsid w:val="00B52437"/>
    <w:rsid w:val="00B527F3"/>
    <w:rsid w:val="00B52C51"/>
    <w:rsid w:val="00B53455"/>
    <w:rsid w:val="00B53673"/>
    <w:rsid w:val="00B536EE"/>
    <w:rsid w:val="00B53E24"/>
    <w:rsid w:val="00B54A80"/>
    <w:rsid w:val="00B551B8"/>
    <w:rsid w:val="00B5576E"/>
    <w:rsid w:val="00B55C4F"/>
    <w:rsid w:val="00B55F7E"/>
    <w:rsid w:val="00B56056"/>
    <w:rsid w:val="00B562AB"/>
    <w:rsid w:val="00B562AC"/>
    <w:rsid w:val="00B564FA"/>
    <w:rsid w:val="00B5663E"/>
    <w:rsid w:val="00B567D5"/>
    <w:rsid w:val="00B56D8B"/>
    <w:rsid w:val="00B56E5A"/>
    <w:rsid w:val="00B572CF"/>
    <w:rsid w:val="00B578A8"/>
    <w:rsid w:val="00B57C21"/>
    <w:rsid w:val="00B60328"/>
    <w:rsid w:val="00B62151"/>
    <w:rsid w:val="00B62798"/>
    <w:rsid w:val="00B62DC2"/>
    <w:rsid w:val="00B6335F"/>
    <w:rsid w:val="00B63DF0"/>
    <w:rsid w:val="00B6430D"/>
    <w:rsid w:val="00B64D89"/>
    <w:rsid w:val="00B653A7"/>
    <w:rsid w:val="00B65558"/>
    <w:rsid w:val="00B6566E"/>
    <w:rsid w:val="00B658F9"/>
    <w:rsid w:val="00B65966"/>
    <w:rsid w:val="00B6641D"/>
    <w:rsid w:val="00B66A8C"/>
    <w:rsid w:val="00B66D76"/>
    <w:rsid w:val="00B67044"/>
    <w:rsid w:val="00B67152"/>
    <w:rsid w:val="00B673FE"/>
    <w:rsid w:val="00B6746A"/>
    <w:rsid w:val="00B675E8"/>
    <w:rsid w:val="00B67866"/>
    <w:rsid w:val="00B6793B"/>
    <w:rsid w:val="00B67973"/>
    <w:rsid w:val="00B7073C"/>
    <w:rsid w:val="00B70BA0"/>
    <w:rsid w:val="00B70BF0"/>
    <w:rsid w:val="00B714AE"/>
    <w:rsid w:val="00B715F2"/>
    <w:rsid w:val="00B71612"/>
    <w:rsid w:val="00B7183D"/>
    <w:rsid w:val="00B7199C"/>
    <w:rsid w:val="00B71AB9"/>
    <w:rsid w:val="00B71BFC"/>
    <w:rsid w:val="00B71F4A"/>
    <w:rsid w:val="00B720F5"/>
    <w:rsid w:val="00B722A7"/>
    <w:rsid w:val="00B72559"/>
    <w:rsid w:val="00B72A48"/>
    <w:rsid w:val="00B72B3B"/>
    <w:rsid w:val="00B72D44"/>
    <w:rsid w:val="00B72E27"/>
    <w:rsid w:val="00B7426B"/>
    <w:rsid w:val="00B744D6"/>
    <w:rsid w:val="00B74E0B"/>
    <w:rsid w:val="00B74F75"/>
    <w:rsid w:val="00B75226"/>
    <w:rsid w:val="00B76798"/>
    <w:rsid w:val="00B7680F"/>
    <w:rsid w:val="00B7717D"/>
    <w:rsid w:val="00B77A05"/>
    <w:rsid w:val="00B80C5E"/>
    <w:rsid w:val="00B80E36"/>
    <w:rsid w:val="00B812FF"/>
    <w:rsid w:val="00B8135B"/>
    <w:rsid w:val="00B81515"/>
    <w:rsid w:val="00B81A78"/>
    <w:rsid w:val="00B81FCD"/>
    <w:rsid w:val="00B822D2"/>
    <w:rsid w:val="00B82529"/>
    <w:rsid w:val="00B826A7"/>
    <w:rsid w:val="00B82B18"/>
    <w:rsid w:val="00B82E43"/>
    <w:rsid w:val="00B836A2"/>
    <w:rsid w:val="00B83CBB"/>
    <w:rsid w:val="00B83E2C"/>
    <w:rsid w:val="00B83E9A"/>
    <w:rsid w:val="00B84428"/>
    <w:rsid w:val="00B844AA"/>
    <w:rsid w:val="00B84BD6"/>
    <w:rsid w:val="00B84C43"/>
    <w:rsid w:val="00B84F97"/>
    <w:rsid w:val="00B85152"/>
    <w:rsid w:val="00B851C2"/>
    <w:rsid w:val="00B85C4E"/>
    <w:rsid w:val="00B86042"/>
    <w:rsid w:val="00B860A8"/>
    <w:rsid w:val="00B86899"/>
    <w:rsid w:val="00B870CE"/>
    <w:rsid w:val="00B870F9"/>
    <w:rsid w:val="00B8775E"/>
    <w:rsid w:val="00B90735"/>
    <w:rsid w:val="00B908FA"/>
    <w:rsid w:val="00B9137B"/>
    <w:rsid w:val="00B914A9"/>
    <w:rsid w:val="00B914D3"/>
    <w:rsid w:val="00B91AB1"/>
    <w:rsid w:val="00B91C82"/>
    <w:rsid w:val="00B91D4E"/>
    <w:rsid w:val="00B91DEF"/>
    <w:rsid w:val="00B9224F"/>
    <w:rsid w:val="00B922B7"/>
    <w:rsid w:val="00B9268A"/>
    <w:rsid w:val="00B937EC"/>
    <w:rsid w:val="00B93918"/>
    <w:rsid w:val="00B94BE6"/>
    <w:rsid w:val="00B94E1D"/>
    <w:rsid w:val="00B958A9"/>
    <w:rsid w:val="00B95BF1"/>
    <w:rsid w:val="00B96899"/>
    <w:rsid w:val="00B9698E"/>
    <w:rsid w:val="00B97011"/>
    <w:rsid w:val="00B978E8"/>
    <w:rsid w:val="00B97A46"/>
    <w:rsid w:val="00BA05AD"/>
    <w:rsid w:val="00BA061F"/>
    <w:rsid w:val="00BA09DC"/>
    <w:rsid w:val="00BA0DF5"/>
    <w:rsid w:val="00BA146E"/>
    <w:rsid w:val="00BA1C13"/>
    <w:rsid w:val="00BA1D42"/>
    <w:rsid w:val="00BA1E74"/>
    <w:rsid w:val="00BA1EE6"/>
    <w:rsid w:val="00BA1FAE"/>
    <w:rsid w:val="00BA23B2"/>
    <w:rsid w:val="00BA23BC"/>
    <w:rsid w:val="00BA296C"/>
    <w:rsid w:val="00BA2A5A"/>
    <w:rsid w:val="00BA373B"/>
    <w:rsid w:val="00BA37A1"/>
    <w:rsid w:val="00BA38AA"/>
    <w:rsid w:val="00BA38D9"/>
    <w:rsid w:val="00BA3DE0"/>
    <w:rsid w:val="00BA4192"/>
    <w:rsid w:val="00BA43E2"/>
    <w:rsid w:val="00BA44E3"/>
    <w:rsid w:val="00BA4B01"/>
    <w:rsid w:val="00BA53A3"/>
    <w:rsid w:val="00BA5D51"/>
    <w:rsid w:val="00BA5D69"/>
    <w:rsid w:val="00BA6498"/>
    <w:rsid w:val="00BA66B5"/>
    <w:rsid w:val="00BA6953"/>
    <w:rsid w:val="00BA6BCD"/>
    <w:rsid w:val="00BA6BF1"/>
    <w:rsid w:val="00BA6C23"/>
    <w:rsid w:val="00BA6FA4"/>
    <w:rsid w:val="00BA70C4"/>
    <w:rsid w:val="00BA73F3"/>
    <w:rsid w:val="00BA74D0"/>
    <w:rsid w:val="00BA7639"/>
    <w:rsid w:val="00BA7710"/>
    <w:rsid w:val="00BA786F"/>
    <w:rsid w:val="00BA788A"/>
    <w:rsid w:val="00BB0104"/>
    <w:rsid w:val="00BB0479"/>
    <w:rsid w:val="00BB0989"/>
    <w:rsid w:val="00BB1AAA"/>
    <w:rsid w:val="00BB1AE3"/>
    <w:rsid w:val="00BB20E0"/>
    <w:rsid w:val="00BB25CC"/>
    <w:rsid w:val="00BB294C"/>
    <w:rsid w:val="00BB2C29"/>
    <w:rsid w:val="00BB30F3"/>
    <w:rsid w:val="00BB31AC"/>
    <w:rsid w:val="00BB33EC"/>
    <w:rsid w:val="00BB35E2"/>
    <w:rsid w:val="00BB3DDA"/>
    <w:rsid w:val="00BB3DDE"/>
    <w:rsid w:val="00BB4AC0"/>
    <w:rsid w:val="00BB4D7C"/>
    <w:rsid w:val="00BB5905"/>
    <w:rsid w:val="00BB596C"/>
    <w:rsid w:val="00BB603B"/>
    <w:rsid w:val="00BB60B2"/>
    <w:rsid w:val="00BB6250"/>
    <w:rsid w:val="00BB6A35"/>
    <w:rsid w:val="00BB6CEA"/>
    <w:rsid w:val="00BB741C"/>
    <w:rsid w:val="00BB75EE"/>
    <w:rsid w:val="00BB7646"/>
    <w:rsid w:val="00BB76A3"/>
    <w:rsid w:val="00BB77A6"/>
    <w:rsid w:val="00BB7EF5"/>
    <w:rsid w:val="00BB7FE0"/>
    <w:rsid w:val="00BC05CE"/>
    <w:rsid w:val="00BC0CB0"/>
    <w:rsid w:val="00BC0DA4"/>
    <w:rsid w:val="00BC1059"/>
    <w:rsid w:val="00BC173C"/>
    <w:rsid w:val="00BC1C7F"/>
    <w:rsid w:val="00BC1F06"/>
    <w:rsid w:val="00BC1F58"/>
    <w:rsid w:val="00BC2195"/>
    <w:rsid w:val="00BC2ADB"/>
    <w:rsid w:val="00BC2C17"/>
    <w:rsid w:val="00BC350E"/>
    <w:rsid w:val="00BC35A1"/>
    <w:rsid w:val="00BC43FB"/>
    <w:rsid w:val="00BC4B6F"/>
    <w:rsid w:val="00BC4F37"/>
    <w:rsid w:val="00BC534A"/>
    <w:rsid w:val="00BC6459"/>
    <w:rsid w:val="00BC7034"/>
    <w:rsid w:val="00BC70D2"/>
    <w:rsid w:val="00BC7282"/>
    <w:rsid w:val="00BC7A64"/>
    <w:rsid w:val="00BC7E56"/>
    <w:rsid w:val="00BD024E"/>
    <w:rsid w:val="00BD02B5"/>
    <w:rsid w:val="00BD03AA"/>
    <w:rsid w:val="00BD0848"/>
    <w:rsid w:val="00BD0A38"/>
    <w:rsid w:val="00BD0D64"/>
    <w:rsid w:val="00BD1164"/>
    <w:rsid w:val="00BD187E"/>
    <w:rsid w:val="00BD18A7"/>
    <w:rsid w:val="00BD19E2"/>
    <w:rsid w:val="00BD25B6"/>
    <w:rsid w:val="00BD29ED"/>
    <w:rsid w:val="00BD2CBC"/>
    <w:rsid w:val="00BD2CCE"/>
    <w:rsid w:val="00BD30C4"/>
    <w:rsid w:val="00BD3405"/>
    <w:rsid w:val="00BD3BF9"/>
    <w:rsid w:val="00BD42AD"/>
    <w:rsid w:val="00BD43B1"/>
    <w:rsid w:val="00BD512B"/>
    <w:rsid w:val="00BD51D4"/>
    <w:rsid w:val="00BD55FC"/>
    <w:rsid w:val="00BD6A40"/>
    <w:rsid w:val="00BD6E6D"/>
    <w:rsid w:val="00BD75D7"/>
    <w:rsid w:val="00BD7868"/>
    <w:rsid w:val="00BD7D0D"/>
    <w:rsid w:val="00BE0119"/>
    <w:rsid w:val="00BE01B3"/>
    <w:rsid w:val="00BE076C"/>
    <w:rsid w:val="00BE0C3E"/>
    <w:rsid w:val="00BE0E34"/>
    <w:rsid w:val="00BE1025"/>
    <w:rsid w:val="00BE10B4"/>
    <w:rsid w:val="00BE1497"/>
    <w:rsid w:val="00BE1533"/>
    <w:rsid w:val="00BE178E"/>
    <w:rsid w:val="00BE1E7B"/>
    <w:rsid w:val="00BE2BCC"/>
    <w:rsid w:val="00BE2EF5"/>
    <w:rsid w:val="00BE2F11"/>
    <w:rsid w:val="00BE33E1"/>
    <w:rsid w:val="00BE37B8"/>
    <w:rsid w:val="00BE37FB"/>
    <w:rsid w:val="00BE394C"/>
    <w:rsid w:val="00BE4C6B"/>
    <w:rsid w:val="00BE4D87"/>
    <w:rsid w:val="00BE53A7"/>
    <w:rsid w:val="00BE56FB"/>
    <w:rsid w:val="00BE5884"/>
    <w:rsid w:val="00BE5924"/>
    <w:rsid w:val="00BE61CB"/>
    <w:rsid w:val="00BE628B"/>
    <w:rsid w:val="00BE6BB6"/>
    <w:rsid w:val="00BE6E44"/>
    <w:rsid w:val="00BE6E59"/>
    <w:rsid w:val="00BE71AC"/>
    <w:rsid w:val="00BE7AAB"/>
    <w:rsid w:val="00BF120A"/>
    <w:rsid w:val="00BF18C7"/>
    <w:rsid w:val="00BF1AB7"/>
    <w:rsid w:val="00BF1B32"/>
    <w:rsid w:val="00BF2598"/>
    <w:rsid w:val="00BF28FD"/>
    <w:rsid w:val="00BF2DB0"/>
    <w:rsid w:val="00BF313D"/>
    <w:rsid w:val="00BF33B2"/>
    <w:rsid w:val="00BF3590"/>
    <w:rsid w:val="00BF3F62"/>
    <w:rsid w:val="00BF404E"/>
    <w:rsid w:val="00BF469F"/>
    <w:rsid w:val="00BF4EB2"/>
    <w:rsid w:val="00BF541B"/>
    <w:rsid w:val="00BF54F3"/>
    <w:rsid w:val="00BF57B6"/>
    <w:rsid w:val="00BF5BEB"/>
    <w:rsid w:val="00BF5EB3"/>
    <w:rsid w:val="00BF5F55"/>
    <w:rsid w:val="00BF5F87"/>
    <w:rsid w:val="00BF66BD"/>
    <w:rsid w:val="00BF6917"/>
    <w:rsid w:val="00BF6A38"/>
    <w:rsid w:val="00BF6BB3"/>
    <w:rsid w:val="00BF6FB7"/>
    <w:rsid w:val="00BF7195"/>
    <w:rsid w:val="00BF752B"/>
    <w:rsid w:val="00BF78B0"/>
    <w:rsid w:val="00BF78D6"/>
    <w:rsid w:val="00BF7D45"/>
    <w:rsid w:val="00C0039F"/>
    <w:rsid w:val="00C004F0"/>
    <w:rsid w:val="00C00752"/>
    <w:rsid w:val="00C013CC"/>
    <w:rsid w:val="00C013EF"/>
    <w:rsid w:val="00C01C91"/>
    <w:rsid w:val="00C01EFF"/>
    <w:rsid w:val="00C02B1B"/>
    <w:rsid w:val="00C02E18"/>
    <w:rsid w:val="00C03387"/>
    <w:rsid w:val="00C035B8"/>
    <w:rsid w:val="00C03648"/>
    <w:rsid w:val="00C03DCE"/>
    <w:rsid w:val="00C0450C"/>
    <w:rsid w:val="00C0470B"/>
    <w:rsid w:val="00C04DC6"/>
    <w:rsid w:val="00C053ED"/>
    <w:rsid w:val="00C05C1F"/>
    <w:rsid w:val="00C05D08"/>
    <w:rsid w:val="00C05DE8"/>
    <w:rsid w:val="00C0620A"/>
    <w:rsid w:val="00C06245"/>
    <w:rsid w:val="00C0656F"/>
    <w:rsid w:val="00C0685A"/>
    <w:rsid w:val="00C06A83"/>
    <w:rsid w:val="00C06C6A"/>
    <w:rsid w:val="00C06E1D"/>
    <w:rsid w:val="00C101B0"/>
    <w:rsid w:val="00C103C2"/>
    <w:rsid w:val="00C108E9"/>
    <w:rsid w:val="00C10AA0"/>
    <w:rsid w:val="00C115F8"/>
    <w:rsid w:val="00C123FC"/>
    <w:rsid w:val="00C12678"/>
    <w:rsid w:val="00C126B8"/>
    <w:rsid w:val="00C12859"/>
    <w:rsid w:val="00C13053"/>
    <w:rsid w:val="00C130D5"/>
    <w:rsid w:val="00C14EF0"/>
    <w:rsid w:val="00C14FCB"/>
    <w:rsid w:val="00C154EE"/>
    <w:rsid w:val="00C15655"/>
    <w:rsid w:val="00C1569C"/>
    <w:rsid w:val="00C15751"/>
    <w:rsid w:val="00C15B6E"/>
    <w:rsid w:val="00C15F7B"/>
    <w:rsid w:val="00C1662A"/>
    <w:rsid w:val="00C16743"/>
    <w:rsid w:val="00C16B8A"/>
    <w:rsid w:val="00C171D2"/>
    <w:rsid w:val="00C175E7"/>
    <w:rsid w:val="00C1761D"/>
    <w:rsid w:val="00C17686"/>
    <w:rsid w:val="00C178A2"/>
    <w:rsid w:val="00C17959"/>
    <w:rsid w:val="00C2062F"/>
    <w:rsid w:val="00C20CBA"/>
    <w:rsid w:val="00C21257"/>
    <w:rsid w:val="00C214FF"/>
    <w:rsid w:val="00C21685"/>
    <w:rsid w:val="00C21ACD"/>
    <w:rsid w:val="00C22015"/>
    <w:rsid w:val="00C22192"/>
    <w:rsid w:val="00C227FC"/>
    <w:rsid w:val="00C229C9"/>
    <w:rsid w:val="00C23115"/>
    <w:rsid w:val="00C2361B"/>
    <w:rsid w:val="00C2374E"/>
    <w:rsid w:val="00C237B2"/>
    <w:rsid w:val="00C23877"/>
    <w:rsid w:val="00C23D1F"/>
    <w:rsid w:val="00C23F81"/>
    <w:rsid w:val="00C2461E"/>
    <w:rsid w:val="00C24959"/>
    <w:rsid w:val="00C255DC"/>
    <w:rsid w:val="00C25844"/>
    <w:rsid w:val="00C26857"/>
    <w:rsid w:val="00C27918"/>
    <w:rsid w:val="00C30333"/>
    <w:rsid w:val="00C308E7"/>
    <w:rsid w:val="00C30A5C"/>
    <w:rsid w:val="00C30DDD"/>
    <w:rsid w:val="00C30E3C"/>
    <w:rsid w:val="00C30FB1"/>
    <w:rsid w:val="00C30FB3"/>
    <w:rsid w:val="00C3107C"/>
    <w:rsid w:val="00C31870"/>
    <w:rsid w:val="00C32193"/>
    <w:rsid w:val="00C32250"/>
    <w:rsid w:val="00C3268D"/>
    <w:rsid w:val="00C3269A"/>
    <w:rsid w:val="00C32C6C"/>
    <w:rsid w:val="00C3343A"/>
    <w:rsid w:val="00C33469"/>
    <w:rsid w:val="00C338BC"/>
    <w:rsid w:val="00C33A37"/>
    <w:rsid w:val="00C33B55"/>
    <w:rsid w:val="00C35159"/>
    <w:rsid w:val="00C3576D"/>
    <w:rsid w:val="00C3580E"/>
    <w:rsid w:val="00C35AD1"/>
    <w:rsid w:val="00C35D6C"/>
    <w:rsid w:val="00C361A6"/>
    <w:rsid w:val="00C369EA"/>
    <w:rsid w:val="00C369F4"/>
    <w:rsid w:val="00C36C59"/>
    <w:rsid w:val="00C36D7B"/>
    <w:rsid w:val="00C37006"/>
    <w:rsid w:val="00C376FE"/>
    <w:rsid w:val="00C37A25"/>
    <w:rsid w:val="00C37BC6"/>
    <w:rsid w:val="00C4049E"/>
    <w:rsid w:val="00C405CF"/>
    <w:rsid w:val="00C408E7"/>
    <w:rsid w:val="00C40AEE"/>
    <w:rsid w:val="00C40BDB"/>
    <w:rsid w:val="00C411F2"/>
    <w:rsid w:val="00C41D95"/>
    <w:rsid w:val="00C41DD3"/>
    <w:rsid w:val="00C4210B"/>
    <w:rsid w:val="00C4276A"/>
    <w:rsid w:val="00C42A07"/>
    <w:rsid w:val="00C42A81"/>
    <w:rsid w:val="00C42E38"/>
    <w:rsid w:val="00C42F35"/>
    <w:rsid w:val="00C4340F"/>
    <w:rsid w:val="00C43520"/>
    <w:rsid w:val="00C435F3"/>
    <w:rsid w:val="00C43648"/>
    <w:rsid w:val="00C437C7"/>
    <w:rsid w:val="00C437D6"/>
    <w:rsid w:val="00C4410E"/>
    <w:rsid w:val="00C44379"/>
    <w:rsid w:val="00C447ED"/>
    <w:rsid w:val="00C4494A"/>
    <w:rsid w:val="00C44D23"/>
    <w:rsid w:val="00C44F0E"/>
    <w:rsid w:val="00C45AC6"/>
    <w:rsid w:val="00C46128"/>
    <w:rsid w:val="00C46BF5"/>
    <w:rsid w:val="00C46F3B"/>
    <w:rsid w:val="00C46F82"/>
    <w:rsid w:val="00C47531"/>
    <w:rsid w:val="00C476D0"/>
    <w:rsid w:val="00C47890"/>
    <w:rsid w:val="00C5035C"/>
    <w:rsid w:val="00C5128A"/>
    <w:rsid w:val="00C51652"/>
    <w:rsid w:val="00C51695"/>
    <w:rsid w:val="00C516A9"/>
    <w:rsid w:val="00C52E7B"/>
    <w:rsid w:val="00C5308F"/>
    <w:rsid w:val="00C53180"/>
    <w:rsid w:val="00C53359"/>
    <w:rsid w:val="00C53FD9"/>
    <w:rsid w:val="00C54144"/>
    <w:rsid w:val="00C54745"/>
    <w:rsid w:val="00C5531F"/>
    <w:rsid w:val="00C553A4"/>
    <w:rsid w:val="00C55750"/>
    <w:rsid w:val="00C55854"/>
    <w:rsid w:val="00C56245"/>
    <w:rsid w:val="00C5648F"/>
    <w:rsid w:val="00C5650F"/>
    <w:rsid w:val="00C5689B"/>
    <w:rsid w:val="00C56DD0"/>
    <w:rsid w:val="00C57417"/>
    <w:rsid w:val="00C57F76"/>
    <w:rsid w:val="00C6073E"/>
    <w:rsid w:val="00C60842"/>
    <w:rsid w:val="00C61914"/>
    <w:rsid w:val="00C61ADA"/>
    <w:rsid w:val="00C61C15"/>
    <w:rsid w:val="00C623D7"/>
    <w:rsid w:val="00C6285F"/>
    <w:rsid w:val="00C62C5A"/>
    <w:rsid w:val="00C63430"/>
    <w:rsid w:val="00C6370A"/>
    <w:rsid w:val="00C6370F"/>
    <w:rsid w:val="00C63A1E"/>
    <w:rsid w:val="00C63A9A"/>
    <w:rsid w:val="00C63F1D"/>
    <w:rsid w:val="00C63FC4"/>
    <w:rsid w:val="00C640D3"/>
    <w:rsid w:val="00C64795"/>
    <w:rsid w:val="00C648C6"/>
    <w:rsid w:val="00C64B62"/>
    <w:rsid w:val="00C64E1B"/>
    <w:rsid w:val="00C64F8A"/>
    <w:rsid w:val="00C650DD"/>
    <w:rsid w:val="00C66270"/>
    <w:rsid w:val="00C66889"/>
    <w:rsid w:val="00C66BC4"/>
    <w:rsid w:val="00C66E05"/>
    <w:rsid w:val="00C66FF0"/>
    <w:rsid w:val="00C67424"/>
    <w:rsid w:val="00C67570"/>
    <w:rsid w:val="00C67644"/>
    <w:rsid w:val="00C6781D"/>
    <w:rsid w:val="00C678ED"/>
    <w:rsid w:val="00C67915"/>
    <w:rsid w:val="00C70675"/>
    <w:rsid w:val="00C719DD"/>
    <w:rsid w:val="00C71D47"/>
    <w:rsid w:val="00C71DDB"/>
    <w:rsid w:val="00C71F71"/>
    <w:rsid w:val="00C72E03"/>
    <w:rsid w:val="00C73770"/>
    <w:rsid w:val="00C73F64"/>
    <w:rsid w:val="00C74106"/>
    <w:rsid w:val="00C74445"/>
    <w:rsid w:val="00C7446E"/>
    <w:rsid w:val="00C74A6A"/>
    <w:rsid w:val="00C74A98"/>
    <w:rsid w:val="00C750D7"/>
    <w:rsid w:val="00C75C90"/>
    <w:rsid w:val="00C76600"/>
    <w:rsid w:val="00C76B1C"/>
    <w:rsid w:val="00C775A2"/>
    <w:rsid w:val="00C779E2"/>
    <w:rsid w:val="00C77A79"/>
    <w:rsid w:val="00C77D7F"/>
    <w:rsid w:val="00C806B0"/>
    <w:rsid w:val="00C807A9"/>
    <w:rsid w:val="00C80D2F"/>
    <w:rsid w:val="00C81D1E"/>
    <w:rsid w:val="00C82170"/>
    <w:rsid w:val="00C826D5"/>
    <w:rsid w:val="00C82871"/>
    <w:rsid w:val="00C8288D"/>
    <w:rsid w:val="00C82B66"/>
    <w:rsid w:val="00C82FC5"/>
    <w:rsid w:val="00C8383A"/>
    <w:rsid w:val="00C83A12"/>
    <w:rsid w:val="00C8432B"/>
    <w:rsid w:val="00C851EF"/>
    <w:rsid w:val="00C85336"/>
    <w:rsid w:val="00C8542E"/>
    <w:rsid w:val="00C85F09"/>
    <w:rsid w:val="00C86149"/>
    <w:rsid w:val="00C862C3"/>
    <w:rsid w:val="00C862D2"/>
    <w:rsid w:val="00C86C47"/>
    <w:rsid w:val="00C86CDC"/>
    <w:rsid w:val="00C871CE"/>
    <w:rsid w:val="00C87625"/>
    <w:rsid w:val="00C90376"/>
    <w:rsid w:val="00C907BF"/>
    <w:rsid w:val="00C90947"/>
    <w:rsid w:val="00C90A5A"/>
    <w:rsid w:val="00C90AC9"/>
    <w:rsid w:val="00C90F3C"/>
    <w:rsid w:val="00C91422"/>
    <w:rsid w:val="00C91ACC"/>
    <w:rsid w:val="00C925A2"/>
    <w:rsid w:val="00C92DE6"/>
    <w:rsid w:val="00C9320B"/>
    <w:rsid w:val="00C935BC"/>
    <w:rsid w:val="00C936E1"/>
    <w:rsid w:val="00C937C9"/>
    <w:rsid w:val="00C93B87"/>
    <w:rsid w:val="00C93C76"/>
    <w:rsid w:val="00C93E8E"/>
    <w:rsid w:val="00C940BB"/>
    <w:rsid w:val="00C942AF"/>
    <w:rsid w:val="00C94467"/>
    <w:rsid w:val="00C94F67"/>
    <w:rsid w:val="00C95174"/>
    <w:rsid w:val="00C95306"/>
    <w:rsid w:val="00C9539C"/>
    <w:rsid w:val="00C9595B"/>
    <w:rsid w:val="00C95BEF"/>
    <w:rsid w:val="00C95C1E"/>
    <w:rsid w:val="00C95DD9"/>
    <w:rsid w:val="00C967C0"/>
    <w:rsid w:val="00C969B4"/>
    <w:rsid w:val="00C96CD3"/>
    <w:rsid w:val="00C97091"/>
    <w:rsid w:val="00C975F9"/>
    <w:rsid w:val="00C97D38"/>
    <w:rsid w:val="00CA01A2"/>
    <w:rsid w:val="00CA01D5"/>
    <w:rsid w:val="00CA0CDC"/>
    <w:rsid w:val="00CA0D4C"/>
    <w:rsid w:val="00CA1080"/>
    <w:rsid w:val="00CA182D"/>
    <w:rsid w:val="00CA1D7A"/>
    <w:rsid w:val="00CA1F52"/>
    <w:rsid w:val="00CA1F82"/>
    <w:rsid w:val="00CA29F3"/>
    <w:rsid w:val="00CA2B50"/>
    <w:rsid w:val="00CA315C"/>
    <w:rsid w:val="00CA318D"/>
    <w:rsid w:val="00CA34F4"/>
    <w:rsid w:val="00CA3782"/>
    <w:rsid w:val="00CA3963"/>
    <w:rsid w:val="00CA3CCD"/>
    <w:rsid w:val="00CA407A"/>
    <w:rsid w:val="00CA42B9"/>
    <w:rsid w:val="00CA485C"/>
    <w:rsid w:val="00CA49AF"/>
    <w:rsid w:val="00CA518D"/>
    <w:rsid w:val="00CA5A40"/>
    <w:rsid w:val="00CA5D4A"/>
    <w:rsid w:val="00CA6D21"/>
    <w:rsid w:val="00CA6E53"/>
    <w:rsid w:val="00CA6EA9"/>
    <w:rsid w:val="00CA6F76"/>
    <w:rsid w:val="00CA7459"/>
    <w:rsid w:val="00CA7845"/>
    <w:rsid w:val="00CB099B"/>
    <w:rsid w:val="00CB0A1A"/>
    <w:rsid w:val="00CB0F71"/>
    <w:rsid w:val="00CB1644"/>
    <w:rsid w:val="00CB1C49"/>
    <w:rsid w:val="00CB1D6B"/>
    <w:rsid w:val="00CB1E8B"/>
    <w:rsid w:val="00CB220D"/>
    <w:rsid w:val="00CB22BB"/>
    <w:rsid w:val="00CB2314"/>
    <w:rsid w:val="00CB23C6"/>
    <w:rsid w:val="00CB3291"/>
    <w:rsid w:val="00CB3615"/>
    <w:rsid w:val="00CB4037"/>
    <w:rsid w:val="00CB4439"/>
    <w:rsid w:val="00CB4758"/>
    <w:rsid w:val="00CB4922"/>
    <w:rsid w:val="00CB4AF1"/>
    <w:rsid w:val="00CB57BA"/>
    <w:rsid w:val="00CB5C00"/>
    <w:rsid w:val="00CB5E85"/>
    <w:rsid w:val="00CB5F75"/>
    <w:rsid w:val="00CB63F4"/>
    <w:rsid w:val="00CB661D"/>
    <w:rsid w:val="00CB6D58"/>
    <w:rsid w:val="00CB6EEA"/>
    <w:rsid w:val="00CB7041"/>
    <w:rsid w:val="00CB7DFE"/>
    <w:rsid w:val="00CC0099"/>
    <w:rsid w:val="00CC07FE"/>
    <w:rsid w:val="00CC0935"/>
    <w:rsid w:val="00CC0C4E"/>
    <w:rsid w:val="00CC1013"/>
    <w:rsid w:val="00CC1058"/>
    <w:rsid w:val="00CC10FC"/>
    <w:rsid w:val="00CC117F"/>
    <w:rsid w:val="00CC15BD"/>
    <w:rsid w:val="00CC15F9"/>
    <w:rsid w:val="00CC2398"/>
    <w:rsid w:val="00CC24E9"/>
    <w:rsid w:val="00CC2644"/>
    <w:rsid w:val="00CC29EC"/>
    <w:rsid w:val="00CC2D59"/>
    <w:rsid w:val="00CC2D61"/>
    <w:rsid w:val="00CC2F77"/>
    <w:rsid w:val="00CC3577"/>
    <w:rsid w:val="00CC38E8"/>
    <w:rsid w:val="00CC3C69"/>
    <w:rsid w:val="00CC4242"/>
    <w:rsid w:val="00CC4A49"/>
    <w:rsid w:val="00CC4FA5"/>
    <w:rsid w:val="00CC516D"/>
    <w:rsid w:val="00CC53B3"/>
    <w:rsid w:val="00CC58F6"/>
    <w:rsid w:val="00CC5F4A"/>
    <w:rsid w:val="00CC692A"/>
    <w:rsid w:val="00CC69D1"/>
    <w:rsid w:val="00CC7068"/>
    <w:rsid w:val="00CC7646"/>
    <w:rsid w:val="00CC7C02"/>
    <w:rsid w:val="00CC7FEF"/>
    <w:rsid w:val="00CD0027"/>
    <w:rsid w:val="00CD0221"/>
    <w:rsid w:val="00CD03D5"/>
    <w:rsid w:val="00CD09B2"/>
    <w:rsid w:val="00CD0BE8"/>
    <w:rsid w:val="00CD0C18"/>
    <w:rsid w:val="00CD140A"/>
    <w:rsid w:val="00CD150C"/>
    <w:rsid w:val="00CD188F"/>
    <w:rsid w:val="00CD1BCF"/>
    <w:rsid w:val="00CD2016"/>
    <w:rsid w:val="00CD237F"/>
    <w:rsid w:val="00CD26EE"/>
    <w:rsid w:val="00CD2831"/>
    <w:rsid w:val="00CD29BB"/>
    <w:rsid w:val="00CD2F07"/>
    <w:rsid w:val="00CD3222"/>
    <w:rsid w:val="00CD3B14"/>
    <w:rsid w:val="00CD4BBD"/>
    <w:rsid w:val="00CD4BD9"/>
    <w:rsid w:val="00CD4D58"/>
    <w:rsid w:val="00CD5B6A"/>
    <w:rsid w:val="00CD67A6"/>
    <w:rsid w:val="00CD6911"/>
    <w:rsid w:val="00CD6B4C"/>
    <w:rsid w:val="00CD6D8C"/>
    <w:rsid w:val="00CD71D4"/>
    <w:rsid w:val="00CD792E"/>
    <w:rsid w:val="00CE01BF"/>
    <w:rsid w:val="00CE07EC"/>
    <w:rsid w:val="00CE0A45"/>
    <w:rsid w:val="00CE0B69"/>
    <w:rsid w:val="00CE11B7"/>
    <w:rsid w:val="00CE1338"/>
    <w:rsid w:val="00CE1363"/>
    <w:rsid w:val="00CE165A"/>
    <w:rsid w:val="00CE183D"/>
    <w:rsid w:val="00CE1DBA"/>
    <w:rsid w:val="00CE1ECE"/>
    <w:rsid w:val="00CE2C68"/>
    <w:rsid w:val="00CE2E78"/>
    <w:rsid w:val="00CE3BB1"/>
    <w:rsid w:val="00CE3BF9"/>
    <w:rsid w:val="00CE4185"/>
    <w:rsid w:val="00CE4D9A"/>
    <w:rsid w:val="00CE525F"/>
    <w:rsid w:val="00CE535F"/>
    <w:rsid w:val="00CE5864"/>
    <w:rsid w:val="00CE58F4"/>
    <w:rsid w:val="00CE624A"/>
    <w:rsid w:val="00CE6761"/>
    <w:rsid w:val="00CE68A8"/>
    <w:rsid w:val="00CE6C24"/>
    <w:rsid w:val="00CE713C"/>
    <w:rsid w:val="00CE7650"/>
    <w:rsid w:val="00CE7F3C"/>
    <w:rsid w:val="00CF06D9"/>
    <w:rsid w:val="00CF0B60"/>
    <w:rsid w:val="00CF0B93"/>
    <w:rsid w:val="00CF0C83"/>
    <w:rsid w:val="00CF0FC4"/>
    <w:rsid w:val="00CF158C"/>
    <w:rsid w:val="00CF1B41"/>
    <w:rsid w:val="00CF2017"/>
    <w:rsid w:val="00CF2454"/>
    <w:rsid w:val="00CF2C8C"/>
    <w:rsid w:val="00CF2D5C"/>
    <w:rsid w:val="00CF2DE2"/>
    <w:rsid w:val="00CF32FE"/>
    <w:rsid w:val="00CF33B7"/>
    <w:rsid w:val="00CF3B9D"/>
    <w:rsid w:val="00CF3ED8"/>
    <w:rsid w:val="00CF4410"/>
    <w:rsid w:val="00CF46B4"/>
    <w:rsid w:val="00CF48F0"/>
    <w:rsid w:val="00CF6122"/>
    <w:rsid w:val="00CF65F2"/>
    <w:rsid w:val="00CF690B"/>
    <w:rsid w:val="00CF696F"/>
    <w:rsid w:val="00CF6CDA"/>
    <w:rsid w:val="00CF7174"/>
    <w:rsid w:val="00CF7211"/>
    <w:rsid w:val="00CF7213"/>
    <w:rsid w:val="00CF7B31"/>
    <w:rsid w:val="00D00929"/>
    <w:rsid w:val="00D009B3"/>
    <w:rsid w:val="00D00C97"/>
    <w:rsid w:val="00D01115"/>
    <w:rsid w:val="00D01186"/>
    <w:rsid w:val="00D017DE"/>
    <w:rsid w:val="00D01A2E"/>
    <w:rsid w:val="00D01E15"/>
    <w:rsid w:val="00D01F34"/>
    <w:rsid w:val="00D02C8A"/>
    <w:rsid w:val="00D02D07"/>
    <w:rsid w:val="00D02D0A"/>
    <w:rsid w:val="00D02DAD"/>
    <w:rsid w:val="00D0345A"/>
    <w:rsid w:val="00D03E93"/>
    <w:rsid w:val="00D04094"/>
    <w:rsid w:val="00D0469A"/>
    <w:rsid w:val="00D0492B"/>
    <w:rsid w:val="00D04B57"/>
    <w:rsid w:val="00D04D19"/>
    <w:rsid w:val="00D0546F"/>
    <w:rsid w:val="00D056A7"/>
    <w:rsid w:val="00D058CD"/>
    <w:rsid w:val="00D058FB"/>
    <w:rsid w:val="00D063DE"/>
    <w:rsid w:val="00D06479"/>
    <w:rsid w:val="00D06760"/>
    <w:rsid w:val="00D067A8"/>
    <w:rsid w:val="00D06889"/>
    <w:rsid w:val="00D07204"/>
    <w:rsid w:val="00D07956"/>
    <w:rsid w:val="00D10118"/>
    <w:rsid w:val="00D10629"/>
    <w:rsid w:val="00D108F0"/>
    <w:rsid w:val="00D10D77"/>
    <w:rsid w:val="00D10E1A"/>
    <w:rsid w:val="00D112F3"/>
    <w:rsid w:val="00D11543"/>
    <w:rsid w:val="00D1190F"/>
    <w:rsid w:val="00D11C9D"/>
    <w:rsid w:val="00D12D96"/>
    <w:rsid w:val="00D13217"/>
    <w:rsid w:val="00D132B0"/>
    <w:rsid w:val="00D13445"/>
    <w:rsid w:val="00D13C94"/>
    <w:rsid w:val="00D13FD4"/>
    <w:rsid w:val="00D141F3"/>
    <w:rsid w:val="00D1452F"/>
    <w:rsid w:val="00D14AFC"/>
    <w:rsid w:val="00D1575C"/>
    <w:rsid w:val="00D1579C"/>
    <w:rsid w:val="00D15AD1"/>
    <w:rsid w:val="00D15BC6"/>
    <w:rsid w:val="00D15BE4"/>
    <w:rsid w:val="00D1680E"/>
    <w:rsid w:val="00D16D92"/>
    <w:rsid w:val="00D16EBC"/>
    <w:rsid w:val="00D16F17"/>
    <w:rsid w:val="00D1758A"/>
    <w:rsid w:val="00D176F5"/>
    <w:rsid w:val="00D17B1F"/>
    <w:rsid w:val="00D17EBE"/>
    <w:rsid w:val="00D17FBB"/>
    <w:rsid w:val="00D206B4"/>
    <w:rsid w:val="00D209D6"/>
    <w:rsid w:val="00D20E30"/>
    <w:rsid w:val="00D20F38"/>
    <w:rsid w:val="00D2100F"/>
    <w:rsid w:val="00D214FE"/>
    <w:rsid w:val="00D21EE1"/>
    <w:rsid w:val="00D21F87"/>
    <w:rsid w:val="00D221E7"/>
    <w:rsid w:val="00D222E8"/>
    <w:rsid w:val="00D2272E"/>
    <w:rsid w:val="00D2303F"/>
    <w:rsid w:val="00D2319C"/>
    <w:rsid w:val="00D2391C"/>
    <w:rsid w:val="00D2395B"/>
    <w:rsid w:val="00D23CE9"/>
    <w:rsid w:val="00D23E6D"/>
    <w:rsid w:val="00D247CC"/>
    <w:rsid w:val="00D24B2A"/>
    <w:rsid w:val="00D252BF"/>
    <w:rsid w:val="00D255BF"/>
    <w:rsid w:val="00D2607A"/>
    <w:rsid w:val="00D2617E"/>
    <w:rsid w:val="00D2644B"/>
    <w:rsid w:val="00D26643"/>
    <w:rsid w:val="00D268C6"/>
    <w:rsid w:val="00D26F08"/>
    <w:rsid w:val="00D2747D"/>
    <w:rsid w:val="00D27574"/>
    <w:rsid w:val="00D277A9"/>
    <w:rsid w:val="00D30142"/>
    <w:rsid w:val="00D3025B"/>
    <w:rsid w:val="00D30A54"/>
    <w:rsid w:val="00D30FAE"/>
    <w:rsid w:val="00D3101A"/>
    <w:rsid w:val="00D3122D"/>
    <w:rsid w:val="00D312ED"/>
    <w:rsid w:val="00D313AB"/>
    <w:rsid w:val="00D317AE"/>
    <w:rsid w:val="00D3190B"/>
    <w:rsid w:val="00D32F93"/>
    <w:rsid w:val="00D331B8"/>
    <w:rsid w:val="00D332F7"/>
    <w:rsid w:val="00D336A5"/>
    <w:rsid w:val="00D336AE"/>
    <w:rsid w:val="00D33970"/>
    <w:rsid w:val="00D33A24"/>
    <w:rsid w:val="00D33CDB"/>
    <w:rsid w:val="00D3413B"/>
    <w:rsid w:val="00D34C97"/>
    <w:rsid w:val="00D3500E"/>
    <w:rsid w:val="00D350EA"/>
    <w:rsid w:val="00D351A2"/>
    <w:rsid w:val="00D35FDE"/>
    <w:rsid w:val="00D3610C"/>
    <w:rsid w:val="00D3613F"/>
    <w:rsid w:val="00D3679D"/>
    <w:rsid w:val="00D36829"/>
    <w:rsid w:val="00D36973"/>
    <w:rsid w:val="00D36EB9"/>
    <w:rsid w:val="00D37156"/>
    <w:rsid w:val="00D378DC"/>
    <w:rsid w:val="00D402A8"/>
    <w:rsid w:val="00D40324"/>
    <w:rsid w:val="00D40332"/>
    <w:rsid w:val="00D408FC"/>
    <w:rsid w:val="00D4165C"/>
    <w:rsid w:val="00D41781"/>
    <w:rsid w:val="00D4198B"/>
    <w:rsid w:val="00D41EF8"/>
    <w:rsid w:val="00D421D9"/>
    <w:rsid w:val="00D4236F"/>
    <w:rsid w:val="00D4275C"/>
    <w:rsid w:val="00D42E85"/>
    <w:rsid w:val="00D436CE"/>
    <w:rsid w:val="00D43D6F"/>
    <w:rsid w:val="00D44267"/>
    <w:rsid w:val="00D44297"/>
    <w:rsid w:val="00D4453D"/>
    <w:rsid w:val="00D45405"/>
    <w:rsid w:val="00D459A8"/>
    <w:rsid w:val="00D45C00"/>
    <w:rsid w:val="00D45DB6"/>
    <w:rsid w:val="00D460AD"/>
    <w:rsid w:val="00D4667E"/>
    <w:rsid w:val="00D472F4"/>
    <w:rsid w:val="00D479F4"/>
    <w:rsid w:val="00D47D5B"/>
    <w:rsid w:val="00D50300"/>
    <w:rsid w:val="00D503E6"/>
    <w:rsid w:val="00D507D2"/>
    <w:rsid w:val="00D51273"/>
    <w:rsid w:val="00D51653"/>
    <w:rsid w:val="00D51793"/>
    <w:rsid w:val="00D5179B"/>
    <w:rsid w:val="00D51B28"/>
    <w:rsid w:val="00D52023"/>
    <w:rsid w:val="00D52534"/>
    <w:rsid w:val="00D52EBE"/>
    <w:rsid w:val="00D52EEE"/>
    <w:rsid w:val="00D5325B"/>
    <w:rsid w:val="00D53424"/>
    <w:rsid w:val="00D53AE4"/>
    <w:rsid w:val="00D53B05"/>
    <w:rsid w:val="00D53E2C"/>
    <w:rsid w:val="00D54298"/>
    <w:rsid w:val="00D54814"/>
    <w:rsid w:val="00D54892"/>
    <w:rsid w:val="00D549B2"/>
    <w:rsid w:val="00D54AA8"/>
    <w:rsid w:val="00D54DFB"/>
    <w:rsid w:val="00D54E23"/>
    <w:rsid w:val="00D54F6B"/>
    <w:rsid w:val="00D55073"/>
    <w:rsid w:val="00D55087"/>
    <w:rsid w:val="00D55681"/>
    <w:rsid w:val="00D55B62"/>
    <w:rsid w:val="00D55F88"/>
    <w:rsid w:val="00D5620B"/>
    <w:rsid w:val="00D56713"/>
    <w:rsid w:val="00D574D7"/>
    <w:rsid w:val="00D57593"/>
    <w:rsid w:val="00D5759C"/>
    <w:rsid w:val="00D57680"/>
    <w:rsid w:val="00D576C2"/>
    <w:rsid w:val="00D57732"/>
    <w:rsid w:val="00D579A1"/>
    <w:rsid w:val="00D579C5"/>
    <w:rsid w:val="00D6019F"/>
    <w:rsid w:val="00D60822"/>
    <w:rsid w:val="00D60AC5"/>
    <w:rsid w:val="00D60B3E"/>
    <w:rsid w:val="00D60E23"/>
    <w:rsid w:val="00D615DF"/>
    <w:rsid w:val="00D619B1"/>
    <w:rsid w:val="00D61A37"/>
    <w:rsid w:val="00D61D6D"/>
    <w:rsid w:val="00D62DEE"/>
    <w:rsid w:val="00D62E51"/>
    <w:rsid w:val="00D62F82"/>
    <w:rsid w:val="00D630CF"/>
    <w:rsid w:val="00D633D7"/>
    <w:rsid w:val="00D63801"/>
    <w:rsid w:val="00D64F25"/>
    <w:rsid w:val="00D65450"/>
    <w:rsid w:val="00D65C06"/>
    <w:rsid w:val="00D66217"/>
    <w:rsid w:val="00D66744"/>
    <w:rsid w:val="00D6750D"/>
    <w:rsid w:val="00D678CB"/>
    <w:rsid w:val="00D67F60"/>
    <w:rsid w:val="00D7077A"/>
    <w:rsid w:val="00D7077C"/>
    <w:rsid w:val="00D70B59"/>
    <w:rsid w:val="00D70F0D"/>
    <w:rsid w:val="00D710D7"/>
    <w:rsid w:val="00D72301"/>
    <w:rsid w:val="00D72309"/>
    <w:rsid w:val="00D723C3"/>
    <w:rsid w:val="00D72879"/>
    <w:rsid w:val="00D7313D"/>
    <w:rsid w:val="00D73641"/>
    <w:rsid w:val="00D73F7D"/>
    <w:rsid w:val="00D742D7"/>
    <w:rsid w:val="00D74429"/>
    <w:rsid w:val="00D74543"/>
    <w:rsid w:val="00D7457D"/>
    <w:rsid w:val="00D74DEF"/>
    <w:rsid w:val="00D74F77"/>
    <w:rsid w:val="00D750D8"/>
    <w:rsid w:val="00D756B8"/>
    <w:rsid w:val="00D75921"/>
    <w:rsid w:val="00D75C8B"/>
    <w:rsid w:val="00D75E14"/>
    <w:rsid w:val="00D764A8"/>
    <w:rsid w:val="00D768EF"/>
    <w:rsid w:val="00D76DE9"/>
    <w:rsid w:val="00D76EAB"/>
    <w:rsid w:val="00D7703E"/>
    <w:rsid w:val="00D77090"/>
    <w:rsid w:val="00D7739F"/>
    <w:rsid w:val="00D77600"/>
    <w:rsid w:val="00D77835"/>
    <w:rsid w:val="00D778AC"/>
    <w:rsid w:val="00D77AD8"/>
    <w:rsid w:val="00D77AEA"/>
    <w:rsid w:val="00D77B5F"/>
    <w:rsid w:val="00D807E3"/>
    <w:rsid w:val="00D80881"/>
    <w:rsid w:val="00D80D47"/>
    <w:rsid w:val="00D8194E"/>
    <w:rsid w:val="00D81D1F"/>
    <w:rsid w:val="00D820CC"/>
    <w:rsid w:val="00D82451"/>
    <w:rsid w:val="00D82E1D"/>
    <w:rsid w:val="00D82F74"/>
    <w:rsid w:val="00D82FE2"/>
    <w:rsid w:val="00D835E5"/>
    <w:rsid w:val="00D8406C"/>
    <w:rsid w:val="00D840AC"/>
    <w:rsid w:val="00D84672"/>
    <w:rsid w:val="00D84889"/>
    <w:rsid w:val="00D849DD"/>
    <w:rsid w:val="00D85658"/>
    <w:rsid w:val="00D85B7E"/>
    <w:rsid w:val="00D85EF4"/>
    <w:rsid w:val="00D867B6"/>
    <w:rsid w:val="00D87159"/>
    <w:rsid w:val="00D873BC"/>
    <w:rsid w:val="00D875C4"/>
    <w:rsid w:val="00D90379"/>
    <w:rsid w:val="00D909CA"/>
    <w:rsid w:val="00D90A4C"/>
    <w:rsid w:val="00D90BC5"/>
    <w:rsid w:val="00D9153F"/>
    <w:rsid w:val="00D915EE"/>
    <w:rsid w:val="00D91854"/>
    <w:rsid w:val="00D91929"/>
    <w:rsid w:val="00D91A54"/>
    <w:rsid w:val="00D91B55"/>
    <w:rsid w:val="00D92042"/>
    <w:rsid w:val="00D920E0"/>
    <w:rsid w:val="00D925C6"/>
    <w:rsid w:val="00D926DE"/>
    <w:rsid w:val="00D92736"/>
    <w:rsid w:val="00D92D8D"/>
    <w:rsid w:val="00D92DAC"/>
    <w:rsid w:val="00D93AB8"/>
    <w:rsid w:val="00D93C95"/>
    <w:rsid w:val="00D945A1"/>
    <w:rsid w:val="00D945CD"/>
    <w:rsid w:val="00D949FC"/>
    <w:rsid w:val="00D94EE3"/>
    <w:rsid w:val="00D95FC3"/>
    <w:rsid w:val="00D96165"/>
    <w:rsid w:val="00D966C9"/>
    <w:rsid w:val="00D9740D"/>
    <w:rsid w:val="00D97451"/>
    <w:rsid w:val="00D97D56"/>
    <w:rsid w:val="00D97FB8"/>
    <w:rsid w:val="00DA0135"/>
    <w:rsid w:val="00DA031D"/>
    <w:rsid w:val="00DA03EA"/>
    <w:rsid w:val="00DA0578"/>
    <w:rsid w:val="00DA0604"/>
    <w:rsid w:val="00DA0826"/>
    <w:rsid w:val="00DA0C47"/>
    <w:rsid w:val="00DA15FF"/>
    <w:rsid w:val="00DA1740"/>
    <w:rsid w:val="00DA1AEE"/>
    <w:rsid w:val="00DA1CA1"/>
    <w:rsid w:val="00DA2221"/>
    <w:rsid w:val="00DA2262"/>
    <w:rsid w:val="00DA3940"/>
    <w:rsid w:val="00DA39C6"/>
    <w:rsid w:val="00DA3BCB"/>
    <w:rsid w:val="00DA3BD8"/>
    <w:rsid w:val="00DA3F64"/>
    <w:rsid w:val="00DA41D8"/>
    <w:rsid w:val="00DA461E"/>
    <w:rsid w:val="00DA4749"/>
    <w:rsid w:val="00DA4DD9"/>
    <w:rsid w:val="00DA5427"/>
    <w:rsid w:val="00DA54CF"/>
    <w:rsid w:val="00DA5D53"/>
    <w:rsid w:val="00DA5F87"/>
    <w:rsid w:val="00DA60D5"/>
    <w:rsid w:val="00DA61E5"/>
    <w:rsid w:val="00DA6401"/>
    <w:rsid w:val="00DA68E8"/>
    <w:rsid w:val="00DA6DB8"/>
    <w:rsid w:val="00DA6DFF"/>
    <w:rsid w:val="00DA72A5"/>
    <w:rsid w:val="00DA7B78"/>
    <w:rsid w:val="00DA7BE9"/>
    <w:rsid w:val="00DA7CF8"/>
    <w:rsid w:val="00DB025A"/>
    <w:rsid w:val="00DB02E4"/>
    <w:rsid w:val="00DB0980"/>
    <w:rsid w:val="00DB0C5F"/>
    <w:rsid w:val="00DB0C7A"/>
    <w:rsid w:val="00DB15C5"/>
    <w:rsid w:val="00DB17AF"/>
    <w:rsid w:val="00DB2538"/>
    <w:rsid w:val="00DB268D"/>
    <w:rsid w:val="00DB26F7"/>
    <w:rsid w:val="00DB2A4F"/>
    <w:rsid w:val="00DB2A7D"/>
    <w:rsid w:val="00DB2B63"/>
    <w:rsid w:val="00DB2F47"/>
    <w:rsid w:val="00DB362B"/>
    <w:rsid w:val="00DB3B8A"/>
    <w:rsid w:val="00DB4218"/>
    <w:rsid w:val="00DB4611"/>
    <w:rsid w:val="00DB49B3"/>
    <w:rsid w:val="00DB4CAF"/>
    <w:rsid w:val="00DB4FFE"/>
    <w:rsid w:val="00DB541E"/>
    <w:rsid w:val="00DB55C2"/>
    <w:rsid w:val="00DB5621"/>
    <w:rsid w:val="00DB5744"/>
    <w:rsid w:val="00DB57AA"/>
    <w:rsid w:val="00DB5BA6"/>
    <w:rsid w:val="00DB6180"/>
    <w:rsid w:val="00DB6362"/>
    <w:rsid w:val="00DB6D8D"/>
    <w:rsid w:val="00DB6DE8"/>
    <w:rsid w:val="00DB7110"/>
    <w:rsid w:val="00DB72F3"/>
    <w:rsid w:val="00DB7425"/>
    <w:rsid w:val="00DB7647"/>
    <w:rsid w:val="00DC01BC"/>
    <w:rsid w:val="00DC0454"/>
    <w:rsid w:val="00DC08A4"/>
    <w:rsid w:val="00DC099C"/>
    <w:rsid w:val="00DC13B3"/>
    <w:rsid w:val="00DC13BF"/>
    <w:rsid w:val="00DC17BE"/>
    <w:rsid w:val="00DC19CE"/>
    <w:rsid w:val="00DC244F"/>
    <w:rsid w:val="00DC2855"/>
    <w:rsid w:val="00DC29C6"/>
    <w:rsid w:val="00DC3170"/>
    <w:rsid w:val="00DC32B8"/>
    <w:rsid w:val="00DC3667"/>
    <w:rsid w:val="00DC38C7"/>
    <w:rsid w:val="00DC3BE1"/>
    <w:rsid w:val="00DC3CA8"/>
    <w:rsid w:val="00DC42F0"/>
    <w:rsid w:val="00DC4945"/>
    <w:rsid w:val="00DC4962"/>
    <w:rsid w:val="00DC4CD6"/>
    <w:rsid w:val="00DC4CE5"/>
    <w:rsid w:val="00DC4D20"/>
    <w:rsid w:val="00DC4D34"/>
    <w:rsid w:val="00DC51BB"/>
    <w:rsid w:val="00DC5878"/>
    <w:rsid w:val="00DC59AE"/>
    <w:rsid w:val="00DC5CD6"/>
    <w:rsid w:val="00DC6E67"/>
    <w:rsid w:val="00DC6F70"/>
    <w:rsid w:val="00DC7691"/>
    <w:rsid w:val="00DC772D"/>
    <w:rsid w:val="00DC787C"/>
    <w:rsid w:val="00DD00E5"/>
    <w:rsid w:val="00DD10B0"/>
    <w:rsid w:val="00DD121C"/>
    <w:rsid w:val="00DD1901"/>
    <w:rsid w:val="00DD198B"/>
    <w:rsid w:val="00DD227D"/>
    <w:rsid w:val="00DD243F"/>
    <w:rsid w:val="00DD25FC"/>
    <w:rsid w:val="00DD2C5B"/>
    <w:rsid w:val="00DD317A"/>
    <w:rsid w:val="00DD33C5"/>
    <w:rsid w:val="00DD3463"/>
    <w:rsid w:val="00DD3512"/>
    <w:rsid w:val="00DD39AD"/>
    <w:rsid w:val="00DD3E10"/>
    <w:rsid w:val="00DD46F4"/>
    <w:rsid w:val="00DD4E20"/>
    <w:rsid w:val="00DD4F26"/>
    <w:rsid w:val="00DD6607"/>
    <w:rsid w:val="00DD66D2"/>
    <w:rsid w:val="00DD7038"/>
    <w:rsid w:val="00DD75A4"/>
    <w:rsid w:val="00DD78D3"/>
    <w:rsid w:val="00DD7D8C"/>
    <w:rsid w:val="00DD7EC2"/>
    <w:rsid w:val="00DE0282"/>
    <w:rsid w:val="00DE05AF"/>
    <w:rsid w:val="00DE063F"/>
    <w:rsid w:val="00DE08AA"/>
    <w:rsid w:val="00DE0AB1"/>
    <w:rsid w:val="00DE0FED"/>
    <w:rsid w:val="00DE1121"/>
    <w:rsid w:val="00DE1340"/>
    <w:rsid w:val="00DE1AFE"/>
    <w:rsid w:val="00DE1BF6"/>
    <w:rsid w:val="00DE276F"/>
    <w:rsid w:val="00DE2C51"/>
    <w:rsid w:val="00DE2D45"/>
    <w:rsid w:val="00DE3716"/>
    <w:rsid w:val="00DE3A45"/>
    <w:rsid w:val="00DE3B0B"/>
    <w:rsid w:val="00DE3CF5"/>
    <w:rsid w:val="00DE3DC0"/>
    <w:rsid w:val="00DE3E4D"/>
    <w:rsid w:val="00DE4214"/>
    <w:rsid w:val="00DE4344"/>
    <w:rsid w:val="00DE45C8"/>
    <w:rsid w:val="00DE49F6"/>
    <w:rsid w:val="00DE4B57"/>
    <w:rsid w:val="00DE4BC7"/>
    <w:rsid w:val="00DE4F1C"/>
    <w:rsid w:val="00DE5867"/>
    <w:rsid w:val="00DE5CDF"/>
    <w:rsid w:val="00DE5FEC"/>
    <w:rsid w:val="00DE6306"/>
    <w:rsid w:val="00DE6886"/>
    <w:rsid w:val="00DE68B7"/>
    <w:rsid w:val="00DE721F"/>
    <w:rsid w:val="00DE7668"/>
    <w:rsid w:val="00DE77B3"/>
    <w:rsid w:val="00DE7D3B"/>
    <w:rsid w:val="00DE7DCD"/>
    <w:rsid w:val="00DF007B"/>
    <w:rsid w:val="00DF022A"/>
    <w:rsid w:val="00DF0A6B"/>
    <w:rsid w:val="00DF0B21"/>
    <w:rsid w:val="00DF11F1"/>
    <w:rsid w:val="00DF1926"/>
    <w:rsid w:val="00DF1E2F"/>
    <w:rsid w:val="00DF2146"/>
    <w:rsid w:val="00DF22AD"/>
    <w:rsid w:val="00DF2360"/>
    <w:rsid w:val="00DF249D"/>
    <w:rsid w:val="00DF26B5"/>
    <w:rsid w:val="00DF2D1F"/>
    <w:rsid w:val="00DF2D9A"/>
    <w:rsid w:val="00DF343A"/>
    <w:rsid w:val="00DF388D"/>
    <w:rsid w:val="00DF397A"/>
    <w:rsid w:val="00DF3A5A"/>
    <w:rsid w:val="00DF3D91"/>
    <w:rsid w:val="00DF3E6D"/>
    <w:rsid w:val="00DF3F38"/>
    <w:rsid w:val="00DF411F"/>
    <w:rsid w:val="00DF4967"/>
    <w:rsid w:val="00DF4C57"/>
    <w:rsid w:val="00DF4D21"/>
    <w:rsid w:val="00DF5442"/>
    <w:rsid w:val="00DF5639"/>
    <w:rsid w:val="00DF5B09"/>
    <w:rsid w:val="00DF5B44"/>
    <w:rsid w:val="00DF5B56"/>
    <w:rsid w:val="00DF5C39"/>
    <w:rsid w:val="00DF6AEC"/>
    <w:rsid w:val="00DF6E60"/>
    <w:rsid w:val="00DF6F1A"/>
    <w:rsid w:val="00DF7276"/>
    <w:rsid w:val="00DF77D9"/>
    <w:rsid w:val="00DF77ED"/>
    <w:rsid w:val="00DF7850"/>
    <w:rsid w:val="00DF7E0E"/>
    <w:rsid w:val="00E00250"/>
    <w:rsid w:val="00E00735"/>
    <w:rsid w:val="00E007A6"/>
    <w:rsid w:val="00E0096F"/>
    <w:rsid w:val="00E00B81"/>
    <w:rsid w:val="00E01C1B"/>
    <w:rsid w:val="00E01FD3"/>
    <w:rsid w:val="00E02299"/>
    <w:rsid w:val="00E0230E"/>
    <w:rsid w:val="00E02486"/>
    <w:rsid w:val="00E032F8"/>
    <w:rsid w:val="00E04345"/>
    <w:rsid w:val="00E04CF8"/>
    <w:rsid w:val="00E04EF7"/>
    <w:rsid w:val="00E052EC"/>
    <w:rsid w:val="00E0539A"/>
    <w:rsid w:val="00E0701C"/>
    <w:rsid w:val="00E07254"/>
    <w:rsid w:val="00E07665"/>
    <w:rsid w:val="00E07C5A"/>
    <w:rsid w:val="00E10068"/>
    <w:rsid w:val="00E105C8"/>
    <w:rsid w:val="00E10E9C"/>
    <w:rsid w:val="00E10F73"/>
    <w:rsid w:val="00E11079"/>
    <w:rsid w:val="00E114AB"/>
    <w:rsid w:val="00E11A18"/>
    <w:rsid w:val="00E1228B"/>
    <w:rsid w:val="00E12F99"/>
    <w:rsid w:val="00E13219"/>
    <w:rsid w:val="00E14096"/>
    <w:rsid w:val="00E14EC7"/>
    <w:rsid w:val="00E14FC9"/>
    <w:rsid w:val="00E150E3"/>
    <w:rsid w:val="00E155F3"/>
    <w:rsid w:val="00E157BD"/>
    <w:rsid w:val="00E15A55"/>
    <w:rsid w:val="00E15C68"/>
    <w:rsid w:val="00E1601E"/>
    <w:rsid w:val="00E1610B"/>
    <w:rsid w:val="00E1620B"/>
    <w:rsid w:val="00E162E7"/>
    <w:rsid w:val="00E176F4"/>
    <w:rsid w:val="00E208D3"/>
    <w:rsid w:val="00E20A0B"/>
    <w:rsid w:val="00E21087"/>
    <w:rsid w:val="00E210B0"/>
    <w:rsid w:val="00E21242"/>
    <w:rsid w:val="00E22477"/>
    <w:rsid w:val="00E22615"/>
    <w:rsid w:val="00E22751"/>
    <w:rsid w:val="00E22D8F"/>
    <w:rsid w:val="00E23062"/>
    <w:rsid w:val="00E23105"/>
    <w:rsid w:val="00E2471D"/>
    <w:rsid w:val="00E24A09"/>
    <w:rsid w:val="00E24A26"/>
    <w:rsid w:val="00E2505C"/>
    <w:rsid w:val="00E251D3"/>
    <w:rsid w:val="00E251FD"/>
    <w:rsid w:val="00E255F7"/>
    <w:rsid w:val="00E26339"/>
    <w:rsid w:val="00E2635E"/>
    <w:rsid w:val="00E265D2"/>
    <w:rsid w:val="00E2662D"/>
    <w:rsid w:val="00E26A99"/>
    <w:rsid w:val="00E27262"/>
    <w:rsid w:val="00E277CB"/>
    <w:rsid w:val="00E27867"/>
    <w:rsid w:val="00E2790E"/>
    <w:rsid w:val="00E27D06"/>
    <w:rsid w:val="00E301F5"/>
    <w:rsid w:val="00E30965"/>
    <w:rsid w:val="00E31E30"/>
    <w:rsid w:val="00E3201A"/>
    <w:rsid w:val="00E3291D"/>
    <w:rsid w:val="00E332F5"/>
    <w:rsid w:val="00E33AB4"/>
    <w:rsid w:val="00E340A3"/>
    <w:rsid w:val="00E34111"/>
    <w:rsid w:val="00E34905"/>
    <w:rsid w:val="00E34B56"/>
    <w:rsid w:val="00E354EA"/>
    <w:rsid w:val="00E35A8B"/>
    <w:rsid w:val="00E35B2B"/>
    <w:rsid w:val="00E35F38"/>
    <w:rsid w:val="00E3641F"/>
    <w:rsid w:val="00E365F9"/>
    <w:rsid w:val="00E36945"/>
    <w:rsid w:val="00E36CD9"/>
    <w:rsid w:val="00E36D6A"/>
    <w:rsid w:val="00E401A3"/>
    <w:rsid w:val="00E4075D"/>
    <w:rsid w:val="00E40F1D"/>
    <w:rsid w:val="00E41297"/>
    <w:rsid w:val="00E419C1"/>
    <w:rsid w:val="00E41B73"/>
    <w:rsid w:val="00E41F1B"/>
    <w:rsid w:val="00E423E4"/>
    <w:rsid w:val="00E4254D"/>
    <w:rsid w:val="00E42685"/>
    <w:rsid w:val="00E42E88"/>
    <w:rsid w:val="00E43660"/>
    <w:rsid w:val="00E43940"/>
    <w:rsid w:val="00E443B7"/>
    <w:rsid w:val="00E445F7"/>
    <w:rsid w:val="00E4521B"/>
    <w:rsid w:val="00E46476"/>
    <w:rsid w:val="00E46819"/>
    <w:rsid w:val="00E46E0E"/>
    <w:rsid w:val="00E46E68"/>
    <w:rsid w:val="00E47330"/>
    <w:rsid w:val="00E4750E"/>
    <w:rsid w:val="00E47836"/>
    <w:rsid w:val="00E47AED"/>
    <w:rsid w:val="00E50765"/>
    <w:rsid w:val="00E50B9F"/>
    <w:rsid w:val="00E50C48"/>
    <w:rsid w:val="00E515CF"/>
    <w:rsid w:val="00E51EF9"/>
    <w:rsid w:val="00E52208"/>
    <w:rsid w:val="00E52309"/>
    <w:rsid w:val="00E527DF"/>
    <w:rsid w:val="00E52B21"/>
    <w:rsid w:val="00E52B69"/>
    <w:rsid w:val="00E52D83"/>
    <w:rsid w:val="00E52E14"/>
    <w:rsid w:val="00E52E16"/>
    <w:rsid w:val="00E53AE0"/>
    <w:rsid w:val="00E54712"/>
    <w:rsid w:val="00E54A66"/>
    <w:rsid w:val="00E54C80"/>
    <w:rsid w:val="00E55069"/>
    <w:rsid w:val="00E55400"/>
    <w:rsid w:val="00E55430"/>
    <w:rsid w:val="00E555B7"/>
    <w:rsid w:val="00E55835"/>
    <w:rsid w:val="00E55990"/>
    <w:rsid w:val="00E55CD9"/>
    <w:rsid w:val="00E560B0"/>
    <w:rsid w:val="00E56576"/>
    <w:rsid w:val="00E566AD"/>
    <w:rsid w:val="00E56C60"/>
    <w:rsid w:val="00E577B2"/>
    <w:rsid w:val="00E578AE"/>
    <w:rsid w:val="00E6010F"/>
    <w:rsid w:val="00E6079D"/>
    <w:rsid w:val="00E60AFA"/>
    <w:rsid w:val="00E60ED8"/>
    <w:rsid w:val="00E612A1"/>
    <w:rsid w:val="00E6143D"/>
    <w:rsid w:val="00E614EA"/>
    <w:rsid w:val="00E61930"/>
    <w:rsid w:val="00E61C55"/>
    <w:rsid w:val="00E6201C"/>
    <w:rsid w:val="00E6229D"/>
    <w:rsid w:val="00E6297D"/>
    <w:rsid w:val="00E62C7F"/>
    <w:rsid w:val="00E62D97"/>
    <w:rsid w:val="00E62F60"/>
    <w:rsid w:val="00E6350E"/>
    <w:rsid w:val="00E63C1F"/>
    <w:rsid w:val="00E64326"/>
    <w:rsid w:val="00E6444B"/>
    <w:rsid w:val="00E644EB"/>
    <w:rsid w:val="00E64CCA"/>
    <w:rsid w:val="00E65384"/>
    <w:rsid w:val="00E659C2"/>
    <w:rsid w:val="00E65B4B"/>
    <w:rsid w:val="00E66088"/>
    <w:rsid w:val="00E6672C"/>
    <w:rsid w:val="00E66834"/>
    <w:rsid w:val="00E66E28"/>
    <w:rsid w:val="00E66FF0"/>
    <w:rsid w:val="00E67002"/>
    <w:rsid w:val="00E675B7"/>
    <w:rsid w:val="00E675F3"/>
    <w:rsid w:val="00E677E1"/>
    <w:rsid w:val="00E67909"/>
    <w:rsid w:val="00E67F35"/>
    <w:rsid w:val="00E70FCE"/>
    <w:rsid w:val="00E7122F"/>
    <w:rsid w:val="00E71454"/>
    <w:rsid w:val="00E71512"/>
    <w:rsid w:val="00E719D7"/>
    <w:rsid w:val="00E72654"/>
    <w:rsid w:val="00E72F21"/>
    <w:rsid w:val="00E72F6D"/>
    <w:rsid w:val="00E7315D"/>
    <w:rsid w:val="00E738AE"/>
    <w:rsid w:val="00E739BF"/>
    <w:rsid w:val="00E73E91"/>
    <w:rsid w:val="00E74312"/>
    <w:rsid w:val="00E7432B"/>
    <w:rsid w:val="00E74C76"/>
    <w:rsid w:val="00E751E7"/>
    <w:rsid w:val="00E75713"/>
    <w:rsid w:val="00E759C2"/>
    <w:rsid w:val="00E759F4"/>
    <w:rsid w:val="00E75ABC"/>
    <w:rsid w:val="00E75C53"/>
    <w:rsid w:val="00E760BB"/>
    <w:rsid w:val="00E76C7B"/>
    <w:rsid w:val="00E77637"/>
    <w:rsid w:val="00E776D9"/>
    <w:rsid w:val="00E77C62"/>
    <w:rsid w:val="00E77C92"/>
    <w:rsid w:val="00E8017F"/>
    <w:rsid w:val="00E80180"/>
    <w:rsid w:val="00E807D2"/>
    <w:rsid w:val="00E81487"/>
    <w:rsid w:val="00E81756"/>
    <w:rsid w:val="00E81970"/>
    <w:rsid w:val="00E819F2"/>
    <w:rsid w:val="00E81E75"/>
    <w:rsid w:val="00E8200E"/>
    <w:rsid w:val="00E82204"/>
    <w:rsid w:val="00E82380"/>
    <w:rsid w:val="00E825AA"/>
    <w:rsid w:val="00E82998"/>
    <w:rsid w:val="00E82AD6"/>
    <w:rsid w:val="00E837DE"/>
    <w:rsid w:val="00E841B4"/>
    <w:rsid w:val="00E845CF"/>
    <w:rsid w:val="00E84AA6"/>
    <w:rsid w:val="00E84E56"/>
    <w:rsid w:val="00E84F23"/>
    <w:rsid w:val="00E8528F"/>
    <w:rsid w:val="00E8608C"/>
    <w:rsid w:val="00E86BBD"/>
    <w:rsid w:val="00E86FD3"/>
    <w:rsid w:val="00E8741E"/>
    <w:rsid w:val="00E874D0"/>
    <w:rsid w:val="00E87E0C"/>
    <w:rsid w:val="00E9009E"/>
    <w:rsid w:val="00E904F9"/>
    <w:rsid w:val="00E90614"/>
    <w:rsid w:val="00E90FA6"/>
    <w:rsid w:val="00E915D9"/>
    <w:rsid w:val="00E91BB2"/>
    <w:rsid w:val="00E91FEB"/>
    <w:rsid w:val="00E92774"/>
    <w:rsid w:val="00E929CC"/>
    <w:rsid w:val="00E92BBE"/>
    <w:rsid w:val="00E92C03"/>
    <w:rsid w:val="00E92E15"/>
    <w:rsid w:val="00E93832"/>
    <w:rsid w:val="00E93851"/>
    <w:rsid w:val="00E93965"/>
    <w:rsid w:val="00E93B8C"/>
    <w:rsid w:val="00E93C3D"/>
    <w:rsid w:val="00E93DA1"/>
    <w:rsid w:val="00E93E67"/>
    <w:rsid w:val="00E944AD"/>
    <w:rsid w:val="00E9472A"/>
    <w:rsid w:val="00E95010"/>
    <w:rsid w:val="00E9520E"/>
    <w:rsid w:val="00E95381"/>
    <w:rsid w:val="00E9558A"/>
    <w:rsid w:val="00E957B1"/>
    <w:rsid w:val="00E958E4"/>
    <w:rsid w:val="00E95A9C"/>
    <w:rsid w:val="00E95DED"/>
    <w:rsid w:val="00E966B7"/>
    <w:rsid w:val="00E968C1"/>
    <w:rsid w:val="00E96CBA"/>
    <w:rsid w:val="00E96EFF"/>
    <w:rsid w:val="00E96FDE"/>
    <w:rsid w:val="00E97226"/>
    <w:rsid w:val="00E974E6"/>
    <w:rsid w:val="00E9758D"/>
    <w:rsid w:val="00E97CCE"/>
    <w:rsid w:val="00EA093E"/>
    <w:rsid w:val="00EA0DF0"/>
    <w:rsid w:val="00EA0E68"/>
    <w:rsid w:val="00EA12C7"/>
    <w:rsid w:val="00EA1412"/>
    <w:rsid w:val="00EA1610"/>
    <w:rsid w:val="00EA17EB"/>
    <w:rsid w:val="00EA1A24"/>
    <w:rsid w:val="00EA1F2D"/>
    <w:rsid w:val="00EA214A"/>
    <w:rsid w:val="00EA2241"/>
    <w:rsid w:val="00EA2319"/>
    <w:rsid w:val="00EA2C52"/>
    <w:rsid w:val="00EA3913"/>
    <w:rsid w:val="00EA3C9C"/>
    <w:rsid w:val="00EA493D"/>
    <w:rsid w:val="00EA4D33"/>
    <w:rsid w:val="00EA52EE"/>
    <w:rsid w:val="00EA575E"/>
    <w:rsid w:val="00EA5807"/>
    <w:rsid w:val="00EA5A98"/>
    <w:rsid w:val="00EA5ADB"/>
    <w:rsid w:val="00EA5C87"/>
    <w:rsid w:val="00EA69B6"/>
    <w:rsid w:val="00EA6AA6"/>
    <w:rsid w:val="00EA6E61"/>
    <w:rsid w:val="00EA7523"/>
    <w:rsid w:val="00EA7783"/>
    <w:rsid w:val="00EA7CE7"/>
    <w:rsid w:val="00EB00D6"/>
    <w:rsid w:val="00EB01FE"/>
    <w:rsid w:val="00EB0411"/>
    <w:rsid w:val="00EB067E"/>
    <w:rsid w:val="00EB06A3"/>
    <w:rsid w:val="00EB07C8"/>
    <w:rsid w:val="00EB0856"/>
    <w:rsid w:val="00EB0A86"/>
    <w:rsid w:val="00EB0D8C"/>
    <w:rsid w:val="00EB0EAC"/>
    <w:rsid w:val="00EB0F21"/>
    <w:rsid w:val="00EB11C7"/>
    <w:rsid w:val="00EB149C"/>
    <w:rsid w:val="00EB165F"/>
    <w:rsid w:val="00EB18DB"/>
    <w:rsid w:val="00EB1A1A"/>
    <w:rsid w:val="00EB2595"/>
    <w:rsid w:val="00EB27DD"/>
    <w:rsid w:val="00EB2872"/>
    <w:rsid w:val="00EB36D7"/>
    <w:rsid w:val="00EB3BBC"/>
    <w:rsid w:val="00EB3F48"/>
    <w:rsid w:val="00EB433A"/>
    <w:rsid w:val="00EB4368"/>
    <w:rsid w:val="00EB440C"/>
    <w:rsid w:val="00EB467A"/>
    <w:rsid w:val="00EB46CD"/>
    <w:rsid w:val="00EB477E"/>
    <w:rsid w:val="00EB47D3"/>
    <w:rsid w:val="00EB4A48"/>
    <w:rsid w:val="00EB4B29"/>
    <w:rsid w:val="00EB5134"/>
    <w:rsid w:val="00EB5671"/>
    <w:rsid w:val="00EB6B1F"/>
    <w:rsid w:val="00EB72EB"/>
    <w:rsid w:val="00EB792F"/>
    <w:rsid w:val="00EB7E23"/>
    <w:rsid w:val="00EC039B"/>
    <w:rsid w:val="00EC068D"/>
    <w:rsid w:val="00EC0B6E"/>
    <w:rsid w:val="00EC0DCD"/>
    <w:rsid w:val="00EC1D0E"/>
    <w:rsid w:val="00EC2318"/>
    <w:rsid w:val="00EC264F"/>
    <w:rsid w:val="00EC2890"/>
    <w:rsid w:val="00EC2D3C"/>
    <w:rsid w:val="00EC2F47"/>
    <w:rsid w:val="00EC3986"/>
    <w:rsid w:val="00EC3C80"/>
    <w:rsid w:val="00EC4FC5"/>
    <w:rsid w:val="00EC4FC7"/>
    <w:rsid w:val="00EC54A9"/>
    <w:rsid w:val="00EC59A4"/>
    <w:rsid w:val="00EC59DF"/>
    <w:rsid w:val="00EC5D77"/>
    <w:rsid w:val="00EC5F22"/>
    <w:rsid w:val="00EC5F40"/>
    <w:rsid w:val="00EC60BF"/>
    <w:rsid w:val="00EC6736"/>
    <w:rsid w:val="00EC6812"/>
    <w:rsid w:val="00EC6940"/>
    <w:rsid w:val="00EC6A45"/>
    <w:rsid w:val="00EC6BF9"/>
    <w:rsid w:val="00EC7462"/>
    <w:rsid w:val="00EC7840"/>
    <w:rsid w:val="00EC7BE6"/>
    <w:rsid w:val="00EC7C5D"/>
    <w:rsid w:val="00ED012A"/>
    <w:rsid w:val="00ED0F85"/>
    <w:rsid w:val="00ED0FC2"/>
    <w:rsid w:val="00ED1201"/>
    <w:rsid w:val="00ED1395"/>
    <w:rsid w:val="00ED1628"/>
    <w:rsid w:val="00ED1A3C"/>
    <w:rsid w:val="00ED22C7"/>
    <w:rsid w:val="00ED2768"/>
    <w:rsid w:val="00ED2AFD"/>
    <w:rsid w:val="00ED2DFA"/>
    <w:rsid w:val="00ED316F"/>
    <w:rsid w:val="00ED39BC"/>
    <w:rsid w:val="00ED3D24"/>
    <w:rsid w:val="00ED4535"/>
    <w:rsid w:val="00ED4739"/>
    <w:rsid w:val="00ED4798"/>
    <w:rsid w:val="00ED4EB6"/>
    <w:rsid w:val="00ED4F43"/>
    <w:rsid w:val="00ED5014"/>
    <w:rsid w:val="00ED5894"/>
    <w:rsid w:val="00ED5AED"/>
    <w:rsid w:val="00ED5DAC"/>
    <w:rsid w:val="00ED6B2D"/>
    <w:rsid w:val="00ED72EE"/>
    <w:rsid w:val="00ED777C"/>
    <w:rsid w:val="00ED7DC6"/>
    <w:rsid w:val="00ED7DDF"/>
    <w:rsid w:val="00EE0781"/>
    <w:rsid w:val="00EE0A13"/>
    <w:rsid w:val="00EE0DEA"/>
    <w:rsid w:val="00EE0E11"/>
    <w:rsid w:val="00EE151F"/>
    <w:rsid w:val="00EE16EF"/>
    <w:rsid w:val="00EE1921"/>
    <w:rsid w:val="00EE1A93"/>
    <w:rsid w:val="00EE21DB"/>
    <w:rsid w:val="00EE2278"/>
    <w:rsid w:val="00EE2B28"/>
    <w:rsid w:val="00EE35F6"/>
    <w:rsid w:val="00EE3671"/>
    <w:rsid w:val="00EE36F4"/>
    <w:rsid w:val="00EE3AC8"/>
    <w:rsid w:val="00EE3BEC"/>
    <w:rsid w:val="00EE3D8D"/>
    <w:rsid w:val="00EE4628"/>
    <w:rsid w:val="00EE473D"/>
    <w:rsid w:val="00EE48DC"/>
    <w:rsid w:val="00EE4E02"/>
    <w:rsid w:val="00EE55DB"/>
    <w:rsid w:val="00EE5617"/>
    <w:rsid w:val="00EE5637"/>
    <w:rsid w:val="00EE58FF"/>
    <w:rsid w:val="00EE5FBD"/>
    <w:rsid w:val="00EE60A3"/>
    <w:rsid w:val="00EE60D3"/>
    <w:rsid w:val="00EE69D0"/>
    <w:rsid w:val="00EE7081"/>
    <w:rsid w:val="00EE75B8"/>
    <w:rsid w:val="00EE7626"/>
    <w:rsid w:val="00EE76B0"/>
    <w:rsid w:val="00EE7961"/>
    <w:rsid w:val="00EE7BBE"/>
    <w:rsid w:val="00EE7E17"/>
    <w:rsid w:val="00EF02AE"/>
    <w:rsid w:val="00EF04CE"/>
    <w:rsid w:val="00EF0B85"/>
    <w:rsid w:val="00EF17AB"/>
    <w:rsid w:val="00EF1D2E"/>
    <w:rsid w:val="00EF1EF7"/>
    <w:rsid w:val="00EF22C3"/>
    <w:rsid w:val="00EF2BC3"/>
    <w:rsid w:val="00EF38C1"/>
    <w:rsid w:val="00EF3A2E"/>
    <w:rsid w:val="00EF3E17"/>
    <w:rsid w:val="00EF3E20"/>
    <w:rsid w:val="00EF4403"/>
    <w:rsid w:val="00EF4749"/>
    <w:rsid w:val="00EF498B"/>
    <w:rsid w:val="00EF4A40"/>
    <w:rsid w:val="00EF4D3F"/>
    <w:rsid w:val="00EF4D90"/>
    <w:rsid w:val="00EF515D"/>
    <w:rsid w:val="00EF523A"/>
    <w:rsid w:val="00EF54AB"/>
    <w:rsid w:val="00EF5609"/>
    <w:rsid w:val="00EF5895"/>
    <w:rsid w:val="00EF5A7F"/>
    <w:rsid w:val="00EF5BE0"/>
    <w:rsid w:val="00EF61E4"/>
    <w:rsid w:val="00EF6294"/>
    <w:rsid w:val="00EF665B"/>
    <w:rsid w:val="00EF69C4"/>
    <w:rsid w:val="00EF6CAA"/>
    <w:rsid w:val="00EF75B9"/>
    <w:rsid w:val="00EF7877"/>
    <w:rsid w:val="00EF7B94"/>
    <w:rsid w:val="00EF7E00"/>
    <w:rsid w:val="00F00591"/>
    <w:rsid w:val="00F008DA"/>
    <w:rsid w:val="00F00DB5"/>
    <w:rsid w:val="00F0100E"/>
    <w:rsid w:val="00F012B2"/>
    <w:rsid w:val="00F01CA8"/>
    <w:rsid w:val="00F01EA4"/>
    <w:rsid w:val="00F028B6"/>
    <w:rsid w:val="00F02C8E"/>
    <w:rsid w:val="00F03213"/>
    <w:rsid w:val="00F03571"/>
    <w:rsid w:val="00F03887"/>
    <w:rsid w:val="00F03CD5"/>
    <w:rsid w:val="00F044CD"/>
    <w:rsid w:val="00F04A44"/>
    <w:rsid w:val="00F04D11"/>
    <w:rsid w:val="00F04F0E"/>
    <w:rsid w:val="00F04FC2"/>
    <w:rsid w:val="00F057FC"/>
    <w:rsid w:val="00F059C5"/>
    <w:rsid w:val="00F05AC7"/>
    <w:rsid w:val="00F05ADD"/>
    <w:rsid w:val="00F05C34"/>
    <w:rsid w:val="00F05E89"/>
    <w:rsid w:val="00F0655C"/>
    <w:rsid w:val="00F0684E"/>
    <w:rsid w:val="00F0687D"/>
    <w:rsid w:val="00F06996"/>
    <w:rsid w:val="00F06A11"/>
    <w:rsid w:val="00F06F55"/>
    <w:rsid w:val="00F0702B"/>
    <w:rsid w:val="00F0730D"/>
    <w:rsid w:val="00F073EF"/>
    <w:rsid w:val="00F07542"/>
    <w:rsid w:val="00F077B4"/>
    <w:rsid w:val="00F07994"/>
    <w:rsid w:val="00F07A51"/>
    <w:rsid w:val="00F07D72"/>
    <w:rsid w:val="00F1046A"/>
    <w:rsid w:val="00F105B3"/>
    <w:rsid w:val="00F109D3"/>
    <w:rsid w:val="00F10B37"/>
    <w:rsid w:val="00F10E93"/>
    <w:rsid w:val="00F115FA"/>
    <w:rsid w:val="00F1165D"/>
    <w:rsid w:val="00F1199E"/>
    <w:rsid w:val="00F11AC7"/>
    <w:rsid w:val="00F11C1C"/>
    <w:rsid w:val="00F121DC"/>
    <w:rsid w:val="00F12251"/>
    <w:rsid w:val="00F127B7"/>
    <w:rsid w:val="00F12B33"/>
    <w:rsid w:val="00F12E5E"/>
    <w:rsid w:val="00F12F12"/>
    <w:rsid w:val="00F134AF"/>
    <w:rsid w:val="00F13CC2"/>
    <w:rsid w:val="00F13CD9"/>
    <w:rsid w:val="00F13DDC"/>
    <w:rsid w:val="00F149CC"/>
    <w:rsid w:val="00F153E2"/>
    <w:rsid w:val="00F154FE"/>
    <w:rsid w:val="00F158FE"/>
    <w:rsid w:val="00F15969"/>
    <w:rsid w:val="00F15C8D"/>
    <w:rsid w:val="00F15E6D"/>
    <w:rsid w:val="00F1665F"/>
    <w:rsid w:val="00F16B37"/>
    <w:rsid w:val="00F16F2A"/>
    <w:rsid w:val="00F16FB4"/>
    <w:rsid w:val="00F16FF5"/>
    <w:rsid w:val="00F171D8"/>
    <w:rsid w:val="00F173BB"/>
    <w:rsid w:val="00F1792F"/>
    <w:rsid w:val="00F17CFD"/>
    <w:rsid w:val="00F205DF"/>
    <w:rsid w:val="00F20916"/>
    <w:rsid w:val="00F209B1"/>
    <w:rsid w:val="00F21157"/>
    <w:rsid w:val="00F215D3"/>
    <w:rsid w:val="00F21F3B"/>
    <w:rsid w:val="00F22147"/>
    <w:rsid w:val="00F22242"/>
    <w:rsid w:val="00F2261B"/>
    <w:rsid w:val="00F226F9"/>
    <w:rsid w:val="00F22C81"/>
    <w:rsid w:val="00F237D4"/>
    <w:rsid w:val="00F23E74"/>
    <w:rsid w:val="00F23F80"/>
    <w:rsid w:val="00F24D95"/>
    <w:rsid w:val="00F25185"/>
    <w:rsid w:val="00F27068"/>
    <w:rsid w:val="00F2727E"/>
    <w:rsid w:val="00F27BD8"/>
    <w:rsid w:val="00F308BE"/>
    <w:rsid w:val="00F30E52"/>
    <w:rsid w:val="00F31459"/>
    <w:rsid w:val="00F315C9"/>
    <w:rsid w:val="00F3167C"/>
    <w:rsid w:val="00F31AEB"/>
    <w:rsid w:val="00F32086"/>
    <w:rsid w:val="00F3265F"/>
    <w:rsid w:val="00F32E4F"/>
    <w:rsid w:val="00F335AB"/>
    <w:rsid w:val="00F33654"/>
    <w:rsid w:val="00F3369A"/>
    <w:rsid w:val="00F33FD0"/>
    <w:rsid w:val="00F34240"/>
    <w:rsid w:val="00F343BB"/>
    <w:rsid w:val="00F34692"/>
    <w:rsid w:val="00F34C97"/>
    <w:rsid w:val="00F3594B"/>
    <w:rsid w:val="00F364B3"/>
    <w:rsid w:val="00F36600"/>
    <w:rsid w:val="00F3663E"/>
    <w:rsid w:val="00F3677A"/>
    <w:rsid w:val="00F3697D"/>
    <w:rsid w:val="00F36C81"/>
    <w:rsid w:val="00F36E77"/>
    <w:rsid w:val="00F36EC2"/>
    <w:rsid w:val="00F36F44"/>
    <w:rsid w:val="00F36F47"/>
    <w:rsid w:val="00F37041"/>
    <w:rsid w:val="00F3787C"/>
    <w:rsid w:val="00F37C54"/>
    <w:rsid w:val="00F40064"/>
    <w:rsid w:val="00F4016E"/>
    <w:rsid w:val="00F40424"/>
    <w:rsid w:val="00F40574"/>
    <w:rsid w:val="00F4057B"/>
    <w:rsid w:val="00F40EDD"/>
    <w:rsid w:val="00F4180D"/>
    <w:rsid w:val="00F41AAD"/>
    <w:rsid w:val="00F41DAB"/>
    <w:rsid w:val="00F41DFA"/>
    <w:rsid w:val="00F41E24"/>
    <w:rsid w:val="00F429AB"/>
    <w:rsid w:val="00F42CFD"/>
    <w:rsid w:val="00F431E1"/>
    <w:rsid w:val="00F43B65"/>
    <w:rsid w:val="00F44280"/>
    <w:rsid w:val="00F442C9"/>
    <w:rsid w:val="00F44FF6"/>
    <w:rsid w:val="00F45044"/>
    <w:rsid w:val="00F4540F"/>
    <w:rsid w:val="00F455AB"/>
    <w:rsid w:val="00F46D79"/>
    <w:rsid w:val="00F46EA7"/>
    <w:rsid w:val="00F47078"/>
    <w:rsid w:val="00F471BA"/>
    <w:rsid w:val="00F471E3"/>
    <w:rsid w:val="00F478F0"/>
    <w:rsid w:val="00F47B05"/>
    <w:rsid w:val="00F47C63"/>
    <w:rsid w:val="00F47D42"/>
    <w:rsid w:val="00F47ECC"/>
    <w:rsid w:val="00F50E58"/>
    <w:rsid w:val="00F50E7D"/>
    <w:rsid w:val="00F5147E"/>
    <w:rsid w:val="00F51689"/>
    <w:rsid w:val="00F518D7"/>
    <w:rsid w:val="00F52150"/>
    <w:rsid w:val="00F52956"/>
    <w:rsid w:val="00F5299F"/>
    <w:rsid w:val="00F53335"/>
    <w:rsid w:val="00F5360D"/>
    <w:rsid w:val="00F53E30"/>
    <w:rsid w:val="00F54719"/>
    <w:rsid w:val="00F54E53"/>
    <w:rsid w:val="00F5502E"/>
    <w:rsid w:val="00F553A9"/>
    <w:rsid w:val="00F5558C"/>
    <w:rsid w:val="00F55D91"/>
    <w:rsid w:val="00F56329"/>
    <w:rsid w:val="00F56966"/>
    <w:rsid w:val="00F56F77"/>
    <w:rsid w:val="00F57641"/>
    <w:rsid w:val="00F57A20"/>
    <w:rsid w:val="00F57A85"/>
    <w:rsid w:val="00F57C4E"/>
    <w:rsid w:val="00F57F6A"/>
    <w:rsid w:val="00F60388"/>
    <w:rsid w:val="00F60A40"/>
    <w:rsid w:val="00F60E82"/>
    <w:rsid w:val="00F60ECA"/>
    <w:rsid w:val="00F615A4"/>
    <w:rsid w:val="00F615C3"/>
    <w:rsid w:val="00F61C62"/>
    <w:rsid w:val="00F61E1B"/>
    <w:rsid w:val="00F61FAF"/>
    <w:rsid w:val="00F63313"/>
    <w:rsid w:val="00F63353"/>
    <w:rsid w:val="00F63560"/>
    <w:rsid w:val="00F63882"/>
    <w:rsid w:val="00F64557"/>
    <w:rsid w:val="00F646D7"/>
    <w:rsid w:val="00F64B27"/>
    <w:rsid w:val="00F6516C"/>
    <w:rsid w:val="00F65639"/>
    <w:rsid w:val="00F65943"/>
    <w:rsid w:val="00F65E74"/>
    <w:rsid w:val="00F66A03"/>
    <w:rsid w:val="00F66BF0"/>
    <w:rsid w:val="00F67B2B"/>
    <w:rsid w:val="00F7029C"/>
    <w:rsid w:val="00F71546"/>
    <w:rsid w:val="00F71BBD"/>
    <w:rsid w:val="00F72137"/>
    <w:rsid w:val="00F7240C"/>
    <w:rsid w:val="00F724C5"/>
    <w:rsid w:val="00F72901"/>
    <w:rsid w:val="00F72AFF"/>
    <w:rsid w:val="00F72DB9"/>
    <w:rsid w:val="00F72DD2"/>
    <w:rsid w:val="00F7387A"/>
    <w:rsid w:val="00F73B7F"/>
    <w:rsid w:val="00F7413E"/>
    <w:rsid w:val="00F743B6"/>
    <w:rsid w:val="00F747FA"/>
    <w:rsid w:val="00F74911"/>
    <w:rsid w:val="00F751F1"/>
    <w:rsid w:val="00F7546F"/>
    <w:rsid w:val="00F7595A"/>
    <w:rsid w:val="00F75989"/>
    <w:rsid w:val="00F760CF"/>
    <w:rsid w:val="00F766E6"/>
    <w:rsid w:val="00F76880"/>
    <w:rsid w:val="00F76EAD"/>
    <w:rsid w:val="00F76EE8"/>
    <w:rsid w:val="00F76FC1"/>
    <w:rsid w:val="00F77141"/>
    <w:rsid w:val="00F773DD"/>
    <w:rsid w:val="00F773F3"/>
    <w:rsid w:val="00F80218"/>
    <w:rsid w:val="00F80C1D"/>
    <w:rsid w:val="00F80CF0"/>
    <w:rsid w:val="00F81120"/>
    <w:rsid w:val="00F8120A"/>
    <w:rsid w:val="00F820C4"/>
    <w:rsid w:val="00F82AD1"/>
    <w:rsid w:val="00F82F3A"/>
    <w:rsid w:val="00F834DE"/>
    <w:rsid w:val="00F83588"/>
    <w:rsid w:val="00F83E34"/>
    <w:rsid w:val="00F8400C"/>
    <w:rsid w:val="00F840CC"/>
    <w:rsid w:val="00F842E2"/>
    <w:rsid w:val="00F84567"/>
    <w:rsid w:val="00F84825"/>
    <w:rsid w:val="00F8495D"/>
    <w:rsid w:val="00F84EBE"/>
    <w:rsid w:val="00F85008"/>
    <w:rsid w:val="00F855BC"/>
    <w:rsid w:val="00F85DF0"/>
    <w:rsid w:val="00F86152"/>
    <w:rsid w:val="00F86180"/>
    <w:rsid w:val="00F86390"/>
    <w:rsid w:val="00F86C07"/>
    <w:rsid w:val="00F87594"/>
    <w:rsid w:val="00F9004A"/>
    <w:rsid w:val="00F9049A"/>
    <w:rsid w:val="00F9049C"/>
    <w:rsid w:val="00F904BD"/>
    <w:rsid w:val="00F90B1B"/>
    <w:rsid w:val="00F90B8B"/>
    <w:rsid w:val="00F90F55"/>
    <w:rsid w:val="00F91622"/>
    <w:rsid w:val="00F918A4"/>
    <w:rsid w:val="00F9333A"/>
    <w:rsid w:val="00F93732"/>
    <w:rsid w:val="00F9395B"/>
    <w:rsid w:val="00F93FF3"/>
    <w:rsid w:val="00F9436E"/>
    <w:rsid w:val="00F9466E"/>
    <w:rsid w:val="00F9475B"/>
    <w:rsid w:val="00F94A44"/>
    <w:rsid w:val="00F94E4B"/>
    <w:rsid w:val="00F94F4F"/>
    <w:rsid w:val="00F9524A"/>
    <w:rsid w:val="00F9535E"/>
    <w:rsid w:val="00F9562D"/>
    <w:rsid w:val="00F95B81"/>
    <w:rsid w:val="00F9611E"/>
    <w:rsid w:val="00F961A8"/>
    <w:rsid w:val="00F9643D"/>
    <w:rsid w:val="00F96583"/>
    <w:rsid w:val="00F96E65"/>
    <w:rsid w:val="00F96FBB"/>
    <w:rsid w:val="00F97319"/>
    <w:rsid w:val="00F97637"/>
    <w:rsid w:val="00F9784C"/>
    <w:rsid w:val="00F97A38"/>
    <w:rsid w:val="00F97E44"/>
    <w:rsid w:val="00FA0187"/>
    <w:rsid w:val="00FA0224"/>
    <w:rsid w:val="00FA08D6"/>
    <w:rsid w:val="00FA0DC9"/>
    <w:rsid w:val="00FA170B"/>
    <w:rsid w:val="00FA189A"/>
    <w:rsid w:val="00FA1AAE"/>
    <w:rsid w:val="00FA29C6"/>
    <w:rsid w:val="00FA3430"/>
    <w:rsid w:val="00FA38A1"/>
    <w:rsid w:val="00FA3987"/>
    <w:rsid w:val="00FA3A9A"/>
    <w:rsid w:val="00FA3E5A"/>
    <w:rsid w:val="00FA4488"/>
    <w:rsid w:val="00FA4811"/>
    <w:rsid w:val="00FA4C30"/>
    <w:rsid w:val="00FA4C4F"/>
    <w:rsid w:val="00FA5555"/>
    <w:rsid w:val="00FA59E3"/>
    <w:rsid w:val="00FA5CCB"/>
    <w:rsid w:val="00FA671A"/>
    <w:rsid w:val="00FA694B"/>
    <w:rsid w:val="00FA71BF"/>
    <w:rsid w:val="00FA763D"/>
    <w:rsid w:val="00FA7E39"/>
    <w:rsid w:val="00FB00CB"/>
    <w:rsid w:val="00FB00E3"/>
    <w:rsid w:val="00FB039E"/>
    <w:rsid w:val="00FB0461"/>
    <w:rsid w:val="00FB0777"/>
    <w:rsid w:val="00FB0A85"/>
    <w:rsid w:val="00FB0C48"/>
    <w:rsid w:val="00FB0D6B"/>
    <w:rsid w:val="00FB12FD"/>
    <w:rsid w:val="00FB1325"/>
    <w:rsid w:val="00FB16C2"/>
    <w:rsid w:val="00FB2D8B"/>
    <w:rsid w:val="00FB308F"/>
    <w:rsid w:val="00FB3136"/>
    <w:rsid w:val="00FB38E3"/>
    <w:rsid w:val="00FB3A65"/>
    <w:rsid w:val="00FB4310"/>
    <w:rsid w:val="00FB47DE"/>
    <w:rsid w:val="00FB4A76"/>
    <w:rsid w:val="00FB4E2D"/>
    <w:rsid w:val="00FB6B8B"/>
    <w:rsid w:val="00FB6E70"/>
    <w:rsid w:val="00FB6F17"/>
    <w:rsid w:val="00FB71EB"/>
    <w:rsid w:val="00FB725A"/>
    <w:rsid w:val="00FB736B"/>
    <w:rsid w:val="00FB777C"/>
    <w:rsid w:val="00FB7782"/>
    <w:rsid w:val="00FB7914"/>
    <w:rsid w:val="00FB7D6A"/>
    <w:rsid w:val="00FC0128"/>
    <w:rsid w:val="00FC0621"/>
    <w:rsid w:val="00FC0B97"/>
    <w:rsid w:val="00FC1082"/>
    <w:rsid w:val="00FC1D77"/>
    <w:rsid w:val="00FC2306"/>
    <w:rsid w:val="00FC23C9"/>
    <w:rsid w:val="00FC23D7"/>
    <w:rsid w:val="00FC25E8"/>
    <w:rsid w:val="00FC2A8B"/>
    <w:rsid w:val="00FC3078"/>
    <w:rsid w:val="00FC34CD"/>
    <w:rsid w:val="00FC453C"/>
    <w:rsid w:val="00FC4581"/>
    <w:rsid w:val="00FC4759"/>
    <w:rsid w:val="00FC484D"/>
    <w:rsid w:val="00FC4D4F"/>
    <w:rsid w:val="00FC4FA1"/>
    <w:rsid w:val="00FC53EC"/>
    <w:rsid w:val="00FC6829"/>
    <w:rsid w:val="00FC7EFB"/>
    <w:rsid w:val="00FD0206"/>
    <w:rsid w:val="00FD0526"/>
    <w:rsid w:val="00FD0913"/>
    <w:rsid w:val="00FD09A8"/>
    <w:rsid w:val="00FD1846"/>
    <w:rsid w:val="00FD19E8"/>
    <w:rsid w:val="00FD2103"/>
    <w:rsid w:val="00FD2331"/>
    <w:rsid w:val="00FD236D"/>
    <w:rsid w:val="00FD246E"/>
    <w:rsid w:val="00FD258F"/>
    <w:rsid w:val="00FD349C"/>
    <w:rsid w:val="00FD382B"/>
    <w:rsid w:val="00FD3AA7"/>
    <w:rsid w:val="00FD3D69"/>
    <w:rsid w:val="00FD3E91"/>
    <w:rsid w:val="00FD4020"/>
    <w:rsid w:val="00FD432B"/>
    <w:rsid w:val="00FD455F"/>
    <w:rsid w:val="00FD45FF"/>
    <w:rsid w:val="00FD475D"/>
    <w:rsid w:val="00FD5BFA"/>
    <w:rsid w:val="00FD5FF1"/>
    <w:rsid w:val="00FD6B2F"/>
    <w:rsid w:val="00FD738A"/>
    <w:rsid w:val="00FD770A"/>
    <w:rsid w:val="00FD7915"/>
    <w:rsid w:val="00FD7926"/>
    <w:rsid w:val="00FE054E"/>
    <w:rsid w:val="00FE06F6"/>
    <w:rsid w:val="00FE0EE2"/>
    <w:rsid w:val="00FE0F37"/>
    <w:rsid w:val="00FE1236"/>
    <w:rsid w:val="00FE1AFA"/>
    <w:rsid w:val="00FE2223"/>
    <w:rsid w:val="00FE3022"/>
    <w:rsid w:val="00FE37F3"/>
    <w:rsid w:val="00FE408B"/>
    <w:rsid w:val="00FE4765"/>
    <w:rsid w:val="00FE47AE"/>
    <w:rsid w:val="00FE4E98"/>
    <w:rsid w:val="00FE54B6"/>
    <w:rsid w:val="00FE5A5A"/>
    <w:rsid w:val="00FE5E35"/>
    <w:rsid w:val="00FE60FE"/>
    <w:rsid w:val="00FE61DB"/>
    <w:rsid w:val="00FE6301"/>
    <w:rsid w:val="00FE68A5"/>
    <w:rsid w:val="00FE6A0B"/>
    <w:rsid w:val="00FE6BC4"/>
    <w:rsid w:val="00FE6F13"/>
    <w:rsid w:val="00FE7023"/>
    <w:rsid w:val="00FE71C3"/>
    <w:rsid w:val="00FE72FE"/>
    <w:rsid w:val="00FE75D8"/>
    <w:rsid w:val="00FE7662"/>
    <w:rsid w:val="00FE78E1"/>
    <w:rsid w:val="00FE7917"/>
    <w:rsid w:val="00FE7B98"/>
    <w:rsid w:val="00FF0D3E"/>
    <w:rsid w:val="00FF1283"/>
    <w:rsid w:val="00FF1553"/>
    <w:rsid w:val="00FF16A9"/>
    <w:rsid w:val="00FF17DD"/>
    <w:rsid w:val="00FF1885"/>
    <w:rsid w:val="00FF1C8A"/>
    <w:rsid w:val="00FF1CE4"/>
    <w:rsid w:val="00FF1EC3"/>
    <w:rsid w:val="00FF20B9"/>
    <w:rsid w:val="00FF21A2"/>
    <w:rsid w:val="00FF22A5"/>
    <w:rsid w:val="00FF2AA0"/>
    <w:rsid w:val="00FF2AB2"/>
    <w:rsid w:val="00FF36EC"/>
    <w:rsid w:val="00FF3940"/>
    <w:rsid w:val="00FF46A6"/>
    <w:rsid w:val="00FF48C2"/>
    <w:rsid w:val="00FF4926"/>
    <w:rsid w:val="00FF49B6"/>
    <w:rsid w:val="00FF50A3"/>
    <w:rsid w:val="00FF557C"/>
    <w:rsid w:val="00FF5ABF"/>
    <w:rsid w:val="00FF5E8C"/>
    <w:rsid w:val="00FF5F75"/>
    <w:rsid w:val="00FF703C"/>
    <w:rsid w:val="00FF71AB"/>
    <w:rsid w:val="00FF7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95DD6D5"/>
  <w15:chartTrackingRefBased/>
  <w15:docId w15:val="{99BD744F-B7CB-42A6-BB47-CE2E7FA3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49F6"/>
    <w:rPr>
      <w:sz w:val="24"/>
      <w:szCs w:val="24"/>
    </w:rPr>
  </w:style>
  <w:style w:type="paragraph" w:styleId="Nagwek1">
    <w:name w:val="heading 1"/>
    <w:basedOn w:val="Normalny"/>
    <w:next w:val="Normalny"/>
    <w:link w:val="Nagwek1Znak"/>
    <w:qFormat/>
    <w:rsid w:val="00BF78B0"/>
    <w:pPr>
      <w:keepNext/>
      <w:jc w:val="center"/>
      <w:outlineLvl w:val="0"/>
    </w:pPr>
    <w:rPr>
      <w:szCs w:val="20"/>
      <w:lang w:val="x-none" w:eastAsia="x-none"/>
    </w:rPr>
  </w:style>
  <w:style w:type="paragraph" w:styleId="Nagwek2">
    <w:name w:val="heading 2"/>
    <w:basedOn w:val="Normalny"/>
    <w:next w:val="Normalny"/>
    <w:link w:val="Nagwek2Znak"/>
    <w:qFormat/>
    <w:rsid w:val="00BF78B0"/>
    <w:pPr>
      <w:keepNext/>
      <w:spacing w:line="360" w:lineRule="auto"/>
      <w:jc w:val="center"/>
      <w:outlineLvl w:val="1"/>
    </w:pPr>
    <w:rPr>
      <w:b/>
      <w:sz w:val="32"/>
      <w:szCs w:val="20"/>
      <w:lang w:val="x-none" w:eastAsia="x-none"/>
    </w:rPr>
  </w:style>
  <w:style w:type="paragraph" w:styleId="Nagwek3">
    <w:name w:val="heading 3"/>
    <w:basedOn w:val="Normalny"/>
    <w:next w:val="Normalny"/>
    <w:link w:val="Nagwek3Znak"/>
    <w:uiPriority w:val="9"/>
    <w:qFormat/>
    <w:rsid w:val="00BF78B0"/>
    <w:pPr>
      <w:keepNext/>
      <w:tabs>
        <w:tab w:val="left" w:pos="709"/>
        <w:tab w:val="left" w:pos="993"/>
      </w:tabs>
      <w:ind w:left="2552" w:hanging="2552"/>
      <w:jc w:val="center"/>
      <w:outlineLvl w:val="2"/>
    </w:pPr>
    <w:rPr>
      <w:sz w:val="28"/>
      <w:szCs w:val="20"/>
      <w:lang w:val="x-none" w:eastAsia="x-none"/>
    </w:rPr>
  </w:style>
  <w:style w:type="paragraph" w:styleId="Nagwek4">
    <w:name w:val="heading 4"/>
    <w:basedOn w:val="Normalny"/>
    <w:next w:val="Normalny"/>
    <w:link w:val="Nagwek4Znak"/>
    <w:qFormat/>
    <w:rsid w:val="00BF78B0"/>
    <w:pPr>
      <w:keepNext/>
      <w:jc w:val="both"/>
      <w:outlineLvl w:val="3"/>
    </w:pPr>
    <w:rPr>
      <w:b/>
      <w:kern w:val="1"/>
      <w:sz w:val="20"/>
      <w:szCs w:val="20"/>
      <w:lang w:val="x-none" w:eastAsia="x-none"/>
    </w:rPr>
  </w:style>
  <w:style w:type="paragraph" w:styleId="Nagwek5">
    <w:name w:val="heading 5"/>
    <w:basedOn w:val="Normalny"/>
    <w:next w:val="Normalny"/>
    <w:link w:val="Nagwek5Znak"/>
    <w:uiPriority w:val="9"/>
    <w:qFormat/>
    <w:rsid w:val="00BF78B0"/>
    <w:pPr>
      <w:keepNext/>
      <w:pBdr>
        <w:top w:val="single" w:sz="6" w:space="1" w:color="auto"/>
        <w:left w:val="single" w:sz="6" w:space="1" w:color="auto"/>
        <w:bottom w:val="single" w:sz="6" w:space="1" w:color="auto"/>
        <w:right w:val="single" w:sz="6" w:space="1" w:color="auto"/>
      </w:pBdr>
      <w:jc w:val="center"/>
      <w:outlineLvl w:val="4"/>
    </w:pPr>
    <w:rPr>
      <w:b/>
      <w:sz w:val="32"/>
      <w:lang w:val="x-none" w:eastAsia="x-none"/>
    </w:rPr>
  </w:style>
  <w:style w:type="paragraph" w:styleId="Nagwek6">
    <w:name w:val="heading 6"/>
    <w:basedOn w:val="Normalny"/>
    <w:next w:val="Normalny"/>
    <w:link w:val="Nagwek6Znak"/>
    <w:uiPriority w:val="9"/>
    <w:qFormat/>
    <w:rsid w:val="00BF78B0"/>
    <w:pPr>
      <w:keepNext/>
      <w:pBdr>
        <w:top w:val="single" w:sz="6" w:space="1" w:color="auto"/>
        <w:left w:val="single" w:sz="6" w:space="1" w:color="auto"/>
        <w:bottom w:val="single" w:sz="6" w:space="1" w:color="auto"/>
        <w:right w:val="single" w:sz="6" w:space="1" w:color="auto"/>
      </w:pBdr>
      <w:ind w:left="567" w:hanging="283"/>
      <w:jc w:val="center"/>
      <w:outlineLvl w:val="5"/>
    </w:pPr>
    <w:rPr>
      <w:b/>
      <w:lang w:val="x-none" w:eastAsia="x-none"/>
    </w:rPr>
  </w:style>
  <w:style w:type="paragraph" w:styleId="Nagwek7">
    <w:name w:val="heading 7"/>
    <w:basedOn w:val="Normalny"/>
    <w:next w:val="Normalny"/>
    <w:link w:val="Nagwek7Znak"/>
    <w:qFormat/>
    <w:rsid w:val="00BF78B0"/>
    <w:pPr>
      <w:keepNext/>
      <w:jc w:val="center"/>
      <w:outlineLvl w:val="6"/>
    </w:pPr>
    <w:rPr>
      <w:b/>
      <w:i/>
      <w:sz w:val="52"/>
      <w:lang w:val="x-none" w:eastAsia="x-none"/>
    </w:rPr>
  </w:style>
  <w:style w:type="paragraph" w:styleId="Nagwek8">
    <w:name w:val="heading 8"/>
    <w:basedOn w:val="Normalny"/>
    <w:next w:val="Normalny"/>
    <w:link w:val="Nagwek8Znak"/>
    <w:uiPriority w:val="9"/>
    <w:qFormat/>
    <w:rsid w:val="00885B6F"/>
    <w:pPr>
      <w:spacing w:before="240" w:after="60"/>
      <w:outlineLvl w:val="7"/>
    </w:pPr>
    <w:rPr>
      <w:i/>
      <w:iCs/>
      <w:lang w:val="x-none" w:eastAsia="x-none"/>
    </w:rPr>
  </w:style>
  <w:style w:type="paragraph" w:styleId="Nagwek9">
    <w:name w:val="heading 9"/>
    <w:basedOn w:val="Normalny"/>
    <w:next w:val="Normalny"/>
    <w:link w:val="Nagwek9Znak"/>
    <w:qFormat/>
    <w:rsid w:val="00BF78B0"/>
    <w:pPr>
      <w:keepNext/>
      <w:pBdr>
        <w:top w:val="single" w:sz="6" w:space="1" w:color="auto"/>
        <w:left w:val="single" w:sz="6" w:space="1" w:color="auto"/>
        <w:bottom w:val="single" w:sz="6" w:space="1" w:color="auto"/>
        <w:right w:val="single" w:sz="6" w:space="1" w:color="auto"/>
      </w:pBdr>
      <w:ind w:left="142" w:hanging="142"/>
      <w:jc w:val="center"/>
      <w:outlineLvl w:val="8"/>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717A2"/>
    <w:rPr>
      <w:sz w:val="24"/>
    </w:rPr>
  </w:style>
  <w:style w:type="character" w:customStyle="1" w:styleId="Nagwek2Znak">
    <w:name w:val="Nagłówek 2 Znak"/>
    <w:link w:val="Nagwek2"/>
    <w:rsid w:val="000717A2"/>
    <w:rPr>
      <w:b/>
      <w:sz w:val="32"/>
    </w:rPr>
  </w:style>
  <w:style w:type="character" w:customStyle="1" w:styleId="Nagwek3Znak">
    <w:name w:val="Nagłówek 3 Znak"/>
    <w:link w:val="Nagwek3"/>
    <w:uiPriority w:val="9"/>
    <w:rsid w:val="001C6503"/>
    <w:rPr>
      <w:sz w:val="28"/>
    </w:rPr>
  </w:style>
  <w:style w:type="character" w:customStyle="1" w:styleId="Nagwek4Znak">
    <w:name w:val="Nagłówek 4 Znak"/>
    <w:link w:val="Nagwek4"/>
    <w:rsid w:val="000717A2"/>
    <w:rPr>
      <w:b/>
      <w:kern w:val="1"/>
    </w:rPr>
  </w:style>
  <w:style w:type="character" w:customStyle="1" w:styleId="Nagwek5Znak">
    <w:name w:val="Nagłówek 5 Znak"/>
    <w:link w:val="Nagwek5"/>
    <w:uiPriority w:val="9"/>
    <w:rsid w:val="000717A2"/>
    <w:rPr>
      <w:b/>
      <w:sz w:val="32"/>
      <w:szCs w:val="24"/>
    </w:rPr>
  </w:style>
  <w:style w:type="character" w:customStyle="1" w:styleId="Nagwek6Znak">
    <w:name w:val="Nagłówek 6 Znak"/>
    <w:link w:val="Nagwek6"/>
    <w:uiPriority w:val="9"/>
    <w:rsid w:val="000717A2"/>
    <w:rPr>
      <w:b/>
      <w:sz w:val="24"/>
      <w:szCs w:val="24"/>
    </w:rPr>
  </w:style>
  <w:style w:type="character" w:customStyle="1" w:styleId="Nagwek7Znak">
    <w:name w:val="Nagłówek 7 Znak"/>
    <w:link w:val="Nagwek7"/>
    <w:rsid w:val="000717A2"/>
    <w:rPr>
      <w:b/>
      <w:i/>
      <w:sz w:val="52"/>
      <w:szCs w:val="24"/>
    </w:rPr>
  </w:style>
  <w:style w:type="character" w:customStyle="1" w:styleId="Nagwek8Znak">
    <w:name w:val="Nagłówek 8 Znak"/>
    <w:link w:val="Nagwek8"/>
    <w:uiPriority w:val="9"/>
    <w:rsid w:val="00885B6F"/>
    <w:rPr>
      <w:i/>
      <w:iCs/>
      <w:sz w:val="24"/>
      <w:szCs w:val="24"/>
    </w:rPr>
  </w:style>
  <w:style w:type="paragraph" w:styleId="Stopka">
    <w:name w:val="footer"/>
    <w:basedOn w:val="Normalny"/>
    <w:link w:val="StopkaZnak"/>
    <w:uiPriority w:val="99"/>
    <w:rsid w:val="00BF78B0"/>
    <w:pPr>
      <w:tabs>
        <w:tab w:val="center" w:pos="4536"/>
        <w:tab w:val="right" w:pos="9072"/>
      </w:tabs>
    </w:pPr>
    <w:rPr>
      <w:sz w:val="20"/>
      <w:szCs w:val="20"/>
    </w:rPr>
  </w:style>
  <w:style w:type="character" w:customStyle="1" w:styleId="StopkaZnak">
    <w:name w:val="Stopka Znak"/>
    <w:basedOn w:val="Domylnaczcionkaakapitu"/>
    <w:link w:val="Stopka"/>
    <w:uiPriority w:val="99"/>
    <w:rsid w:val="00C00752"/>
  </w:style>
  <w:style w:type="paragraph" w:styleId="Tekstpodstawowy3">
    <w:name w:val="Body Text 3"/>
    <w:basedOn w:val="Normalny"/>
    <w:link w:val="Tekstpodstawowy3Znak"/>
    <w:rsid w:val="00BF78B0"/>
    <w:rPr>
      <w:b/>
      <w:szCs w:val="20"/>
      <w:lang w:val="x-none" w:eastAsia="x-none"/>
    </w:rPr>
  </w:style>
  <w:style w:type="character" w:customStyle="1" w:styleId="Tekstpodstawowy3Znak">
    <w:name w:val="Tekst podstawowy 3 Znak"/>
    <w:link w:val="Tekstpodstawowy3"/>
    <w:rsid w:val="000717A2"/>
    <w:rPr>
      <w:b/>
      <w:sz w:val="24"/>
    </w:rPr>
  </w:style>
  <w:style w:type="paragraph" w:styleId="Tekstpodstawowywcity">
    <w:name w:val="Body Text Indent"/>
    <w:basedOn w:val="Normalny"/>
    <w:link w:val="TekstpodstawowywcityZnak"/>
    <w:rsid w:val="00BF78B0"/>
    <w:pPr>
      <w:ind w:left="284" w:hanging="284"/>
    </w:pPr>
    <w:rPr>
      <w:lang w:val="x-none" w:eastAsia="x-none"/>
    </w:rPr>
  </w:style>
  <w:style w:type="character" w:customStyle="1" w:styleId="TekstpodstawowywcityZnak">
    <w:name w:val="Tekst podstawowy wcięty Znak"/>
    <w:link w:val="Tekstpodstawowywcity"/>
    <w:rsid w:val="000717A2"/>
    <w:rPr>
      <w:sz w:val="24"/>
      <w:szCs w:val="24"/>
    </w:rPr>
  </w:style>
  <w:style w:type="paragraph" w:styleId="Tekstpodstawowy">
    <w:name w:val="Body Text"/>
    <w:basedOn w:val="Normalny"/>
    <w:link w:val="TekstpodstawowyZnak"/>
    <w:rsid w:val="00BF78B0"/>
    <w:pPr>
      <w:tabs>
        <w:tab w:val="left" w:pos="709"/>
        <w:tab w:val="left" w:pos="993"/>
      </w:tabs>
    </w:pPr>
    <w:rPr>
      <w:szCs w:val="20"/>
      <w:lang w:val="x-none" w:eastAsia="x-none"/>
    </w:rPr>
  </w:style>
  <w:style w:type="character" w:customStyle="1" w:styleId="TekstpodstawowyZnak">
    <w:name w:val="Tekst podstawowy Znak"/>
    <w:link w:val="Tekstpodstawowy"/>
    <w:rsid w:val="001C6503"/>
    <w:rPr>
      <w:sz w:val="24"/>
    </w:rPr>
  </w:style>
  <w:style w:type="character" w:styleId="Numerstrony">
    <w:name w:val="page number"/>
    <w:basedOn w:val="Domylnaczcionkaakapitu"/>
    <w:rsid w:val="00BF78B0"/>
  </w:style>
  <w:style w:type="paragraph" w:styleId="Tytu">
    <w:name w:val="Title"/>
    <w:basedOn w:val="Normalny"/>
    <w:link w:val="TytuZnak"/>
    <w:qFormat/>
    <w:rsid w:val="00BF78B0"/>
    <w:pPr>
      <w:pBdr>
        <w:top w:val="single" w:sz="6" w:space="1" w:color="auto"/>
        <w:left w:val="single" w:sz="6" w:space="1" w:color="auto"/>
        <w:bottom w:val="single" w:sz="6" w:space="1" w:color="auto"/>
        <w:right w:val="single" w:sz="6" w:space="1" w:color="auto"/>
      </w:pBdr>
      <w:tabs>
        <w:tab w:val="left" w:pos="6096"/>
      </w:tabs>
      <w:jc w:val="center"/>
    </w:pPr>
    <w:rPr>
      <w:b/>
      <w:sz w:val="28"/>
      <w:lang w:val="x-none" w:eastAsia="x-none"/>
    </w:rPr>
  </w:style>
  <w:style w:type="character" w:customStyle="1" w:styleId="TytuZnak">
    <w:name w:val="Tytuł Znak"/>
    <w:link w:val="Tytu"/>
    <w:rsid w:val="006B38D9"/>
    <w:rPr>
      <w:b/>
      <w:sz w:val="28"/>
      <w:szCs w:val="24"/>
    </w:rPr>
  </w:style>
  <w:style w:type="paragraph" w:customStyle="1" w:styleId="pkt">
    <w:name w:val="pkt"/>
    <w:basedOn w:val="Normalny"/>
    <w:rsid w:val="00BF78B0"/>
    <w:pPr>
      <w:spacing w:before="60" w:after="60"/>
      <w:ind w:left="851" w:hanging="295"/>
      <w:jc w:val="both"/>
    </w:pPr>
  </w:style>
  <w:style w:type="paragraph" w:customStyle="1" w:styleId="ust">
    <w:name w:val="ust"/>
    <w:rsid w:val="00BF78B0"/>
    <w:pPr>
      <w:spacing w:before="60" w:after="60"/>
      <w:ind w:left="426" w:hanging="284"/>
      <w:jc w:val="both"/>
    </w:pPr>
    <w:rPr>
      <w:sz w:val="24"/>
      <w:szCs w:val="24"/>
    </w:rPr>
  </w:style>
  <w:style w:type="paragraph" w:customStyle="1" w:styleId="tekst">
    <w:name w:val="tekst"/>
    <w:basedOn w:val="Normalny"/>
    <w:rsid w:val="00BF78B0"/>
    <w:pPr>
      <w:suppressLineNumbers/>
      <w:spacing w:before="60" w:after="60"/>
      <w:jc w:val="both"/>
    </w:pPr>
  </w:style>
  <w:style w:type="character" w:styleId="Hipercze">
    <w:name w:val="Hyperlink"/>
    <w:uiPriority w:val="99"/>
    <w:rsid w:val="00BF78B0"/>
    <w:rPr>
      <w:color w:val="000000"/>
      <w:u w:val="single"/>
    </w:rPr>
  </w:style>
  <w:style w:type="paragraph" w:styleId="Tekstpodstawowywcity2">
    <w:name w:val="Body Text Indent 2"/>
    <w:basedOn w:val="Normalny"/>
    <w:link w:val="Tekstpodstawowywcity2Znak"/>
    <w:rsid w:val="00BF78B0"/>
    <w:pPr>
      <w:tabs>
        <w:tab w:val="left" w:pos="-2977"/>
        <w:tab w:val="left" w:pos="-2127"/>
      </w:tabs>
      <w:ind w:left="360"/>
      <w:jc w:val="both"/>
    </w:pPr>
    <w:rPr>
      <w:color w:val="000000"/>
      <w:lang w:val="x-none" w:eastAsia="x-none"/>
    </w:rPr>
  </w:style>
  <w:style w:type="paragraph" w:styleId="Tekstpodstawowywcity3">
    <w:name w:val="Body Text Indent 3"/>
    <w:basedOn w:val="Normalny"/>
    <w:link w:val="Tekstpodstawowywcity3Znak"/>
    <w:rsid w:val="00BF78B0"/>
    <w:pPr>
      <w:ind w:left="900" w:hanging="180"/>
      <w:jc w:val="both"/>
    </w:pPr>
    <w:rPr>
      <w:lang w:val="x-none" w:eastAsia="x-none"/>
    </w:rPr>
  </w:style>
  <w:style w:type="paragraph" w:styleId="Tekstblokowy">
    <w:name w:val="Block Text"/>
    <w:basedOn w:val="Normalny"/>
    <w:rsid w:val="00BF78B0"/>
    <w:pPr>
      <w:numPr>
        <w:ilvl w:val="1"/>
      </w:numPr>
      <w:tabs>
        <w:tab w:val="num" w:pos="360"/>
      </w:tabs>
      <w:spacing w:before="120" w:after="120"/>
      <w:ind w:left="357" w:right="45" w:hanging="357"/>
    </w:pPr>
    <w:rPr>
      <w:bCs/>
      <w:color w:val="000000"/>
    </w:rPr>
  </w:style>
  <w:style w:type="paragraph" w:styleId="NormalnyWeb">
    <w:name w:val="Normal (Web)"/>
    <w:basedOn w:val="Normalny"/>
    <w:uiPriority w:val="99"/>
    <w:rsid w:val="00BF78B0"/>
    <w:pPr>
      <w:spacing w:before="100" w:beforeAutospacing="1" w:after="100" w:afterAutospacing="1"/>
    </w:pPr>
  </w:style>
  <w:style w:type="paragraph" w:styleId="Zwykytekst">
    <w:name w:val="Plain Text"/>
    <w:basedOn w:val="Normalny"/>
    <w:link w:val="ZwykytekstZnak"/>
    <w:rsid w:val="00BF78B0"/>
    <w:rPr>
      <w:rFonts w:ascii="Courier New" w:hAnsi="Courier New"/>
      <w:sz w:val="20"/>
      <w:szCs w:val="20"/>
      <w:lang w:val="x-none" w:eastAsia="x-none"/>
    </w:rPr>
  </w:style>
  <w:style w:type="character" w:customStyle="1" w:styleId="ZwykytekstZnak">
    <w:name w:val="Zwykły tekst Znak"/>
    <w:link w:val="Zwykytekst"/>
    <w:rsid w:val="00D507D2"/>
    <w:rPr>
      <w:rFonts w:ascii="Courier New" w:hAnsi="Courier New"/>
    </w:rPr>
  </w:style>
  <w:style w:type="paragraph" w:styleId="Tekstdymka">
    <w:name w:val="Balloon Text"/>
    <w:basedOn w:val="Normalny"/>
    <w:link w:val="TekstdymkaZnak"/>
    <w:rsid w:val="00BF78B0"/>
    <w:rPr>
      <w:rFonts w:ascii="Tahoma" w:hAnsi="Tahoma"/>
      <w:sz w:val="16"/>
      <w:szCs w:val="16"/>
      <w:lang w:val="x-none" w:eastAsia="x-none"/>
    </w:rPr>
  </w:style>
  <w:style w:type="character" w:customStyle="1" w:styleId="TekstdymkaZnak">
    <w:name w:val="Tekst dymka Znak"/>
    <w:link w:val="Tekstdymka"/>
    <w:rsid w:val="0001017B"/>
    <w:rPr>
      <w:rFonts w:ascii="Tahoma" w:hAnsi="Tahoma" w:cs="Tahoma"/>
      <w:sz w:val="16"/>
      <w:szCs w:val="16"/>
    </w:rPr>
  </w:style>
  <w:style w:type="paragraph" w:styleId="Tekstpodstawowy2">
    <w:name w:val="Body Text 2"/>
    <w:basedOn w:val="Normalny"/>
    <w:link w:val="Tekstpodstawowy2Znak"/>
    <w:rsid w:val="00BF78B0"/>
    <w:pPr>
      <w:jc w:val="both"/>
    </w:pPr>
    <w:rPr>
      <w:b/>
      <w:bCs/>
      <w:color w:val="FF0000"/>
      <w:lang w:val="x-none" w:eastAsia="x-none"/>
    </w:rPr>
  </w:style>
  <w:style w:type="character" w:customStyle="1" w:styleId="Tekstpodstawowy2Znak">
    <w:name w:val="Tekst podstawowy 2 Znak"/>
    <w:link w:val="Tekstpodstawowy2"/>
    <w:rsid w:val="000717A2"/>
    <w:rPr>
      <w:b/>
      <w:bCs/>
      <w:color w:val="FF0000"/>
      <w:sz w:val="24"/>
      <w:szCs w:val="24"/>
    </w:rPr>
  </w:style>
  <w:style w:type="paragraph" w:styleId="Nagwek">
    <w:name w:val="header"/>
    <w:basedOn w:val="Normalny"/>
    <w:link w:val="NagwekZnak"/>
    <w:uiPriority w:val="99"/>
    <w:rsid w:val="00BF78B0"/>
    <w:pPr>
      <w:tabs>
        <w:tab w:val="center" w:pos="4536"/>
        <w:tab w:val="right" w:pos="9072"/>
      </w:tabs>
    </w:pPr>
    <w:rPr>
      <w:lang w:val="x-none" w:eastAsia="x-none"/>
    </w:rPr>
  </w:style>
  <w:style w:type="character" w:customStyle="1" w:styleId="NagwekZnak">
    <w:name w:val="Nagłówek Znak"/>
    <w:link w:val="Nagwek"/>
    <w:uiPriority w:val="99"/>
    <w:rsid w:val="000717A2"/>
    <w:rPr>
      <w:sz w:val="24"/>
      <w:szCs w:val="24"/>
    </w:rPr>
  </w:style>
  <w:style w:type="paragraph" w:customStyle="1" w:styleId="StylNagwek2ArialNarrowNieKursywaPrzed6ptPo0">
    <w:name w:val="Styl Nagłówek 2 + Arial Narrow Nie Kursywa Przed:  6 pt Po:  0 ..."/>
    <w:basedOn w:val="Nagwek2"/>
    <w:rsid w:val="00BF78B0"/>
    <w:pPr>
      <w:keepLines/>
      <w:pageBreakBefore/>
      <w:tabs>
        <w:tab w:val="num" w:pos="1647"/>
      </w:tabs>
      <w:suppressAutoHyphens/>
      <w:spacing w:before="120" w:line="240" w:lineRule="auto"/>
      <w:ind w:left="788" w:hanging="431"/>
      <w:jc w:val="left"/>
    </w:pPr>
    <w:rPr>
      <w:rFonts w:ascii="Arial Narrow" w:hAnsi="Arial Narrow"/>
      <w:bCs/>
      <w:kern w:val="1"/>
      <w:sz w:val="24"/>
      <w:lang w:eastAsia="ar-SA"/>
    </w:rPr>
  </w:style>
  <w:style w:type="table" w:styleId="Tabela-Siatka">
    <w:name w:val="Table Grid"/>
    <w:basedOn w:val="Standardowy"/>
    <w:uiPriority w:val="59"/>
    <w:rsid w:val="007A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4CE1"/>
    <w:pPr>
      <w:autoSpaceDE w:val="0"/>
      <w:autoSpaceDN w:val="0"/>
      <w:adjustRightInd w:val="0"/>
    </w:pPr>
    <w:rPr>
      <w:color w:val="000000"/>
      <w:sz w:val="24"/>
      <w:szCs w:val="24"/>
    </w:rPr>
  </w:style>
  <w:style w:type="character" w:styleId="Odwoaniedokomentarza">
    <w:name w:val="annotation reference"/>
    <w:rsid w:val="00EB5134"/>
    <w:rPr>
      <w:sz w:val="16"/>
      <w:szCs w:val="16"/>
    </w:rPr>
  </w:style>
  <w:style w:type="paragraph" w:styleId="Tekstkomentarza">
    <w:name w:val="annotation text"/>
    <w:basedOn w:val="Normalny"/>
    <w:link w:val="TekstkomentarzaZnak"/>
    <w:rsid w:val="00EB5134"/>
    <w:rPr>
      <w:sz w:val="20"/>
      <w:szCs w:val="20"/>
    </w:rPr>
  </w:style>
  <w:style w:type="paragraph" w:styleId="Tematkomentarza">
    <w:name w:val="annotation subject"/>
    <w:basedOn w:val="Tekstkomentarza"/>
    <w:next w:val="Tekstkomentarza"/>
    <w:link w:val="TematkomentarzaZnak"/>
    <w:rsid w:val="00EB5134"/>
    <w:rPr>
      <w:b/>
      <w:bCs/>
      <w:lang w:val="x-none" w:eastAsia="x-none"/>
    </w:rPr>
  </w:style>
  <w:style w:type="table" w:customStyle="1" w:styleId="Jasnecieniowanie1">
    <w:name w:val="Jasne cieniowanie1"/>
    <w:basedOn w:val="Standardowy"/>
    <w:uiPriority w:val="60"/>
    <w:rsid w:val="00756DDB"/>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oziom1-czesc">
    <w:name w:val="Poziom 1 -czesc"/>
    <w:basedOn w:val="Normalny"/>
    <w:rsid w:val="00AA603E"/>
    <w:pPr>
      <w:numPr>
        <w:ilvl w:val="1"/>
        <w:numId w:val="1"/>
      </w:numPr>
    </w:pPr>
    <w:rPr>
      <w:szCs w:val="20"/>
    </w:rPr>
  </w:style>
  <w:style w:type="paragraph" w:customStyle="1" w:styleId="Poziom2-pkt">
    <w:name w:val="Poziom 2 - pkt"/>
    <w:basedOn w:val="Normalny"/>
    <w:link w:val="Poziom2-pktZnak"/>
    <w:rsid w:val="00AA603E"/>
    <w:pPr>
      <w:tabs>
        <w:tab w:val="num" w:pos="680"/>
      </w:tabs>
      <w:ind w:left="680" w:hanging="396"/>
    </w:pPr>
    <w:rPr>
      <w:szCs w:val="20"/>
      <w:lang w:val="x-none" w:eastAsia="x-none"/>
    </w:rPr>
  </w:style>
  <w:style w:type="character" w:customStyle="1" w:styleId="Poziom2-pktZnak">
    <w:name w:val="Poziom 2 - pkt Znak"/>
    <w:link w:val="Poziom2-pkt"/>
    <w:rsid w:val="00E91BB2"/>
    <w:rPr>
      <w:sz w:val="24"/>
    </w:rPr>
  </w:style>
  <w:style w:type="paragraph" w:customStyle="1" w:styleId="Poziom3-ppkt">
    <w:name w:val="Poziom 3 - ppkt"/>
    <w:basedOn w:val="Normalny"/>
    <w:rsid w:val="00AA603E"/>
    <w:pPr>
      <w:tabs>
        <w:tab w:val="num" w:pos="1134"/>
      </w:tabs>
      <w:ind w:left="1134" w:hanging="397"/>
    </w:pPr>
    <w:rPr>
      <w:szCs w:val="20"/>
    </w:rPr>
  </w:style>
  <w:style w:type="paragraph" w:styleId="Lista">
    <w:name w:val="List"/>
    <w:basedOn w:val="Normalny"/>
    <w:uiPriority w:val="99"/>
    <w:rsid w:val="009872A9"/>
    <w:pPr>
      <w:widowControl w:val="0"/>
      <w:spacing w:before="200" w:line="320" w:lineRule="auto"/>
      <w:ind w:left="283" w:hanging="283"/>
      <w:jc w:val="both"/>
    </w:pPr>
    <w:rPr>
      <w:rFonts w:ascii="Arial" w:hAnsi="Arial"/>
      <w:sz w:val="18"/>
      <w:szCs w:val="20"/>
    </w:rPr>
  </w:style>
  <w:style w:type="paragraph" w:styleId="Akapitzlist">
    <w:name w:val="List Paragraph"/>
    <w:basedOn w:val="Normalny"/>
    <w:link w:val="AkapitzlistZnak"/>
    <w:uiPriority w:val="34"/>
    <w:qFormat/>
    <w:rsid w:val="00202882"/>
    <w:pPr>
      <w:ind w:left="720"/>
      <w:contextualSpacing/>
    </w:pPr>
    <w:rPr>
      <w:lang w:val="x-none" w:eastAsia="x-none"/>
    </w:rPr>
  </w:style>
  <w:style w:type="character" w:customStyle="1" w:styleId="AkapitzlistZnak">
    <w:name w:val="Akapit z listą Znak"/>
    <w:link w:val="Akapitzlist"/>
    <w:uiPriority w:val="34"/>
    <w:rsid w:val="002C3750"/>
    <w:rPr>
      <w:sz w:val="24"/>
      <w:szCs w:val="24"/>
    </w:rPr>
  </w:style>
  <w:style w:type="paragraph" w:customStyle="1" w:styleId="Style">
    <w:name w:val="Style"/>
    <w:rsid w:val="003E1E90"/>
    <w:pPr>
      <w:widowControl w:val="0"/>
      <w:autoSpaceDE w:val="0"/>
      <w:autoSpaceDN w:val="0"/>
      <w:adjustRightInd w:val="0"/>
    </w:pPr>
    <w:rPr>
      <w:sz w:val="24"/>
      <w:szCs w:val="24"/>
    </w:rPr>
  </w:style>
  <w:style w:type="paragraph" w:customStyle="1" w:styleId="Akapitzlist1">
    <w:name w:val="Akapit z listą1"/>
    <w:basedOn w:val="Normalny"/>
    <w:rsid w:val="00FF1C8A"/>
    <w:pPr>
      <w:spacing w:after="200" w:line="276" w:lineRule="auto"/>
      <w:ind w:left="720"/>
      <w:contextualSpacing/>
    </w:pPr>
    <w:rPr>
      <w:rFonts w:ascii="Calibri" w:hAnsi="Calibri"/>
      <w:sz w:val="22"/>
      <w:szCs w:val="22"/>
      <w:lang w:eastAsia="en-US"/>
    </w:rPr>
  </w:style>
  <w:style w:type="paragraph" w:styleId="Tekstprzypisudolnego">
    <w:name w:val="footnote text"/>
    <w:aliases w:val=" Znak1"/>
    <w:basedOn w:val="Normalny"/>
    <w:link w:val="TekstprzypisudolnegoZnak"/>
    <w:uiPriority w:val="99"/>
    <w:rsid w:val="000717A2"/>
    <w:rPr>
      <w:sz w:val="20"/>
      <w:szCs w:val="20"/>
    </w:rPr>
  </w:style>
  <w:style w:type="character" w:customStyle="1" w:styleId="TekstprzypisudolnegoZnak">
    <w:name w:val="Tekst przypisu dolnego Znak"/>
    <w:aliases w:val=" Znak1 Znak"/>
    <w:basedOn w:val="Domylnaczcionkaakapitu"/>
    <w:link w:val="Tekstprzypisudolnego"/>
    <w:uiPriority w:val="99"/>
    <w:rsid w:val="000717A2"/>
  </w:style>
  <w:style w:type="paragraph" w:styleId="Lista2">
    <w:name w:val="List 2"/>
    <w:basedOn w:val="Normalny"/>
    <w:uiPriority w:val="99"/>
    <w:unhideWhenUsed/>
    <w:rsid w:val="00F7240C"/>
    <w:pPr>
      <w:ind w:left="566" w:hanging="283"/>
      <w:contextualSpacing/>
    </w:pPr>
  </w:style>
  <w:style w:type="paragraph" w:styleId="Listapunktowana3">
    <w:name w:val="List Bullet 3"/>
    <w:basedOn w:val="Normalny"/>
    <w:rsid w:val="00F7240C"/>
    <w:pPr>
      <w:numPr>
        <w:numId w:val="2"/>
      </w:numPr>
    </w:pPr>
    <w:rPr>
      <w:szCs w:val="20"/>
    </w:rPr>
  </w:style>
  <w:style w:type="character" w:styleId="UyteHipercze">
    <w:name w:val="FollowedHyperlink"/>
    <w:uiPriority w:val="99"/>
    <w:semiHidden/>
    <w:unhideWhenUsed/>
    <w:rsid w:val="00962FB3"/>
    <w:rPr>
      <w:color w:val="800080"/>
      <w:u w:val="single"/>
    </w:rPr>
  </w:style>
  <w:style w:type="character" w:styleId="Odwoanieprzypisudolnego">
    <w:name w:val="footnote reference"/>
    <w:rsid w:val="00A53B8A"/>
    <w:rPr>
      <w:vertAlign w:val="superscript"/>
    </w:rPr>
  </w:style>
  <w:style w:type="paragraph" w:customStyle="1" w:styleId="body-main">
    <w:name w:val="body-main"/>
    <w:basedOn w:val="Normalny"/>
    <w:rsid w:val="00A53B8A"/>
    <w:pPr>
      <w:spacing w:before="100" w:beforeAutospacing="1" w:after="100" w:afterAutospacing="1"/>
    </w:pPr>
  </w:style>
  <w:style w:type="character" w:styleId="Pogrubienie">
    <w:name w:val="Strong"/>
    <w:qFormat/>
    <w:rsid w:val="00A53B8A"/>
    <w:rPr>
      <w:b/>
      <w:bCs/>
    </w:rPr>
  </w:style>
  <w:style w:type="paragraph" w:customStyle="1" w:styleId="Styl">
    <w:name w:val="Styl"/>
    <w:rsid w:val="00A53B8A"/>
    <w:pPr>
      <w:widowControl w:val="0"/>
      <w:autoSpaceDE w:val="0"/>
      <w:autoSpaceDN w:val="0"/>
      <w:adjustRightInd w:val="0"/>
    </w:pPr>
    <w:rPr>
      <w:rFonts w:ascii="Arial" w:hAnsi="Arial" w:cs="Arial"/>
      <w:sz w:val="24"/>
      <w:szCs w:val="24"/>
    </w:rPr>
  </w:style>
  <w:style w:type="character" w:customStyle="1" w:styleId="ND">
    <w:name w:val="ND"/>
    <w:rsid w:val="00E65384"/>
  </w:style>
  <w:style w:type="character" w:customStyle="1" w:styleId="googqs-tidbit1">
    <w:name w:val="goog_qs-tidbit1"/>
    <w:rsid w:val="00C154EE"/>
    <w:rPr>
      <w:vanish w:val="0"/>
      <w:webHidden w:val="0"/>
      <w:specVanish w:val="0"/>
    </w:rPr>
  </w:style>
  <w:style w:type="paragraph" w:customStyle="1" w:styleId="Zal-text">
    <w:name w:val="Zal-text"/>
    <w:basedOn w:val="Normalny"/>
    <w:uiPriority w:val="99"/>
    <w:rsid w:val="00F53335"/>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olor w:val="000000"/>
      <w:sz w:val="22"/>
      <w:szCs w:val="22"/>
    </w:rPr>
  </w:style>
  <w:style w:type="character" w:customStyle="1" w:styleId="apple-converted-space">
    <w:name w:val="apple-converted-space"/>
    <w:basedOn w:val="Domylnaczcionkaakapitu"/>
    <w:rsid w:val="005D7365"/>
  </w:style>
  <w:style w:type="character" w:customStyle="1" w:styleId="Teksttreci">
    <w:name w:val="Tekst treści"/>
    <w:link w:val="Teksttreci1"/>
    <w:uiPriority w:val="99"/>
    <w:rsid w:val="00C57F76"/>
    <w:rPr>
      <w:sz w:val="18"/>
      <w:szCs w:val="18"/>
      <w:shd w:val="clear" w:color="auto" w:fill="FFFFFF"/>
    </w:rPr>
  </w:style>
  <w:style w:type="paragraph" w:customStyle="1" w:styleId="Teksttreci1">
    <w:name w:val="Tekst treści1"/>
    <w:basedOn w:val="Normalny"/>
    <w:link w:val="Teksttreci"/>
    <w:uiPriority w:val="99"/>
    <w:rsid w:val="00C57F76"/>
    <w:pPr>
      <w:shd w:val="clear" w:color="auto" w:fill="FFFFFF"/>
      <w:spacing w:line="240" w:lineRule="atLeast"/>
      <w:jc w:val="both"/>
    </w:pPr>
    <w:rPr>
      <w:sz w:val="18"/>
      <w:szCs w:val="18"/>
      <w:lang w:val="x-none" w:eastAsia="x-none"/>
    </w:rPr>
  </w:style>
  <w:style w:type="character" w:customStyle="1" w:styleId="Teksttreci7">
    <w:name w:val="Tekst treści (7)"/>
    <w:link w:val="Teksttreci71"/>
    <w:uiPriority w:val="99"/>
    <w:rsid w:val="00C57F76"/>
    <w:rPr>
      <w:b/>
      <w:bCs/>
      <w:sz w:val="18"/>
      <w:szCs w:val="18"/>
      <w:shd w:val="clear" w:color="auto" w:fill="FFFFFF"/>
    </w:rPr>
  </w:style>
  <w:style w:type="paragraph" w:customStyle="1" w:styleId="Teksttreci71">
    <w:name w:val="Tekst treści (7)1"/>
    <w:basedOn w:val="Normalny"/>
    <w:link w:val="Teksttreci7"/>
    <w:uiPriority w:val="99"/>
    <w:rsid w:val="00C57F76"/>
    <w:pPr>
      <w:shd w:val="clear" w:color="auto" w:fill="FFFFFF"/>
      <w:spacing w:before="420" w:line="206" w:lineRule="exact"/>
    </w:pPr>
    <w:rPr>
      <w:b/>
      <w:bCs/>
      <w:sz w:val="18"/>
      <w:szCs w:val="18"/>
      <w:lang w:val="x-none" w:eastAsia="x-none"/>
    </w:rPr>
  </w:style>
  <w:style w:type="character" w:customStyle="1" w:styleId="TeksttreciPogrubienie">
    <w:name w:val="Tekst treści + Pogrubienie"/>
    <w:uiPriority w:val="99"/>
    <w:rsid w:val="00C57F76"/>
    <w:rPr>
      <w:rFonts w:ascii="Arial" w:hAnsi="Arial" w:cs="Arial"/>
      <w:b/>
      <w:bCs/>
      <w:sz w:val="18"/>
      <w:szCs w:val="18"/>
    </w:rPr>
  </w:style>
  <w:style w:type="character" w:customStyle="1" w:styleId="Teksttreci4">
    <w:name w:val="Tekst treści (4)"/>
    <w:link w:val="Teksttreci41"/>
    <w:uiPriority w:val="99"/>
    <w:rsid w:val="001C5B63"/>
    <w:rPr>
      <w:sz w:val="18"/>
      <w:szCs w:val="18"/>
      <w:shd w:val="clear" w:color="auto" w:fill="FFFFFF"/>
    </w:rPr>
  </w:style>
  <w:style w:type="paragraph" w:customStyle="1" w:styleId="Teksttreci41">
    <w:name w:val="Tekst treści (4)1"/>
    <w:basedOn w:val="Normalny"/>
    <w:link w:val="Teksttreci4"/>
    <w:uiPriority w:val="99"/>
    <w:rsid w:val="001C5B63"/>
    <w:pPr>
      <w:shd w:val="clear" w:color="auto" w:fill="FFFFFF"/>
      <w:spacing w:line="206" w:lineRule="exact"/>
    </w:pPr>
    <w:rPr>
      <w:sz w:val="18"/>
      <w:szCs w:val="18"/>
      <w:lang w:val="x-none" w:eastAsia="x-none"/>
    </w:rPr>
  </w:style>
  <w:style w:type="character" w:customStyle="1" w:styleId="Teksttreci12">
    <w:name w:val="Tekst treści (12)"/>
    <w:link w:val="Teksttreci121"/>
    <w:uiPriority w:val="99"/>
    <w:rsid w:val="001C5B63"/>
    <w:rPr>
      <w:sz w:val="18"/>
      <w:szCs w:val="18"/>
      <w:shd w:val="clear" w:color="auto" w:fill="FFFFFF"/>
    </w:rPr>
  </w:style>
  <w:style w:type="paragraph" w:customStyle="1" w:styleId="Teksttreci121">
    <w:name w:val="Tekst treści (12)1"/>
    <w:basedOn w:val="Normalny"/>
    <w:link w:val="Teksttreci12"/>
    <w:uiPriority w:val="99"/>
    <w:rsid w:val="001C5B63"/>
    <w:pPr>
      <w:shd w:val="clear" w:color="auto" w:fill="FFFFFF"/>
      <w:spacing w:line="206" w:lineRule="exact"/>
      <w:ind w:firstLine="200"/>
      <w:jc w:val="both"/>
    </w:pPr>
    <w:rPr>
      <w:sz w:val="18"/>
      <w:szCs w:val="18"/>
      <w:lang w:val="x-none" w:eastAsia="x-none"/>
    </w:rPr>
  </w:style>
  <w:style w:type="character" w:customStyle="1" w:styleId="Teksttreci9">
    <w:name w:val="Tekst treści (9)"/>
    <w:link w:val="Teksttreci91"/>
    <w:uiPriority w:val="99"/>
    <w:rsid w:val="00BE5924"/>
    <w:rPr>
      <w:sz w:val="18"/>
      <w:szCs w:val="18"/>
      <w:shd w:val="clear" w:color="auto" w:fill="FFFFFF"/>
    </w:rPr>
  </w:style>
  <w:style w:type="paragraph" w:customStyle="1" w:styleId="Teksttreci91">
    <w:name w:val="Tekst treści (9)1"/>
    <w:basedOn w:val="Normalny"/>
    <w:link w:val="Teksttreci9"/>
    <w:uiPriority w:val="99"/>
    <w:rsid w:val="00BE5924"/>
    <w:pPr>
      <w:shd w:val="clear" w:color="auto" w:fill="FFFFFF"/>
      <w:spacing w:line="206" w:lineRule="exact"/>
      <w:ind w:hanging="380"/>
      <w:jc w:val="both"/>
    </w:pPr>
    <w:rPr>
      <w:sz w:val="18"/>
      <w:szCs w:val="18"/>
      <w:lang w:val="x-none" w:eastAsia="x-none"/>
    </w:rPr>
  </w:style>
  <w:style w:type="character" w:customStyle="1" w:styleId="Teksttreci11">
    <w:name w:val="Tekst treści (11)"/>
    <w:link w:val="Teksttreci111"/>
    <w:uiPriority w:val="99"/>
    <w:rsid w:val="00BE5924"/>
    <w:rPr>
      <w:sz w:val="18"/>
      <w:szCs w:val="18"/>
      <w:shd w:val="clear" w:color="auto" w:fill="FFFFFF"/>
    </w:rPr>
  </w:style>
  <w:style w:type="paragraph" w:customStyle="1" w:styleId="Teksttreci111">
    <w:name w:val="Tekst treści (11)1"/>
    <w:basedOn w:val="Normalny"/>
    <w:link w:val="Teksttreci11"/>
    <w:uiPriority w:val="99"/>
    <w:rsid w:val="00BE5924"/>
    <w:pPr>
      <w:shd w:val="clear" w:color="auto" w:fill="FFFFFF"/>
      <w:spacing w:line="206" w:lineRule="exact"/>
      <w:ind w:firstLine="380"/>
    </w:pPr>
    <w:rPr>
      <w:sz w:val="18"/>
      <w:szCs w:val="18"/>
      <w:lang w:val="x-none" w:eastAsia="x-none"/>
    </w:rPr>
  </w:style>
  <w:style w:type="character" w:customStyle="1" w:styleId="Teksttreci11Pogrubienie">
    <w:name w:val="Tekst treści (11) + Pogrubienie"/>
    <w:uiPriority w:val="99"/>
    <w:rsid w:val="00BE5924"/>
    <w:rPr>
      <w:rFonts w:ascii="Arial" w:hAnsi="Arial" w:cs="Arial"/>
      <w:b/>
      <w:bCs/>
      <w:sz w:val="18"/>
      <w:szCs w:val="18"/>
    </w:rPr>
  </w:style>
  <w:style w:type="character" w:customStyle="1" w:styleId="Teksttreci9Pogrubienie">
    <w:name w:val="Tekst treści (9) + Pogrubienie"/>
    <w:uiPriority w:val="99"/>
    <w:rsid w:val="00BE5924"/>
    <w:rPr>
      <w:rFonts w:ascii="Arial" w:hAnsi="Arial" w:cs="Arial"/>
      <w:b/>
      <w:bCs/>
      <w:sz w:val="18"/>
      <w:szCs w:val="18"/>
    </w:rPr>
  </w:style>
  <w:style w:type="character" w:customStyle="1" w:styleId="Teksttreci8">
    <w:name w:val="Tekst treści (8)"/>
    <w:link w:val="Teksttreci81"/>
    <w:uiPriority w:val="99"/>
    <w:rsid w:val="00BE5924"/>
    <w:rPr>
      <w:sz w:val="18"/>
      <w:szCs w:val="18"/>
      <w:shd w:val="clear" w:color="auto" w:fill="FFFFFF"/>
    </w:rPr>
  </w:style>
  <w:style w:type="paragraph" w:customStyle="1" w:styleId="Teksttreci81">
    <w:name w:val="Tekst treści (8)1"/>
    <w:basedOn w:val="Normalny"/>
    <w:link w:val="Teksttreci8"/>
    <w:uiPriority w:val="99"/>
    <w:rsid w:val="00BE5924"/>
    <w:pPr>
      <w:shd w:val="clear" w:color="auto" w:fill="FFFFFF"/>
      <w:spacing w:line="211" w:lineRule="exact"/>
      <w:ind w:hanging="380"/>
    </w:pPr>
    <w:rPr>
      <w:sz w:val="18"/>
      <w:szCs w:val="18"/>
      <w:lang w:val="x-none" w:eastAsia="x-none"/>
    </w:rPr>
  </w:style>
  <w:style w:type="paragraph" w:customStyle="1" w:styleId="Style19">
    <w:name w:val="Style19"/>
    <w:basedOn w:val="Normalny"/>
    <w:rsid w:val="003429D4"/>
    <w:pPr>
      <w:widowControl w:val="0"/>
      <w:autoSpaceDE w:val="0"/>
      <w:autoSpaceDN w:val="0"/>
      <w:adjustRightInd w:val="0"/>
      <w:spacing w:line="274" w:lineRule="exact"/>
      <w:ind w:hanging="338"/>
    </w:pPr>
    <w:rPr>
      <w:rFonts w:ascii="Arial" w:hAnsi="Arial" w:cs="Arial"/>
    </w:rPr>
  </w:style>
  <w:style w:type="character" w:customStyle="1" w:styleId="FontStyle56">
    <w:name w:val="Font Style56"/>
    <w:rsid w:val="003429D4"/>
    <w:rPr>
      <w:rFonts w:ascii="Arial" w:hAnsi="Arial" w:cs="Arial"/>
      <w:sz w:val="22"/>
      <w:szCs w:val="22"/>
    </w:rPr>
  </w:style>
  <w:style w:type="paragraph" w:customStyle="1" w:styleId="Style5">
    <w:name w:val="Style5"/>
    <w:basedOn w:val="Normalny"/>
    <w:rsid w:val="003429D4"/>
    <w:pPr>
      <w:widowControl w:val="0"/>
      <w:autoSpaceDE w:val="0"/>
      <w:autoSpaceDN w:val="0"/>
      <w:adjustRightInd w:val="0"/>
      <w:spacing w:line="396" w:lineRule="exact"/>
    </w:pPr>
    <w:rPr>
      <w:rFonts w:ascii="Arial" w:hAnsi="Arial" w:cs="Arial"/>
    </w:rPr>
  </w:style>
  <w:style w:type="paragraph" w:customStyle="1" w:styleId="Style28">
    <w:name w:val="Style28"/>
    <w:basedOn w:val="Normalny"/>
    <w:rsid w:val="003429D4"/>
    <w:pPr>
      <w:widowControl w:val="0"/>
      <w:autoSpaceDE w:val="0"/>
      <w:autoSpaceDN w:val="0"/>
      <w:adjustRightInd w:val="0"/>
      <w:spacing w:line="281" w:lineRule="exact"/>
      <w:ind w:hanging="166"/>
    </w:pPr>
    <w:rPr>
      <w:rFonts w:ascii="Arial" w:hAnsi="Arial" w:cs="Arial"/>
    </w:rPr>
  </w:style>
  <w:style w:type="character" w:customStyle="1" w:styleId="FontStyle53">
    <w:name w:val="Font Style53"/>
    <w:rsid w:val="003429D4"/>
    <w:rPr>
      <w:rFonts w:ascii="Arial" w:hAnsi="Arial" w:cs="Arial"/>
      <w:b/>
      <w:bCs/>
      <w:sz w:val="22"/>
      <w:szCs w:val="22"/>
    </w:rPr>
  </w:style>
  <w:style w:type="paragraph" w:customStyle="1" w:styleId="Style25">
    <w:name w:val="Style25"/>
    <w:basedOn w:val="Normalny"/>
    <w:rsid w:val="003429D4"/>
    <w:pPr>
      <w:widowControl w:val="0"/>
      <w:autoSpaceDE w:val="0"/>
      <w:autoSpaceDN w:val="0"/>
      <w:adjustRightInd w:val="0"/>
      <w:spacing w:line="277" w:lineRule="exact"/>
      <w:ind w:hanging="353"/>
      <w:jc w:val="both"/>
    </w:pPr>
    <w:rPr>
      <w:rFonts w:ascii="Arial" w:hAnsi="Arial" w:cs="Arial"/>
    </w:rPr>
  </w:style>
  <w:style w:type="paragraph" w:customStyle="1" w:styleId="Tekstpodstawowy31">
    <w:name w:val="Tekst podstawowy 31"/>
    <w:basedOn w:val="Normalny"/>
    <w:rsid w:val="00E46476"/>
    <w:pPr>
      <w:suppressAutoHyphens/>
      <w:jc w:val="both"/>
    </w:pPr>
    <w:rPr>
      <w:rFonts w:ascii="Arial" w:hAnsi="Arial"/>
      <w:lang w:eastAsia="ar-SA"/>
    </w:rPr>
  </w:style>
  <w:style w:type="paragraph" w:styleId="Listapunktowana5">
    <w:name w:val="List Bullet 5"/>
    <w:basedOn w:val="Normalny"/>
    <w:uiPriority w:val="99"/>
    <w:semiHidden/>
    <w:unhideWhenUsed/>
    <w:rsid w:val="00310B6E"/>
    <w:pPr>
      <w:numPr>
        <w:numId w:val="3"/>
      </w:numPr>
      <w:contextualSpacing/>
    </w:pPr>
  </w:style>
  <w:style w:type="paragraph" w:customStyle="1" w:styleId="Styl1">
    <w:name w:val="Styl1"/>
    <w:basedOn w:val="Akapitzlist"/>
    <w:link w:val="Styl1Znak"/>
    <w:qFormat/>
    <w:rsid w:val="00E3201A"/>
    <w:pPr>
      <w:tabs>
        <w:tab w:val="num" w:pos="1004"/>
      </w:tabs>
      <w:spacing w:line="360" w:lineRule="auto"/>
      <w:ind w:left="1004" w:hanging="360"/>
      <w:jc w:val="both"/>
    </w:pPr>
    <w:rPr>
      <w:iCs/>
      <w:color w:val="000000"/>
    </w:rPr>
  </w:style>
  <w:style w:type="character" w:customStyle="1" w:styleId="Styl1Znak">
    <w:name w:val="Styl1 Znak"/>
    <w:link w:val="Styl1"/>
    <w:locked/>
    <w:rsid w:val="00E3201A"/>
    <w:rPr>
      <w:iCs/>
      <w:color w:val="000000"/>
      <w:sz w:val="24"/>
      <w:szCs w:val="24"/>
    </w:rPr>
  </w:style>
  <w:style w:type="paragraph" w:customStyle="1" w:styleId="Styl2">
    <w:name w:val="Styl2"/>
    <w:basedOn w:val="Normalny"/>
    <w:next w:val="Styl1"/>
    <w:link w:val="Styl2Znak"/>
    <w:qFormat/>
    <w:rsid w:val="00E3201A"/>
    <w:pPr>
      <w:widowControl w:val="0"/>
      <w:numPr>
        <w:numId w:val="4"/>
      </w:numPr>
      <w:spacing w:line="360" w:lineRule="auto"/>
      <w:jc w:val="both"/>
    </w:pPr>
    <w:rPr>
      <w:lang w:val="x-none" w:eastAsia="x-none"/>
    </w:rPr>
  </w:style>
  <w:style w:type="character" w:customStyle="1" w:styleId="Styl2Znak">
    <w:name w:val="Styl2 Znak"/>
    <w:link w:val="Styl2"/>
    <w:locked/>
    <w:rsid w:val="00E3201A"/>
    <w:rPr>
      <w:sz w:val="24"/>
      <w:szCs w:val="24"/>
      <w:lang w:val="x-none" w:eastAsia="x-none"/>
    </w:rPr>
  </w:style>
  <w:style w:type="paragraph" w:customStyle="1" w:styleId="E-1">
    <w:name w:val="E-1"/>
    <w:basedOn w:val="Normalny"/>
    <w:rsid w:val="00885B6F"/>
    <w:pPr>
      <w:widowControl w:val="0"/>
      <w:overflowPunct w:val="0"/>
      <w:autoSpaceDE w:val="0"/>
      <w:autoSpaceDN w:val="0"/>
      <w:adjustRightInd w:val="0"/>
      <w:textAlignment w:val="baseline"/>
    </w:pPr>
    <w:rPr>
      <w:sz w:val="20"/>
      <w:szCs w:val="20"/>
    </w:rPr>
  </w:style>
  <w:style w:type="paragraph" w:customStyle="1" w:styleId="Edward">
    <w:name w:val="Edward"/>
    <w:basedOn w:val="Normalny"/>
    <w:rsid w:val="00885B6F"/>
    <w:rPr>
      <w:rFonts w:ascii="Tms Rmn" w:hAnsi="Tms Rmn"/>
      <w:noProof/>
      <w:sz w:val="20"/>
      <w:szCs w:val="20"/>
    </w:rPr>
  </w:style>
  <w:style w:type="paragraph" w:customStyle="1" w:styleId="Nagwek11">
    <w:name w:val="Nagłówek 11"/>
    <w:basedOn w:val="Normalny"/>
    <w:rsid w:val="00885B6F"/>
    <w:pPr>
      <w:spacing w:before="240" w:after="240"/>
      <w:jc w:val="both"/>
    </w:pPr>
    <w:rPr>
      <w:rFonts w:ascii="Arial" w:hAnsi="Arial" w:cs="Arial"/>
      <w:b/>
      <w:bCs/>
      <w:sz w:val="20"/>
    </w:rPr>
  </w:style>
  <w:style w:type="paragraph" w:customStyle="1" w:styleId="marek">
    <w:name w:val="marek"/>
    <w:basedOn w:val="Normalny"/>
    <w:rsid w:val="00885B6F"/>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885B6F"/>
  </w:style>
  <w:style w:type="paragraph" w:customStyle="1" w:styleId="western">
    <w:name w:val="western"/>
    <w:basedOn w:val="Normalny"/>
    <w:rsid w:val="00885B6F"/>
    <w:pPr>
      <w:spacing w:before="100" w:beforeAutospacing="1" w:after="100" w:afterAutospacing="1"/>
    </w:pPr>
    <w:rPr>
      <w:rFonts w:ascii="Verdana" w:hAnsi="Verdana"/>
      <w:color w:val="333333"/>
      <w:sz w:val="17"/>
      <w:szCs w:val="17"/>
    </w:rPr>
  </w:style>
  <w:style w:type="character" w:customStyle="1" w:styleId="TekstprzypisukocowegoZnak">
    <w:name w:val="Tekst przypisu końcowego Znak"/>
    <w:basedOn w:val="Domylnaczcionkaakapitu"/>
    <w:link w:val="Tekstprzypisukocowego"/>
    <w:uiPriority w:val="99"/>
    <w:rsid w:val="00885B6F"/>
  </w:style>
  <w:style w:type="paragraph" w:styleId="Tekstprzypisukocowego">
    <w:name w:val="endnote text"/>
    <w:basedOn w:val="Normalny"/>
    <w:link w:val="TekstprzypisukocowegoZnak"/>
    <w:uiPriority w:val="99"/>
    <w:unhideWhenUsed/>
    <w:rsid w:val="00885B6F"/>
    <w:rPr>
      <w:sz w:val="20"/>
      <w:szCs w:val="20"/>
    </w:rPr>
  </w:style>
  <w:style w:type="character" w:customStyle="1" w:styleId="FontStyle49">
    <w:name w:val="Font Style49"/>
    <w:uiPriority w:val="99"/>
    <w:rsid w:val="00885B6F"/>
    <w:rPr>
      <w:rFonts w:ascii="Times New Roman" w:hAnsi="Times New Roman" w:cs="Times New Roman"/>
      <w:b/>
      <w:bCs/>
      <w:sz w:val="20"/>
      <w:szCs w:val="20"/>
    </w:rPr>
  </w:style>
  <w:style w:type="character" w:customStyle="1" w:styleId="FontStyle51">
    <w:name w:val="Font Style51"/>
    <w:uiPriority w:val="99"/>
    <w:rsid w:val="00885B6F"/>
    <w:rPr>
      <w:rFonts w:ascii="Times New Roman" w:hAnsi="Times New Roman" w:cs="Times New Roman"/>
      <w:sz w:val="20"/>
      <w:szCs w:val="20"/>
    </w:rPr>
  </w:style>
  <w:style w:type="paragraph" w:customStyle="1" w:styleId="Style22">
    <w:name w:val="Style22"/>
    <w:basedOn w:val="Normalny"/>
    <w:uiPriority w:val="99"/>
    <w:rsid w:val="00885B6F"/>
    <w:pPr>
      <w:widowControl w:val="0"/>
      <w:autoSpaceDE w:val="0"/>
      <w:autoSpaceDN w:val="0"/>
      <w:adjustRightInd w:val="0"/>
      <w:spacing w:line="275" w:lineRule="exact"/>
      <w:ind w:hanging="360"/>
      <w:jc w:val="both"/>
    </w:pPr>
    <w:rPr>
      <w:rFonts w:ascii="Arial" w:hAnsi="Arial" w:cs="Arial"/>
    </w:rPr>
  </w:style>
  <w:style w:type="paragraph" w:customStyle="1" w:styleId="Style11">
    <w:name w:val="Style11"/>
    <w:basedOn w:val="Normalny"/>
    <w:uiPriority w:val="99"/>
    <w:rsid w:val="00885B6F"/>
    <w:pPr>
      <w:widowControl w:val="0"/>
      <w:autoSpaceDE w:val="0"/>
      <w:autoSpaceDN w:val="0"/>
      <w:adjustRightInd w:val="0"/>
      <w:spacing w:line="279" w:lineRule="exact"/>
      <w:ind w:left="1072" w:hanging="282"/>
      <w:jc w:val="both"/>
    </w:pPr>
  </w:style>
  <w:style w:type="character" w:customStyle="1" w:styleId="FontStyle152">
    <w:name w:val="Font Style152"/>
    <w:uiPriority w:val="99"/>
    <w:rsid w:val="00885B6F"/>
    <w:rPr>
      <w:rFonts w:ascii="Arial" w:hAnsi="Arial" w:cs="Arial"/>
      <w:sz w:val="22"/>
      <w:szCs w:val="22"/>
    </w:rPr>
  </w:style>
  <w:style w:type="paragraph" w:customStyle="1" w:styleId="Style13">
    <w:name w:val="Style13"/>
    <w:basedOn w:val="Normalny"/>
    <w:rsid w:val="00885B6F"/>
    <w:pPr>
      <w:widowControl w:val="0"/>
      <w:autoSpaceDE w:val="0"/>
      <w:autoSpaceDN w:val="0"/>
      <w:adjustRightInd w:val="0"/>
    </w:pPr>
    <w:rPr>
      <w:rFonts w:eastAsia="Calibri"/>
    </w:rPr>
  </w:style>
  <w:style w:type="paragraph" w:styleId="Bezodstpw">
    <w:name w:val="No Spacing"/>
    <w:link w:val="BezodstpwZnak"/>
    <w:uiPriority w:val="1"/>
    <w:qFormat/>
    <w:rsid w:val="00885B6F"/>
    <w:rPr>
      <w:rFonts w:ascii="Calibri" w:eastAsia="Calibri" w:hAnsi="Calibri"/>
      <w:sz w:val="22"/>
      <w:szCs w:val="22"/>
      <w:lang w:eastAsia="en-US"/>
    </w:rPr>
  </w:style>
  <w:style w:type="paragraph" w:customStyle="1" w:styleId="Tekstpodstawowy32">
    <w:name w:val="Tekst podstawowy 32"/>
    <w:basedOn w:val="Normalny"/>
    <w:rsid w:val="00885B6F"/>
    <w:pPr>
      <w:jc w:val="center"/>
    </w:pPr>
    <w:rPr>
      <w:b/>
      <w:sz w:val="32"/>
      <w:szCs w:val="20"/>
    </w:rPr>
  </w:style>
  <w:style w:type="paragraph" w:customStyle="1" w:styleId="tyt">
    <w:name w:val="tyt"/>
    <w:basedOn w:val="Normalny"/>
    <w:rsid w:val="00885B6F"/>
    <w:pPr>
      <w:keepNext/>
      <w:spacing w:before="60" w:after="60"/>
      <w:jc w:val="center"/>
    </w:pPr>
    <w:rPr>
      <w:b/>
      <w:bCs/>
    </w:rPr>
  </w:style>
  <w:style w:type="character" w:customStyle="1" w:styleId="Tekstpodstawowyzwciciem2Znak">
    <w:name w:val="Tekst podstawowy z wcięciem 2 Znak"/>
    <w:link w:val="Tekstpodstawowyzwciciem2"/>
    <w:uiPriority w:val="99"/>
    <w:rsid w:val="00885B6F"/>
    <w:rPr>
      <w:sz w:val="24"/>
      <w:szCs w:val="24"/>
    </w:rPr>
  </w:style>
  <w:style w:type="paragraph" w:styleId="Tekstpodstawowyzwciciem2">
    <w:name w:val="Body Text First Indent 2"/>
    <w:basedOn w:val="Tekstpodstawowywcity"/>
    <w:link w:val="Tekstpodstawowyzwciciem2Znak"/>
    <w:uiPriority w:val="99"/>
    <w:unhideWhenUsed/>
    <w:rsid w:val="00885B6F"/>
    <w:pPr>
      <w:spacing w:after="120"/>
      <w:ind w:left="283" w:firstLine="210"/>
    </w:pPr>
  </w:style>
  <w:style w:type="character" w:customStyle="1" w:styleId="Data1">
    <w:name w:val="Data1"/>
    <w:basedOn w:val="Domylnaczcionkaakapitu"/>
    <w:rsid w:val="00885B6F"/>
  </w:style>
  <w:style w:type="paragraph" w:customStyle="1" w:styleId="wypunktowanie">
    <w:name w:val="wypunktowanie"/>
    <w:basedOn w:val="Akapitzlist"/>
    <w:link w:val="wypunktowanieZnak"/>
    <w:autoRedefine/>
    <w:qFormat/>
    <w:rsid w:val="00D61D6D"/>
    <w:pPr>
      <w:numPr>
        <w:numId w:val="6"/>
      </w:numPr>
      <w:overflowPunct w:val="0"/>
      <w:autoSpaceDE w:val="0"/>
      <w:autoSpaceDN w:val="0"/>
      <w:adjustRightInd w:val="0"/>
      <w:jc w:val="both"/>
      <w:textAlignment w:val="baseline"/>
    </w:pPr>
    <w:rPr>
      <w:rFonts w:ascii="Arial" w:hAnsi="Arial"/>
    </w:rPr>
  </w:style>
  <w:style w:type="character" w:customStyle="1" w:styleId="wypunktowanieZnak">
    <w:name w:val="wypunktowanie Znak"/>
    <w:link w:val="wypunktowanie"/>
    <w:rsid w:val="00D61D6D"/>
    <w:rPr>
      <w:rFonts w:ascii="Arial" w:hAnsi="Arial"/>
      <w:sz w:val="24"/>
      <w:szCs w:val="24"/>
      <w:lang w:val="x-none" w:eastAsia="x-none"/>
    </w:rPr>
  </w:style>
  <w:style w:type="paragraph" w:customStyle="1" w:styleId="Teksttreci2">
    <w:name w:val="Tekst treści (2)"/>
    <w:basedOn w:val="Normalny"/>
    <w:rsid w:val="00D4165C"/>
    <w:pPr>
      <w:shd w:val="clear" w:color="auto" w:fill="FFFFFF"/>
      <w:suppressAutoHyphens/>
      <w:spacing w:after="660" w:line="360" w:lineRule="exact"/>
      <w:ind w:hanging="1040"/>
      <w:jc w:val="center"/>
    </w:pPr>
    <w:rPr>
      <w:rFonts w:ascii="Arial" w:eastAsia="Arial" w:hAnsi="Arial"/>
      <w:sz w:val="21"/>
      <w:szCs w:val="21"/>
      <w:lang w:eastAsia="ar-SA"/>
    </w:rPr>
  </w:style>
  <w:style w:type="paragraph" w:customStyle="1" w:styleId="Style10">
    <w:name w:val="Style10"/>
    <w:basedOn w:val="Normalny"/>
    <w:uiPriority w:val="99"/>
    <w:rsid w:val="00A23177"/>
    <w:pPr>
      <w:widowControl w:val="0"/>
      <w:autoSpaceDE w:val="0"/>
      <w:autoSpaceDN w:val="0"/>
      <w:adjustRightInd w:val="0"/>
      <w:spacing w:line="374" w:lineRule="exact"/>
      <w:jc w:val="both"/>
    </w:pPr>
    <w:rPr>
      <w:rFonts w:ascii="Arial" w:hAnsi="Arial" w:cs="Arial"/>
    </w:rPr>
  </w:style>
  <w:style w:type="character" w:customStyle="1" w:styleId="FontStyle19">
    <w:name w:val="Font Style19"/>
    <w:uiPriority w:val="99"/>
    <w:rsid w:val="00A23177"/>
    <w:rPr>
      <w:rFonts w:ascii="Arial" w:hAnsi="Arial" w:cs="Arial"/>
      <w:b/>
      <w:bCs/>
      <w:color w:val="000000"/>
      <w:sz w:val="20"/>
      <w:szCs w:val="20"/>
    </w:rPr>
  </w:style>
  <w:style w:type="character" w:customStyle="1" w:styleId="FontStyle21">
    <w:name w:val="Font Style21"/>
    <w:uiPriority w:val="99"/>
    <w:rsid w:val="00A23177"/>
    <w:rPr>
      <w:rFonts w:ascii="Arial" w:hAnsi="Arial" w:cs="Arial"/>
      <w:b/>
      <w:bCs/>
      <w:color w:val="000000"/>
      <w:spacing w:val="-10"/>
      <w:sz w:val="20"/>
      <w:szCs w:val="20"/>
    </w:rPr>
  </w:style>
  <w:style w:type="character" w:customStyle="1" w:styleId="FontStyle22">
    <w:name w:val="Font Style22"/>
    <w:uiPriority w:val="99"/>
    <w:rsid w:val="00A23177"/>
    <w:rPr>
      <w:rFonts w:ascii="Arial" w:hAnsi="Arial" w:cs="Arial"/>
      <w:b/>
      <w:bCs/>
      <w:color w:val="000000"/>
      <w:spacing w:val="-10"/>
      <w:sz w:val="20"/>
      <w:szCs w:val="20"/>
    </w:rPr>
  </w:style>
  <w:style w:type="character" w:customStyle="1" w:styleId="FontStyle23">
    <w:name w:val="Font Style23"/>
    <w:uiPriority w:val="99"/>
    <w:rsid w:val="00A23177"/>
    <w:rPr>
      <w:rFonts w:ascii="Arial" w:hAnsi="Arial" w:cs="Arial"/>
      <w:color w:val="000000"/>
      <w:spacing w:val="-10"/>
      <w:sz w:val="20"/>
      <w:szCs w:val="20"/>
    </w:rPr>
  </w:style>
  <w:style w:type="character" w:customStyle="1" w:styleId="Nagwek9Znak">
    <w:name w:val="Nagłówek 9 Znak"/>
    <w:link w:val="Nagwek9"/>
    <w:rsid w:val="00B51B4C"/>
    <w:rPr>
      <w:b/>
      <w:sz w:val="28"/>
      <w:szCs w:val="24"/>
    </w:rPr>
  </w:style>
  <w:style w:type="character" w:customStyle="1" w:styleId="Tekstpodstawowywcity3Znak">
    <w:name w:val="Tekst podstawowy wcięty 3 Znak"/>
    <w:link w:val="Tekstpodstawowywcity3"/>
    <w:rsid w:val="00B51B4C"/>
    <w:rPr>
      <w:sz w:val="24"/>
      <w:szCs w:val="24"/>
    </w:rPr>
  </w:style>
  <w:style w:type="character" w:customStyle="1" w:styleId="Tekstpodstawowywcity2Znak">
    <w:name w:val="Tekst podstawowy wcięty 2 Znak"/>
    <w:link w:val="Tekstpodstawowywcity2"/>
    <w:rsid w:val="00B51B4C"/>
    <w:rPr>
      <w:color w:val="000000"/>
      <w:sz w:val="24"/>
      <w:szCs w:val="24"/>
    </w:rPr>
  </w:style>
  <w:style w:type="character" w:customStyle="1" w:styleId="TekstkomentarzaZnak">
    <w:name w:val="Tekst komentarza Znak"/>
    <w:basedOn w:val="Domylnaczcionkaakapitu"/>
    <w:link w:val="Tekstkomentarza"/>
    <w:rsid w:val="00B51B4C"/>
  </w:style>
  <w:style w:type="paragraph" w:customStyle="1" w:styleId="Akapitzlist10">
    <w:name w:val="Akapit z listą1"/>
    <w:basedOn w:val="Normalny"/>
    <w:link w:val="ListParagraphChar"/>
    <w:qFormat/>
    <w:rsid w:val="00B51B4C"/>
    <w:pPr>
      <w:spacing w:after="200" w:line="276" w:lineRule="auto"/>
      <w:ind w:left="720"/>
      <w:contextualSpacing/>
    </w:pPr>
    <w:rPr>
      <w:rFonts w:ascii="Calibri" w:hAnsi="Calibri"/>
      <w:sz w:val="22"/>
      <w:szCs w:val="22"/>
      <w:lang w:val="x-none" w:eastAsia="en-US"/>
    </w:rPr>
  </w:style>
  <w:style w:type="character" w:customStyle="1" w:styleId="ListParagraphChar">
    <w:name w:val="List Paragraph Char"/>
    <w:link w:val="Akapitzlist10"/>
    <w:locked/>
    <w:rsid w:val="00B51B4C"/>
    <w:rPr>
      <w:rFonts w:ascii="Calibri" w:hAnsi="Calibri"/>
      <w:sz w:val="22"/>
      <w:szCs w:val="22"/>
      <w:lang w:eastAsia="en-US"/>
    </w:rPr>
  </w:style>
  <w:style w:type="paragraph" w:customStyle="1" w:styleId="Style12">
    <w:name w:val="Style12"/>
    <w:basedOn w:val="Normalny"/>
    <w:rsid w:val="00B51B4C"/>
    <w:pPr>
      <w:widowControl w:val="0"/>
      <w:autoSpaceDE w:val="0"/>
      <w:autoSpaceDN w:val="0"/>
      <w:adjustRightInd w:val="0"/>
      <w:spacing w:line="284" w:lineRule="exact"/>
      <w:ind w:hanging="413"/>
      <w:jc w:val="both"/>
    </w:pPr>
  </w:style>
  <w:style w:type="character" w:customStyle="1" w:styleId="FontStyle29">
    <w:name w:val="Font Style29"/>
    <w:rsid w:val="00B51B4C"/>
    <w:rPr>
      <w:rFonts w:ascii="Times New Roman" w:hAnsi="Times New Roman" w:cs="Times New Roman"/>
      <w:sz w:val="22"/>
      <w:szCs w:val="22"/>
    </w:rPr>
  </w:style>
  <w:style w:type="character" w:customStyle="1" w:styleId="FontStyle30">
    <w:name w:val="Font Style30"/>
    <w:rsid w:val="00B51B4C"/>
    <w:rPr>
      <w:rFonts w:ascii="Times New Roman" w:hAnsi="Times New Roman" w:cs="Times New Roman"/>
      <w:b/>
      <w:bCs/>
      <w:sz w:val="22"/>
      <w:szCs w:val="22"/>
    </w:rPr>
  </w:style>
  <w:style w:type="character" w:customStyle="1" w:styleId="TematkomentarzaZnak">
    <w:name w:val="Temat komentarza Znak"/>
    <w:link w:val="Tematkomentarza"/>
    <w:rsid w:val="00B51B4C"/>
    <w:rPr>
      <w:b/>
      <w:bCs/>
    </w:rPr>
  </w:style>
  <w:style w:type="character" w:styleId="Odwoanieprzypisukocowego">
    <w:name w:val="endnote reference"/>
    <w:uiPriority w:val="99"/>
    <w:unhideWhenUsed/>
    <w:rsid w:val="00B51B4C"/>
    <w:rPr>
      <w:vertAlign w:val="superscript"/>
    </w:rPr>
  </w:style>
  <w:style w:type="paragraph" w:customStyle="1" w:styleId="Tekstpodstawowy320">
    <w:name w:val="Tekst podstawowy 32"/>
    <w:basedOn w:val="Normalny"/>
    <w:rsid w:val="00B51B4C"/>
    <w:pPr>
      <w:jc w:val="center"/>
    </w:pPr>
    <w:rPr>
      <w:b/>
      <w:sz w:val="32"/>
      <w:szCs w:val="20"/>
    </w:rPr>
  </w:style>
  <w:style w:type="paragraph" w:customStyle="1" w:styleId="Tekstpodstawowywcity21">
    <w:name w:val="Tekst podstawowy wcięty 21"/>
    <w:basedOn w:val="Normalny"/>
    <w:rsid w:val="00B51B4C"/>
    <w:pPr>
      <w:ind w:left="4140" w:hanging="3432"/>
    </w:pPr>
    <w:rPr>
      <w:lang w:eastAsia="ar-SA"/>
    </w:rPr>
  </w:style>
  <w:style w:type="paragraph" w:customStyle="1" w:styleId="INtekstpogrubiony">
    <w:name w:val="IN tekst pogrubiony"/>
    <w:basedOn w:val="Normalny"/>
    <w:next w:val="Normalny"/>
    <w:rsid w:val="00B51B4C"/>
    <w:pPr>
      <w:widowControl w:val="0"/>
      <w:autoSpaceDE w:val="0"/>
      <w:autoSpaceDN w:val="0"/>
      <w:adjustRightInd w:val="0"/>
    </w:pPr>
    <w:rPr>
      <w:rFonts w:ascii="Arial,Bold" w:hAnsi="Arial,Bold"/>
    </w:rPr>
  </w:style>
  <w:style w:type="paragraph" w:customStyle="1" w:styleId="tekst-wyliczanka">
    <w:name w:val="tekst-wyliczanka"/>
    <w:basedOn w:val="tekst"/>
    <w:rsid w:val="00B51B4C"/>
    <w:pPr>
      <w:numPr>
        <w:numId w:val="7"/>
      </w:numPr>
      <w:suppressLineNumbers w:val="0"/>
      <w:tabs>
        <w:tab w:val="num" w:pos="786"/>
      </w:tabs>
      <w:spacing w:before="0" w:after="0"/>
      <w:ind w:left="786"/>
    </w:pPr>
    <w:rPr>
      <w:szCs w:val="20"/>
    </w:rPr>
  </w:style>
  <w:style w:type="character" w:customStyle="1" w:styleId="ZnakZnak11">
    <w:name w:val="Znak Znak11"/>
    <w:rsid w:val="00B51B4C"/>
    <w:rPr>
      <w:sz w:val="24"/>
    </w:rPr>
  </w:style>
  <w:style w:type="character" w:customStyle="1" w:styleId="text">
    <w:name w:val="text"/>
    <w:rsid w:val="00B51B4C"/>
    <w:rPr>
      <w:rFonts w:cs="Times New Roman"/>
    </w:rPr>
  </w:style>
  <w:style w:type="character" w:customStyle="1" w:styleId="CommentTextChar">
    <w:name w:val="Comment Text Char"/>
    <w:locked/>
    <w:rsid w:val="00B51B4C"/>
    <w:rPr>
      <w:rFonts w:ascii="Times New Roman" w:hAnsi="Times New Roman" w:cs="Times New Roman"/>
      <w:sz w:val="20"/>
      <w:szCs w:val="20"/>
      <w:lang w:eastAsia="pl-PL"/>
    </w:rPr>
  </w:style>
  <w:style w:type="paragraph" w:customStyle="1" w:styleId="Style20">
    <w:name w:val="Style20"/>
    <w:basedOn w:val="Normalny"/>
    <w:rsid w:val="00B51B4C"/>
    <w:pPr>
      <w:widowControl w:val="0"/>
      <w:autoSpaceDE w:val="0"/>
      <w:autoSpaceDN w:val="0"/>
      <w:adjustRightInd w:val="0"/>
    </w:pPr>
  </w:style>
  <w:style w:type="table" w:customStyle="1" w:styleId="Tabela-Siatka1">
    <w:name w:val="Tabela - Siatka1"/>
    <w:basedOn w:val="Standardowy"/>
    <w:next w:val="Tabela-Siatka"/>
    <w:uiPriority w:val="59"/>
    <w:rsid w:val="00AF32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3">
    <w:name w:val="Tekst podstawowy 33"/>
    <w:basedOn w:val="Normalny"/>
    <w:rsid w:val="00614EBA"/>
    <w:pPr>
      <w:jc w:val="center"/>
    </w:pPr>
    <w:rPr>
      <w:b/>
      <w:sz w:val="32"/>
      <w:szCs w:val="20"/>
    </w:rPr>
  </w:style>
  <w:style w:type="paragraph" w:styleId="Listapunktowana">
    <w:name w:val="List Bullet"/>
    <w:basedOn w:val="Normalny"/>
    <w:uiPriority w:val="99"/>
    <w:semiHidden/>
    <w:unhideWhenUsed/>
    <w:rsid w:val="00A16548"/>
    <w:pPr>
      <w:numPr>
        <w:numId w:val="9"/>
      </w:numPr>
      <w:contextualSpacing/>
    </w:pPr>
  </w:style>
  <w:style w:type="character" w:customStyle="1" w:styleId="Teksttreci2Bezpogrubienia">
    <w:name w:val="Tekst treści (2) + Bez pogrubienia"/>
    <w:rsid w:val="00A16548"/>
    <w:rPr>
      <w:rFonts w:ascii="Arial" w:eastAsia="Arial" w:hAnsi="Arial" w:cs="Arial"/>
      <w:b/>
      <w:bCs/>
      <w:i w:val="0"/>
      <w:iCs w:val="0"/>
      <w:caps w:val="0"/>
      <w:smallCaps w:val="0"/>
      <w:strike w:val="0"/>
      <w:dstrike w:val="0"/>
      <w:spacing w:val="0"/>
      <w:sz w:val="21"/>
      <w:szCs w:val="21"/>
    </w:rPr>
  </w:style>
  <w:style w:type="character" w:customStyle="1" w:styleId="h1">
    <w:name w:val="h1"/>
    <w:basedOn w:val="Domylnaczcionkaakapitu"/>
    <w:rsid w:val="00A16548"/>
  </w:style>
  <w:style w:type="character" w:customStyle="1" w:styleId="Nagwek10">
    <w:name w:val="Nagłówek #1_"/>
    <w:link w:val="Nagwek12"/>
    <w:locked/>
    <w:rsid w:val="00A16548"/>
    <w:rPr>
      <w:rFonts w:ascii="Arial" w:eastAsia="Arial" w:hAnsi="Arial" w:cs="Arial"/>
      <w:sz w:val="21"/>
      <w:szCs w:val="21"/>
      <w:shd w:val="clear" w:color="auto" w:fill="FFFFFF"/>
    </w:rPr>
  </w:style>
  <w:style w:type="paragraph" w:customStyle="1" w:styleId="Nagwek12">
    <w:name w:val="Nagłówek #1"/>
    <w:basedOn w:val="Normalny"/>
    <w:link w:val="Nagwek10"/>
    <w:rsid w:val="00A16548"/>
    <w:pPr>
      <w:shd w:val="clear" w:color="auto" w:fill="FFFFFF"/>
      <w:spacing w:line="355" w:lineRule="exact"/>
      <w:ind w:hanging="1060"/>
      <w:outlineLvl w:val="0"/>
    </w:pPr>
    <w:rPr>
      <w:rFonts w:ascii="Arial" w:eastAsia="Arial" w:hAnsi="Arial"/>
      <w:sz w:val="21"/>
      <w:szCs w:val="21"/>
      <w:lang w:val="x-none" w:eastAsia="x-none"/>
    </w:rPr>
  </w:style>
  <w:style w:type="character" w:customStyle="1" w:styleId="Nagwek13">
    <w:name w:val="Nagłówek #1 (3)_"/>
    <w:link w:val="Nagwek130"/>
    <w:locked/>
    <w:rsid w:val="00A16548"/>
    <w:rPr>
      <w:rFonts w:ascii="Arial" w:eastAsia="Arial" w:hAnsi="Arial" w:cs="Arial"/>
      <w:sz w:val="21"/>
      <w:szCs w:val="21"/>
      <w:shd w:val="clear" w:color="auto" w:fill="FFFFFF"/>
    </w:rPr>
  </w:style>
  <w:style w:type="paragraph" w:customStyle="1" w:styleId="Nagwek130">
    <w:name w:val="Nagłówek #1 (3)"/>
    <w:basedOn w:val="Normalny"/>
    <w:link w:val="Nagwek13"/>
    <w:rsid w:val="00A16548"/>
    <w:pPr>
      <w:shd w:val="clear" w:color="auto" w:fill="FFFFFF"/>
      <w:spacing w:line="355" w:lineRule="exact"/>
      <w:jc w:val="both"/>
      <w:outlineLvl w:val="0"/>
    </w:pPr>
    <w:rPr>
      <w:rFonts w:ascii="Arial" w:eastAsia="Arial" w:hAnsi="Arial"/>
      <w:sz w:val="21"/>
      <w:szCs w:val="21"/>
      <w:lang w:val="x-none" w:eastAsia="x-none"/>
    </w:rPr>
  </w:style>
  <w:style w:type="character" w:customStyle="1" w:styleId="Nagwek1Bezpogrubienia">
    <w:name w:val="Nagłówek #1 + Bez pogrubienia"/>
    <w:rsid w:val="00A16548"/>
    <w:rPr>
      <w:rFonts w:ascii="Arial" w:eastAsia="Arial" w:hAnsi="Arial" w:cs="Arial" w:hint="default"/>
      <w:b/>
      <w:bCs/>
      <w:i w:val="0"/>
      <w:iCs w:val="0"/>
      <w:smallCaps w:val="0"/>
      <w:strike w:val="0"/>
      <w:dstrike w:val="0"/>
      <w:spacing w:val="0"/>
      <w:sz w:val="21"/>
      <w:szCs w:val="21"/>
      <w:u w:val="none"/>
      <w:effect w:val="none"/>
    </w:rPr>
  </w:style>
  <w:style w:type="character" w:styleId="Uwydatnienie">
    <w:name w:val="Emphasis"/>
    <w:uiPriority w:val="20"/>
    <w:qFormat/>
    <w:rsid w:val="00A16548"/>
    <w:rPr>
      <w:i/>
      <w:iCs/>
    </w:rPr>
  </w:style>
  <w:style w:type="paragraph" w:customStyle="1" w:styleId="Tekstpodstawowy34">
    <w:name w:val="Tekst podstawowy 34"/>
    <w:basedOn w:val="Normalny"/>
    <w:rsid w:val="00017E1D"/>
    <w:pPr>
      <w:jc w:val="center"/>
    </w:pPr>
    <w:rPr>
      <w:b/>
      <w:sz w:val="32"/>
      <w:szCs w:val="20"/>
    </w:rPr>
  </w:style>
  <w:style w:type="numbering" w:customStyle="1" w:styleId="Bezlisty1">
    <w:name w:val="Bez listy1"/>
    <w:next w:val="Bezlisty"/>
    <w:uiPriority w:val="99"/>
    <w:semiHidden/>
    <w:rsid w:val="0065542C"/>
  </w:style>
  <w:style w:type="paragraph" w:customStyle="1" w:styleId="Akapitzlist2">
    <w:name w:val="Akapit z listą2"/>
    <w:basedOn w:val="Normalny"/>
    <w:rsid w:val="0065542C"/>
    <w:pPr>
      <w:ind w:left="720" w:firstLine="709"/>
      <w:contextualSpacing/>
      <w:jc w:val="both"/>
    </w:pPr>
    <w:rPr>
      <w:lang w:eastAsia="en-US"/>
    </w:rPr>
  </w:style>
  <w:style w:type="numbering" w:customStyle="1" w:styleId="Bezlisty11">
    <w:name w:val="Bez listy11"/>
    <w:next w:val="Bezlisty"/>
    <w:uiPriority w:val="99"/>
    <w:semiHidden/>
    <w:rsid w:val="00BE6E59"/>
  </w:style>
  <w:style w:type="character" w:customStyle="1" w:styleId="TekstprzypisukocowegoZnak1">
    <w:name w:val="Tekst przypisu końcowego Znak1"/>
    <w:uiPriority w:val="99"/>
    <w:semiHidden/>
    <w:rsid w:val="00BE6E59"/>
    <w:rPr>
      <w:sz w:val="20"/>
      <w:szCs w:val="20"/>
    </w:rPr>
  </w:style>
  <w:style w:type="character" w:customStyle="1" w:styleId="BezodstpwZnak">
    <w:name w:val="Bez odstępów Znak"/>
    <w:link w:val="Bezodstpw"/>
    <w:uiPriority w:val="1"/>
    <w:rsid w:val="00BE6E59"/>
    <w:rPr>
      <w:rFonts w:ascii="Calibri" w:eastAsia="Calibri" w:hAnsi="Calibri"/>
      <w:sz w:val="22"/>
      <w:szCs w:val="22"/>
      <w:lang w:eastAsia="en-US" w:bidi="ar-SA"/>
    </w:rPr>
  </w:style>
  <w:style w:type="character" w:customStyle="1" w:styleId="Tekstpodstawowyzwciciem2Znak1">
    <w:name w:val="Tekst podstawowy z wcięciem 2 Znak1"/>
    <w:uiPriority w:val="99"/>
    <w:semiHidden/>
    <w:rsid w:val="00BE6E59"/>
    <w:rPr>
      <w:rFonts w:ascii="Times New Roman" w:eastAsia="Times New Roman" w:hAnsi="Times New Roman" w:cs="Times New Roman"/>
      <w:sz w:val="24"/>
      <w:szCs w:val="24"/>
    </w:rPr>
  </w:style>
  <w:style w:type="paragraph" w:customStyle="1" w:styleId="xl67">
    <w:name w:val="xl67"/>
    <w:basedOn w:val="Normalny"/>
    <w:rsid w:val="00BE6E59"/>
    <w:pPr>
      <w:spacing w:before="100" w:beforeAutospacing="1" w:after="100" w:afterAutospacing="1"/>
    </w:pPr>
    <w:rPr>
      <w:rFonts w:ascii="Arial" w:hAnsi="Arial" w:cs="Arial"/>
    </w:rPr>
  </w:style>
  <w:style w:type="paragraph" w:customStyle="1" w:styleId="xl68">
    <w:name w:val="xl68"/>
    <w:basedOn w:val="Normalny"/>
    <w:rsid w:val="00BE6E5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Normalny"/>
    <w:rsid w:val="00BE6E5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Normalny"/>
    <w:rsid w:val="00BE6E59"/>
    <w:pPr>
      <w:pBdr>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Normalny"/>
    <w:rsid w:val="00BE6E59"/>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BE6E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ny"/>
    <w:rsid w:val="00BE6E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ny"/>
    <w:rsid w:val="00BE6E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ny"/>
    <w:rsid w:val="00BE6E59"/>
    <w:pPr>
      <w:spacing w:before="100" w:beforeAutospacing="1" w:after="100" w:afterAutospacing="1"/>
    </w:pPr>
    <w:rPr>
      <w:rFonts w:ascii="Arial" w:hAnsi="Arial" w:cs="Arial"/>
    </w:rPr>
  </w:style>
  <w:style w:type="paragraph" w:customStyle="1" w:styleId="xl76">
    <w:name w:val="xl76"/>
    <w:basedOn w:val="Normalny"/>
    <w:rsid w:val="00BE6E59"/>
    <w:pPr>
      <w:spacing w:before="100" w:beforeAutospacing="1" w:after="100" w:afterAutospacing="1"/>
    </w:pPr>
    <w:rPr>
      <w:rFonts w:ascii="Arial" w:hAnsi="Arial" w:cs="Arial"/>
      <w:b/>
      <w:bCs/>
    </w:rPr>
  </w:style>
  <w:style w:type="paragraph" w:customStyle="1" w:styleId="xl77">
    <w:name w:val="xl77"/>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78">
    <w:name w:val="xl78"/>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9">
    <w:name w:val="xl79"/>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80">
    <w:name w:val="xl80"/>
    <w:basedOn w:val="Normalny"/>
    <w:rsid w:val="00BE6E59"/>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81">
    <w:name w:val="xl81"/>
    <w:basedOn w:val="Normalny"/>
    <w:rsid w:val="00BE6E5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2">
    <w:name w:val="xl82"/>
    <w:basedOn w:val="Normalny"/>
    <w:rsid w:val="00BE6E59"/>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3">
    <w:name w:val="xl83"/>
    <w:basedOn w:val="Normalny"/>
    <w:rsid w:val="00BE6E59"/>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84">
    <w:name w:val="xl84"/>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5">
    <w:name w:val="xl85"/>
    <w:basedOn w:val="Normalny"/>
    <w:rsid w:val="00BE6E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6">
    <w:name w:val="xl86"/>
    <w:basedOn w:val="Normalny"/>
    <w:rsid w:val="00BE6E5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87">
    <w:name w:val="xl87"/>
    <w:basedOn w:val="Normalny"/>
    <w:rsid w:val="00BE6E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88">
    <w:name w:val="xl88"/>
    <w:basedOn w:val="Normalny"/>
    <w:rsid w:val="00BE6E59"/>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9">
    <w:name w:val="xl89"/>
    <w:basedOn w:val="Normalny"/>
    <w:rsid w:val="00BE6E59"/>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rsid w:val="00BE6E59"/>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1">
    <w:name w:val="xl91"/>
    <w:basedOn w:val="Normalny"/>
    <w:rsid w:val="00BE6E59"/>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rsid w:val="00BE6E5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3">
    <w:name w:val="xl93"/>
    <w:basedOn w:val="Normalny"/>
    <w:rsid w:val="00BE6E59"/>
    <w:pPr>
      <w:pBdr>
        <w:left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Normalny"/>
    <w:rsid w:val="00BE6E59"/>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5">
    <w:name w:val="xl95"/>
    <w:basedOn w:val="Normalny"/>
    <w:rsid w:val="00BE6E59"/>
    <w:pPr>
      <w:pBdr>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6">
    <w:name w:val="xl96"/>
    <w:basedOn w:val="Normalny"/>
    <w:rsid w:val="00BE6E59"/>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7">
    <w:name w:val="xl97"/>
    <w:basedOn w:val="Normalny"/>
    <w:rsid w:val="00BE6E59"/>
    <w:pPr>
      <w:pBdr>
        <w:top w:val="single" w:sz="8" w:space="0" w:color="auto"/>
        <w:left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ny"/>
    <w:rsid w:val="00BE6E59"/>
    <w:pPr>
      <w:pBdr>
        <w:left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ny"/>
    <w:rsid w:val="00BE6E59"/>
    <w:pPr>
      <w:pBdr>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100">
    <w:name w:val="xl100"/>
    <w:basedOn w:val="Normalny"/>
    <w:rsid w:val="00BE6E5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ny"/>
    <w:rsid w:val="00BE6E5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BE6E5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3">
    <w:name w:val="xl103"/>
    <w:basedOn w:val="Normalny"/>
    <w:rsid w:val="00BE6E59"/>
    <w:pPr>
      <w:pBdr>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4">
    <w:name w:val="xl104"/>
    <w:basedOn w:val="Normalny"/>
    <w:rsid w:val="00BE6E5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ny"/>
    <w:rsid w:val="00BE6E5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ny"/>
    <w:rsid w:val="00BE6E59"/>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ny"/>
    <w:rsid w:val="00BE6E5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8">
    <w:name w:val="xl108"/>
    <w:basedOn w:val="Normalny"/>
    <w:rsid w:val="00BE6E5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9">
    <w:name w:val="xl109"/>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0">
    <w:name w:val="xl110"/>
    <w:basedOn w:val="Normalny"/>
    <w:rsid w:val="00BE6E5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Normalny"/>
    <w:rsid w:val="00BE6E5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Normalny"/>
    <w:rsid w:val="00BE6E5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Normalny"/>
    <w:rsid w:val="00BE6E5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4">
    <w:name w:val="xl114"/>
    <w:basedOn w:val="Normalny"/>
    <w:rsid w:val="00BE6E5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table" w:customStyle="1" w:styleId="Tabela-Siatka2">
    <w:name w:val="Tabela - Siatka2"/>
    <w:basedOn w:val="Standardowy"/>
    <w:next w:val="Tabela-Siatka"/>
    <w:uiPriority w:val="59"/>
    <w:rsid w:val="00BE6E59"/>
    <w:rPr>
      <w:rFonts w:ascii="Arial" w:hAnsi="Arial"/>
      <w:caps/>
      <w:sz w:val="24"/>
      <w:szCs w:val="24"/>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BE6E59"/>
    <w:rPr>
      <w:rFonts w:ascii="Arial" w:hAnsi="Arial"/>
      <w:caps/>
      <w:sz w:val="24"/>
      <w:szCs w:val="24"/>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BE6E59"/>
    <w:rPr>
      <w:rFonts w:ascii="Arial" w:hAnsi="Arial"/>
      <w:caps/>
      <w:sz w:val="24"/>
      <w:szCs w:val="24"/>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
    <w:name w:val="Styl3"/>
    <w:uiPriority w:val="99"/>
    <w:rsid w:val="00BE6E59"/>
    <w:pPr>
      <w:numPr>
        <w:numId w:val="10"/>
      </w:numPr>
    </w:pPr>
  </w:style>
  <w:style w:type="numbering" w:customStyle="1" w:styleId="Styl4">
    <w:name w:val="Styl4"/>
    <w:uiPriority w:val="99"/>
    <w:rsid w:val="00BE6E59"/>
    <w:pPr>
      <w:numPr>
        <w:numId w:val="11"/>
      </w:numPr>
    </w:pPr>
  </w:style>
  <w:style w:type="numbering" w:customStyle="1" w:styleId="Styl5">
    <w:name w:val="Styl5"/>
    <w:uiPriority w:val="99"/>
    <w:rsid w:val="00BE6E59"/>
    <w:pPr>
      <w:numPr>
        <w:numId w:val="12"/>
      </w:numPr>
    </w:pPr>
  </w:style>
  <w:style w:type="numbering" w:customStyle="1" w:styleId="Styl6">
    <w:name w:val="Styl6"/>
    <w:uiPriority w:val="99"/>
    <w:rsid w:val="00BE6E59"/>
    <w:pPr>
      <w:numPr>
        <w:numId w:val="13"/>
      </w:numPr>
    </w:pPr>
  </w:style>
  <w:style w:type="numbering" w:customStyle="1" w:styleId="Styl7">
    <w:name w:val="Styl7"/>
    <w:uiPriority w:val="99"/>
    <w:rsid w:val="00BE6E59"/>
    <w:pPr>
      <w:numPr>
        <w:numId w:val="14"/>
      </w:numPr>
    </w:pPr>
  </w:style>
  <w:style w:type="numbering" w:customStyle="1" w:styleId="Styl8">
    <w:name w:val="Styl8"/>
    <w:uiPriority w:val="99"/>
    <w:rsid w:val="00BE6E59"/>
    <w:pPr>
      <w:numPr>
        <w:numId w:val="15"/>
      </w:numPr>
    </w:pPr>
  </w:style>
  <w:style w:type="numbering" w:customStyle="1" w:styleId="Styl9">
    <w:name w:val="Styl9"/>
    <w:uiPriority w:val="99"/>
    <w:rsid w:val="00BE6E59"/>
    <w:pPr>
      <w:numPr>
        <w:numId w:val="16"/>
      </w:numPr>
    </w:pPr>
  </w:style>
  <w:style w:type="numbering" w:customStyle="1" w:styleId="Styl10">
    <w:name w:val="Styl10"/>
    <w:uiPriority w:val="99"/>
    <w:rsid w:val="00BE6E59"/>
    <w:pPr>
      <w:numPr>
        <w:numId w:val="17"/>
      </w:numPr>
    </w:pPr>
  </w:style>
  <w:style w:type="numbering" w:customStyle="1" w:styleId="Styl11">
    <w:name w:val="Styl11"/>
    <w:uiPriority w:val="99"/>
    <w:rsid w:val="00BE6E59"/>
    <w:pPr>
      <w:numPr>
        <w:numId w:val="18"/>
      </w:numPr>
    </w:pPr>
  </w:style>
  <w:style w:type="numbering" w:customStyle="1" w:styleId="Styl12">
    <w:name w:val="Styl12"/>
    <w:uiPriority w:val="99"/>
    <w:rsid w:val="00BE6E59"/>
    <w:pPr>
      <w:numPr>
        <w:numId w:val="19"/>
      </w:numPr>
    </w:pPr>
  </w:style>
  <w:style w:type="numbering" w:customStyle="1" w:styleId="Bezlisty2">
    <w:name w:val="Bez listy2"/>
    <w:next w:val="Bezlisty"/>
    <w:uiPriority w:val="99"/>
    <w:semiHidden/>
    <w:rsid w:val="00BE6E59"/>
  </w:style>
  <w:style w:type="table" w:customStyle="1" w:styleId="Jasnecieniowanie11">
    <w:name w:val="Jasne cieniowanie11"/>
    <w:basedOn w:val="Standardowy"/>
    <w:uiPriority w:val="60"/>
    <w:rsid w:val="00BE6E59"/>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Data2">
    <w:name w:val="Data2"/>
    <w:basedOn w:val="Domylnaczcionkaakapitu"/>
    <w:rsid w:val="00BE6E59"/>
  </w:style>
  <w:style w:type="numbering" w:customStyle="1" w:styleId="Styl31">
    <w:name w:val="Styl31"/>
    <w:uiPriority w:val="99"/>
    <w:rsid w:val="00BE6E59"/>
    <w:pPr>
      <w:numPr>
        <w:numId w:val="20"/>
      </w:numPr>
    </w:pPr>
  </w:style>
  <w:style w:type="numbering" w:customStyle="1" w:styleId="Styl41">
    <w:name w:val="Styl41"/>
    <w:uiPriority w:val="99"/>
    <w:rsid w:val="00BE6E59"/>
    <w:pPr>
      <w:numPr>
        <w:numId w:val="21"/>
      </w:numPr>
    </w:pPr>
  </w:style>
  <w:style w:type="numbering" w:customStyle="1" w:styleId="Styl51">
    <w:name w:val="Styl51"/>
    <w:uiPriority w:val="99"/>
    <w:rsid w:val="00BE6E59"/>
    <w:pPr>
      <w:numPr>
        <w:numId w:val="22"/>
      </w:numPr>
    </w:pPr>
  </w:style>
  <w:style w:type="numbering" w:customStyle="1" w:styleId="Styl61">
    <w:name w:val="Styl61"/>
    <w:uiPriority w:val="99"/>
    <w:rsid w:val="00BE6E59"/>
    <w:pPr>
      <w:numPr>
        <w:numId w:val="23"/>
      </w:numPr>
    </w:pPr>
  </w:style>
  <w:style w:type="numbering" w:customStyle="1" w:styleId="Styl71">
    <w:name w:val="Styl71"/>
    <w:uiPriority w:val="99"/>
    <w:rsid w:val="00BE6E59"/>
    <w:pPr>
      <w:numPr>
        <w:numId w:val="24"/>
      </w:numPr>
    </w:pPr>
  </w:style>
  <w:style w:type="numbering" w:customStyle="1" w:styleId="Styl81">
    <w:name w:val="Styl81"/>
    <w:uiPriority w:val="99"/>
    <w:rsid w:val="00BE6E59"/>
    <w:pPr>
      <w:numPr>
        <w:numId w:val="25"/>
      </w:numPr>
    </w:pPr>
  </w:style>
  <w:style w:type="numbering" w:customStyle="1" w:styleId="Styl91">
    <w:name w:val="Styl91"/>
    <w:uiPriority w:val="99"/>
    <w:rsid w:val="00BE6E59"/>
    <w:pPr>
      <w:numPr>
        <w:numId w:val="26"/>
      </w:numPr>
    </w:pPr>
  </w:style>
  <w:style w:type="numbering" w:customStyle="1" w:styleId="Styl101">
    <w:name w:val="Styl101"/>
    <w:uiPriority w:val="99"/>
    <w:rsid w:val="00BE6E59"/>
    <w:pPr>
      <w:numPr>
        <w:numId w:val="27"/>
      </w:numPr>
    </w:pPr>
  </w:style>
  <w:style w:type="numbering" w:customStyle="1" w:styleId="Styl111">
    <w:name w:val="Styl111"/>
    <w:uiPriority w:val="99"/>
    <w:rsid w:val="00BE6E59"/>
    <w:pPr>
      <w:numPr>
        <w:numId w:val="28"/>
      </w:numPr>
    </w:pPr>
  </w:style>
  <w:style w:type="numbering" w:customStyle="1" w:styleId="Styl121">
    <w:name w:val="Styl121"/>
    <w:uiPriority w:val="99"/>
    <w:rsid w:val="00BE6E59"/>
    <w:pPr>
      <w:numPr>
        <w:numId w:val="29"/>
      </w:numPr>
    </w:pPr>
  </w:style>
  <w:style w:type="table" w:customStyle="1" w:styleId="Tabela-Siatka5">
    <w:name w:val="Tabela - Siatka5"/>
    <w:basedOn w:val="Standardowy"/>
    <w:next w:val="Tabela-Siatka"/>
    <w:uiPriority w:val="59"/>
    <w:rsid w:val="00BE6E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
    <w:name w:val="WWNum37"/>
    <w:basedOn w:val="Bezlisty"/>
    <w:rsid w:val="00E90614"/>
    <w:pPr>
      <w:numPr>
        <w:numId w:val="42"/>
      </w:numPr>
    </w:pPr>
  </w:style>
  <w:style w:type="numbering" w:customStyle="1" w:styleId="WWNum38">
    <w:name w:val="WWNum38"/>
    <w:basedOn w:val="Bezlisty"/>
    <w:rsid w:val="00A02148"/>
    <w:pPr>
      <w:numPr>
        <w:numId w:val="31"/>
      </w:numPr>
    </w:pPr>
  </w:style>
  <w:style w:type="paragraph" w:customStyle="1" w:styleId="Plandokumentu">
    <w:name w:val="Plan dokumentu"/>
    <w:basedOn w:val="Normalny"/>
    <w:link w:val="PlandokumentuZnak"/>
    <w:uiPriority w:val="99"/>
    <w:semiHidden/>
    <w:unhideWhenUsed/>
    <w:rsid w:val="00E96CBA"/>
    <w:pPr>
      <w:spacing w:after="200" w:line="276" w:lineRule="auto"/>
    </w:pPr>
    <w:rPr>
      <w:rFonts w:ascii="Tahoma" w:hAnsi="Tahoma"/>
      <w:sz w:val="16"/>
      <w:szCs w:val="16"/>
      <w:lang w:val="x-none" w:eastAsia="en-US"/>
    </w:rPr>
  </w:style>
  <w:style w:type="character" w:customStyle="1" w:styleId="PlandokumentuZnak">
    <w:name w:val="Plan dokumentu Znak"/>
    <w:link w:val="Plandokumentu"/>
    <w:uiPriority w:val="99"/>
    <w:semiHidden/>
    <w:rsid w:val="00E96CBA"/>
    <w:rPr>
      <w:rFonts w:ascii="Tahoma" w:hAnsi="Tahoma" w:cs="Tahoma"/>
      <w:sz w:val="16"/>
      <w:szCs w:val="16"/>
      <w:lang w:eastAsia="en-US"/>
    </w:rPr>
  </w:style>
  <w:style w:type="character" w:customStyle="1" w:styleId="hps">
    <w:name w:val="hps"/>
    <w:basedOn w:val="Domylnaczcionkaakapitu"/>
    <w:rsid w:val="00E96CBA"/>
  </w:style>
  <w:style w:type="character" w:customStyle="1" w:styleId="google-src-text">
    <w:name w:val="google-src-text"/>
    <w:rsid w:val="00E96CBA"/>
  </w:style>
  <w:style w:type="paragraph" w:customStyle="1" w:styleId="Poprawny">
    <w:name w:val="Poprawny"/>
    <w:basedOn w:val="Normalny"/>
    <w:qFormat/>
    <w:rsid w:val="00E96CBA"/>
    <w:pPr>
      <w:spacing w:after="200" w:line="276" w:lineRule="auto"/>
    </w:pPr>
    <w:rPr>
      <w:rFonts w:ascii="Futura Medium" w:eastAsia="Calibri" w:hAnsi="Futura Medium" w:cs="Calibri"/>
      <w:i/>
      <w:color w:val="00B0F0"/>
      <w:sz w:val="22"/>
      <w:szCs w:val="22"/>
      <w:lang w:eastAsia="en-US"/>
    </w:rPr>
  </w:style>
  <w:style w:type="numbering" w:customStyle="1" w:styleId="Bezlisty3">
    <w:name w:val="Bez listy3"/>
    <w:next w:val="Bezlisty"/>
    <w:uiPriority w:val="99"/>
    <w:semiHidden/>
    <w:unhideWhenUsed/>
    <w:rsid w:val="00E96CBA"/>
  </w:style>
  <w:style w:type="paragraph" w:customStyle="1" w:styleId="TableParagraph">
    <w:name w:val="Table Paragraph"/>
    <w:basedOn w:val="Normalny"/>
    <w:uiPriority w:val="1"/>
    <w:qFormat/>
    <w:rsid w:val="00E96CBA"/>
    <w:pPr>
      <w:widowControl w:val="0"/>
    </w:pPr>
    <w:rPr>
      <w:rFonts w:ascii="Calibri" w:eastAsia="Calibri" w:hAnsi="Calibri"/>
      <w:sz w:val="22"/>
      <w:szCs w:val="22"/>
      <w:lang w:val="en-US" w:eastAsia="en-US"/>
    </w:rPr>
  </w:style>
  <w:style w:type="paragraph" w:customStyle="1" w:styleId="Akapitzlist3">
    <w:name w:val="Akapit z listą3"/>
    <w:basedOn w:val="Normalny"/>
    <w:rsid w:val="00EC2318"/>
    <w:pPr>
      <w:ind w:left="720"/>
      <w:contextualSpacing/>
    </w:pPr>
    <w:rPr>
      <w:sz w:val="20"/>
      <w:szCs w:val="20"/>
    </w:rPr>
  </w:style>
  <w:style w:type="character" w:customStyle="1" w:styleId="alb">
    <w:name w:val="a_lb"/>
    <w:basedOn w:val="Domylnaczcionkaakapitu"/>
    <w:rsid w:val="00D8406C"/>
  </w:style>
  <w:style w:type="paragraph" w:customStyle="1" w:styleId="ZLITPKTzmpktliter">
    <w:name w:val="Z_LIT/PKT – zm. pkt literą"/>
    <w:basedOn w:val="Normalny"/>
    <w:uiPriority w:val="47"/>
    <w:qFormat/>
    <w:rsid w:val="00CA29F3"/>
    <w:pPr>
      <w:spacing w:line="360" w:lineRule="auto"/>
      <w:ind w:left="1497" w:hanging="510"/>
      <w:jc w:val="both"/>
    </w:pPr>
    <w:rPr>
      <w:rFonts w:ascii="Times" w:hAnsi="Times" w:cs="Arial"/>
      <w:bCs/>
      <w:szCs w:val="20"/>
    </w:rPr>
  </w:style>
  <w:style w:type="paragraph" w:customStyle="1" w:styleId="text-justify">
    <w:name w:val="text-justify"/>
    <w:basedOn w:val="Normalny"/>
    <w:rsid w:val="00AC6399"/>
    <w:pPr>
      <w:spacing w:before="100" w:beforeAutospacing="1" w:after="100" w:afterAutospacing="1"/>
    </w:pPr>
  </w:style>
  <w:style w:type="character" w:customStyle="1" w:styleId="MapadokumentuZnak">
    <w:name w:val="Mapa dokumentu Znak"/>
    <w:uiPriority w:val="99"/>
    <w:semiHidden/>
    <w:rsid w:val="006B60D0"/>
    <w:rPr>
      <w:rFonts w:ascii="Tahoma" w:hAnsi="Tahoma" w:cs="Tahoma"/>
      <w:sz w:val="16"/>
      <w:szCs w:val="16"/>
      <w:lang w:eastAsia="en-US"/>
    </w:rPr>
  </w:style>
  <w:style w:type="numbering" w:customStyle="1" w:styleId="WWNum53">
    <w:name w:val="WWNum53"/>
    <w:basedOn w:val="Bezlisty"/>
    <w:rsid w:val="006B60D0"/>
    <w:pPr>
      <w:numPr>
        <w:numId w:val="35"/>
      </w:numPr>
    </w:pPr>
  </w:style>
  <w:style w:type="paragraph" w:customStyle="1" w:styleId="font5">
    <w:name w:val="font5"/>
    <w:basedOn w:val="Normalny"/>
    <w:rsid w:val="006B60D0"/>
    <w:pPr>
      <w:spacing w:before="100" w:beforeAutospacing="1" w:after="100" w:afterAutospacing="1"/>
    </w:pPr>
    <w:rPr>
      <w:b/>
      <w:bCs/>
      <w:sz w:val="18"/>
      <w:szCs w:val="18"/>
    </w:rPr>
  </w:style>
  <w:style w:type="paragraph" w:customStyle="1" w:styleId="xl115">
    <w:name w:val="xl115"/>
    <w:basedOn w:val="Normalny"/>
    <w:rsid w:val="006B60D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ny"/>
    <w:rsid w:val="006B60D0"/>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117">
    <w:name w:val="xl117"/>
    <w:basedOn w:val="Normalny"/>
    <w:rsid w:val="006B60D0"/>
    <w:pPr>
      <w:pBdr>
        <w:left w:val="single" w:sz="8" w:space="0" w:color="auto"/>
        <w:right w:val="single" w:sz="4" w:space="0" w:color="auto"/>
      </w:pBdr>
      <w:spacing w:before="100" w:beforeAutospacing="1" w:after="100" w:afterAutospacing="1"/>
      <w:jc w:val="center"/>
      <w:textAlignment w:val="center"/>
    </w:pPr>
  </w:style>
  <w:style w:type="paragraph" w:customStyle="1" w:styleId="xl118">
    <w:name w:val="xl118"/>
    <w:basedOn w:val="Normalny"/>
    <w:rsid w:val="006B60D0"/>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Normalny"/>
    <w:rsid w:val="006B60D0"/>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Normalny"/>
    <w:rsid w:val="006B60D0"/>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ny"/>
    <w:rsid w:val="006B60D0"/>
    <w:pPr>
      <w:pBdr>
        <w:left w:val="single" w:sz="4" w:space="0" w:color="auto"/>
        <w:right w:val="single" w:sz="4" w:space="0" w:color="auto"/>
      </w:pBdr>
      <w:spacing w:before="100" w:beforeAutospacing="1" w:after="100" w:afterAutospacing="1"/>
      <w:jc w:val="center"/>
      <w:textAlignment w:val="center"/>
    </w:pPr>
  </w:style>
  <w:style w:type="paragraph" w:customStyle="1" w:styleId="Standard">
    <w:name w:val="Standard"/>
    <w:rsid w:val="006B60D0"/>
    <w:pPr>
      <w:suppressAutoHyphens/>
      <w:autoSpaceDN w:val="0"/>
      <w:textAlignment w:val="baseline"/>
    </w:pPr>
    <w:rPr>
      <w:kern w:val="3"/>
      <w:sz w:val="24"/>
      <w:szCs w:val="24"/>
    </w:rPr>
  </w:style>
  <w:style w:type="numbering" w:customStyle="1" w:styleId="WWNum36">
    <w:name w:val="WWNum36"/>
    <w:basedOn w:val="Bezlisty"/>
    <w:rsid w:val="006B60D0"/>
    <w:pPr>
      <w:numPr>
        <w:numId w:val="36"/>
      </w:numPr>
    </w:pPr>
  </w:style>
  <w:style w:type="numbering" w:customStyle="1" w:styleId="WWNum81">
    <w:name w:val="WWNum81"/>
    <w:basedOn w:val="Bezlisty"/>
    <w:rsid w:val="006B60D0"/>
    <w:pPr>
      <w:numPr>
        <w:numId w:val="33"/>
      </w:numPr>
    </w:pPr>
  </w:style>
  <w:style w:type="paragraph" w:customStyle="1" w:styleId="Text1">
    <w:name w:val="Text 1"/>
    <w:basedOn w:val="Normalny"/>
    <w:rsid w:val="006B60D0"/>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Cs w:val="20"/>
    </w:rPr>
  </w:style>
  <w:style w:type="numbering" w:customStyle="1" w:styleId="WWNum371">
    <w:name w:val="WWNum371"/>
    <w:basedOn w:val="Bezlisty"/>
    <w:rsid w:val="006B60D0"/>
    <w:pPr>
      <w:numPr>
        <w:numId w:val="8"/>
      </w:numPr>
    </w:pPr>
  </w:style>
  <w:style w:type="numbering" w:customStyle="1" w:styleId="WWNum15">
    <w:name w:val="WWNum15"/>
    <w:basedOn w:val="Bezlisty"/>
    <w:rsid w:val="006B60D0"/>
    <w:pPr>
      <w:numPr>
        <w:numId w:val="34"/>
      </w:numPr>
    </w:pPr>
  </w:style>
  <w:style w:type="numbering" w:customStyle="1" w:styleId="WWNum361">
    <w:name w:val="WWNum361"/>
    <w:basedOn w:val="Bezlisty"/>
    <w:rsid w:val="006B60D0"/>
    <w:pPr>
      <w:numPr>
        <w:numId w:val="7"/>
      </w:numPr>
    </w:pPr>
  </w:style>
  <w:style w:type="numbering" w:customStyle="1" w:styleId="WWNum381">
    <w:name w:val="WWNum381"/>
    <w:basedOn w:val="Bezlisty"/>
    <w:rsid w:val="006B60D0"/>
    <w:pPr>
      <w:numPr>
        <w:numId w:val="41"/>
      </w:numPr>
    </w:pPr>
  </w:style>
  <w:style w:type="numbering" w:customStyle="1" w:styleId="WWNum811">
    <w:name w:val="WWNum811"/>
    <w:basedOn w:val="Bezlisty"/>
    <w:rsid w:val="006B60D0"/>
    <w:pPr>
      <w:numPr>
        <w:numId w:val="32"/>
      </w:numPr>
    </w:pPr>
  </w:style>
  <w:style w:type="table" w:customStyle="1" w:styleId="Tabela-Siatka11">
    <w:name w:val="Tabela - Siatka11"/>
    <w:basedOn w:val="Standardowy"/>
    <w:next w:val="Tabela-Siatka"/>
    <w:uiPriority w:val="39"/>
    <w:rsid w:val="006B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6B60D0"/>
  </w:style>
  <w:style w:type="table" w:customStyle="1" w:styleId="Tabela-Siatka21">
    <w:name w:val="Tabela - Siatka21"/>
    <w:basedOn w:val="Standardowy"/>
    <w:next w:val="Tabela-Siatka"/>
    <w:uiPriority w:val="59"/>
    <w:rsid w:val="006B60D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7209">
      <w:bodyDiv w:val="1"/>
      <w:marLeft w:val="0"/>
      <w:marRight w:val="0"/>
      <w:marTop w:val="0"/>
      <w:marBottom w:val="0"/>
      <w:divBdr>
        <w:top w:val="none" w:sz="0" w:space="0" w:color="auto"/>
        <w:left w:val="none" w:sz="0" w:space="0" w:color="auto"/>
        <w:bottom w:val="none" w:sz="0" w:space="0" w:color="auto"/>
        <w:right w:val="none" w:sz="0" w:space="0" w:color="auto"/>
      </w:divBdr>
    </w:div>
    <w:div w:id="66656502">
      <w:bodyDiv w:val="1"/>
      <w:marLeft w:val="0"/>
      <w:marRight w:val="0"/>
      <w:marTop w:val="0"/>
      <w:marBottom w:val="0"/>
      <w:divBdr>
        <w:top w:val="none" w:sz="0" w:space="0" w:color="auto"/>
        <w:left w:val="none" w:sz="0" w:space="0" w:color="auto"/>
        <w:bottom w:val="none" w:sz="0" w:space="0" w:color="auto"/>
        <w:right w:val="none" w:sz="0" w:space="0" w:color="auto"/>
      </w:divBdr>
    </w:div>
    <w:div w:id="84689504">
      <w:bodyDiv w:val="1"/>
      <w:marLeft w:val="0"/>
      <w:marRight w:val="0"/>
      <w:marTop w:val="0"/>
      <w:marBottom w:val="0"/>
      <w:divBdr>
        <w:top w:val="none" w:sz="0" w:space="0" w:color="auto"/>
        <w:left w:val="none" w:sz="0" w:space="0" w:color="auto"/>
        <w:bottom w:val="none" w:sz="0" w:space="0" w:color="auto"/>
        <w:right w:val="none" w:sz="0" w:space="0" w:color="auto"/>
      </w:divBdr>
      <w:divsChild>
        <w:div w:id="944195476">
          <w:marLeft w:val="0"/>
          <w:marRight w:val="0"/>
          <w:marTop w:val="0"/>
          <w:marBottom w:val="0"/>
          <w:divBdr>
            <w:top w:val="none" w:sz="0" w:space="0" w:color="auto"/>
            <w:left w:val="none" w:sz="0" w:space="0" w:color="auto"/>
            <w:bottom w:val="none" w:sz="0" w:space="0" w:color="auto"/>
            <w:right w:val="none" w:sz="0" w:space="0" w:color="auto"/>
          </w:divBdr>
        </w:div>
      </w:divsChild>
    </w:div>
    <w:div w:id="120878464">
      <w:bodyDiv w:val="1"/>
      <w:marLeft w:val="0"/>
      <w:marRight w:val="0"/>
      <w:marTop w:val="0"/>
      <w:marBottom w:val="0"/>
      <w:divBdr>
        <w:top w:val="none" w:sz="0" w:space="0" w:color="auto"/>
        <w:left w:val="none" w:sz="0" w:space="0" w:color="auto"/>
        <w:bottom w:val="none" w:sz="0" w:space="0" w:color="auto"/>
        <w:right w:val="none" w:sz="0" w:space="0" w:color="auto"/>
      </w:divBdr>
    </w:div>
    <w:div w:id="124201592">
      <w:bodyDiv w:val="1"/>
      <w:marLeft w:val="0"/>
      <w:marRight w:val="0"/>
      <w:marTop w:val="0"/>
      <w:marBottom w:val="0"/>
      <w:divBdr>
        <w:top w:val="none" w:sz="0" w:space="0" w:color="auto"/>
        <w:left w:val="none" w:sz="0" w:space="0" w:color="auto"/>
        <w:bottom w:val="none" w:sz="0" w:space="0" w:color="auto"/>
        <w:right w:val="none" w:sz="0" w:space="0" w:color="auto"/>
      </w:divBdr>
    </w:div>
    <w:div w:id="130710802">
      <w:bodyDiv w:val="1"/>
      <w:marLeft w:val="0"/>
      <w:marRight w:val="0"/>
      <w:marTop w:val="0"/>
      <w:marBottom w:val="0"/>
      <w:divBdr>
        <w:top w:val="none" w:sz="0" w:space="0" w:color="auto"/>
        <w:left w:val="none" w:sz="0" w:space="0" w:color="auto"/>
        <w:bottom w:val="none" w:sz="0" w:space="0" w:color="auto"/>
        <w:right w:val="none" w:sz="0" w:space="0" w:color="auto"/>
      </w:divBdr>
    </w:div>
    <w:div w:id="194078188">
      <w:bodyDiv w:val="1"/>
      <w:marLeft w:val="0"/>
      <w:marRight w:val="0"/>
      <w:marTop w:val="0"/>
      <w:marBottom w:val="0"/>
      <w:divBdr>
        <w:top w:val="none" w:sz="0" w:space="0" w:color="auto"/>
        <w:left w:val="none" w:sz="0" w:space="0" w:color="auto"/>
        <w:bottom w:val="none" w:sz="0" w:space="0" w:color="auto"/>
        <w:right w:val="none" w:sz="0" w:space="0" w:color="auto"/>
      </w:divBdr>
    </w:div>
    <w:div w:id="225378937">
      <w:bodyDiv w:val="1"/>
      <w:marLeft w:val="0"/>
      <w:marRight w:val="0"/>
      <w:marTop w:val="0"/>
      <w:marBottom w:val="0"/>
      <w:divBdr>
        <w:top w:val="none" w:sz="0" w:space="0" w:color="auto"/>
        <w:left w:val="none" w:sz="0" w:space="0" w:color="auto"/>
        <w:bottom w:val="none" w:sz="0" w:space="0" w:color="auto"/>
        <w:right w:val="none" w:sz="0" w:space="0" w:color="auto"/>
      </w:divBdr>
    </w:div>
    <w:div w:id="295183369">
      <w:bodyDiv w:val="1"/>
      <w:marLeft w:val="0"/>
      <w:marRight w:val="0"/>
      <w:marTop w:val="0"/>
      <w:marBottom w:val="0"/>
      <w:divBdr>
        <w:top w:val="none" w:sz="0" w:space="0" w:color="auto"/>
        <w:left w:val="none" w:sz="0" w:space="0" w:color="auto"/>
        <w:bottom w:val="none" w:sz="0" w:space="0" w:color="auto"/>
        <w:right w:val="none" w:sz="0" w:space="0" w:color="auto"/>
      </w:divBdr>
    </w:div>
    <w:div w:id="406346104">
      <w:bodyDiv w:val="1"/>
      <w:marLeft w:val="0"/>
      <w:marRight w:val="0"/>
      <w:marTop w:val="0"/>
      <w:marBottom w:val="0"/>
      <w:divBdr>
        <w:top w:val="none" w:sz="0" w:space="0" w:color="auto"/>
        <w:left w:val="none" w:sz="0" w:space="0" w:color="auto"/>
        <w:bottom w:val="none" w:sz="0" w:space="0" w:color="auto"/>
        <w:right w:val="none" w:sz="0" w:space="0" w:color="auto"/>
      </w:divBdr>
    </w:div>
    <w:div w:id="465709614">
      <w:bodyDiv w:val="1"/>
      <w:marLeft w:val="0"/>
      <w:marRight w:val="0"/>
      <w:marTop w:val="0"/>
      <w:marBottom w:val="0"/>
      <w:divBdr>
        <w:top w:val="none" w:sz="0" w:space="0" w:color="auto"/>
        <w:left w:val="none" w:sz="0" w:space="0" w:color="auto"/>
        <w:bottom w:val="none" w:sz="0" w:space="0" w:color="auto"/>
        <w:right w:val="none" w:sz="0" w:space="0" w:color="auto"/>
      </w:divBdr>
    </w:div>
    <w:div w:id="529033177">
      <w:bodyDiv w:val="1"/>
      <w:marLeft w:val="0"/>
      <w:marRight w:val="0"/>
      <w:marTop w:val="0"/>
      <w:marBottom w:val="0"/>
      <w:divBdr>
        <w:top w:val="none" w:sz="0" w:space="0" w:color="auto"/>
        <w:left w:val="none" w:sz="0" w:space="0" w:color="auto"/>
        <w:bottom w:val="none" w:sz="0" w:space="0" w:color="auto"/>
        <w:right w:val="none" w:sz="0" w:space="0" w:color="auto"/>
      </w:divBdr>
    </w:div>
    <w:div w:id="638654530">
      <w:bodyDiv w:val="1"/>
      <w:marLeft w:val="0"/>
      <w:marRight w:val="0"/>
      <w:marTop w:val="0"/>
      <w:marBottom w:val="0"/>
      <w:divBdr>
        <w:top w:val="none" w:sz="0" w:space="0" w:color="auto"/>
        <w:left w:val="none" w:sz="0" w:space="0" w:color="auto"/>
        <w:bottom w:val="none" w:sz="0" w:space="0" w:color="auto"/>
        <w:right w:val="none" w:sz="0" w:space="0" w:color="auto"/>
      </w:divBdr>
    </w:div>
    <w:div w:id="652300716">
      <w:bodyDiv w:val="1"/>
      <w:marLeft w:val="0"/>
      <w:marRight w:val="0"/>
      <w:marTop w:val="0"/>
      <w:marBottom w:val="0"/>
      <w:divBdr>
        <w:top w:val="none" w:sz="0" w:space="0" w:color="auto"/>
        <w:left w:val="none" w:sz="0" w:space="0" w:color="auto"/>
        <w:bottom w:val="none" w:sz="0" w:space="0" w:color="auto"/>
        <w:right w:val="none" w:sz="0" w:space="0" w:color="auto"/>
      </w:divBdr>
    </w:div>
    <w:div w:id="720131366">
      <w:bodyDiv w:val="1"/>
      <w:marLeft w:val="0"/>
      <w:marRight w:val="0"/>
      <w:marTop w:val="0"/>
      <w:marBottom w:val="0"/>
      <w:divBdr>
        <w:top w:val="none" w:sz="0" w:space="0" w:color="auto"/>
        <w:left w:val="none" w:sz="0" w:space="0" w:color="auto"/>
        <w:bottom w:val="none" w:sz="0" w:space="0" w:color="auto"/>
        <w:right w:val="none" w:sz="0" w:space="0" w:color="auto"/>
      </w:divBdr>
    </w:div>
    <w:div w:id="783616275">
      <w:bodyDiv w:val="1"/>
      <w:marLeft w:val="0"/>
      <w:marRight w:val="0"/>
      <w:marTop w:val="0"/>
      <w:marBottom w:val="0"/>
      <w:divBdr>
        <w:top w:val="none" w:sz="0" w:space="0" w:color="auto"/>
        <w:left w:val="none" w:sz="0" w:space="0" w:color="auto"/>
        <w:bottom w:val="none" w:sz="0" w:space="0" w:color="auto"/>
        <w:right w:val="none" w:sz="0" w:space="0" w:color="auto"/>
      </w:divBdr>
      <w:divsChild>
        <w:div w:id="1353723081">
          <w:marLeft w:val="0"/>
          <w:marRight w:val="0"/>
          <w:marTop w:val="0"/>
          <w:marBottom w:val="0"/>
          <w:divBdr>
            <w:top w:val="none" w:sz="0" w:space="0" w:color="auto"/>
            <w:left w:val="none" w:sz="0" w:space="0" w:color="auto"/>
            <w:bottom w:val="none" w:sz="0" w:space="0" w:color="auto"/>
            <w:right w:val="none" w:sz="0" w:space="0" w:color="auto"/>
          </w:divBdr>
        </w:div>
      </w:divsChild>
    </w:div>
    <w:div w:id="811561179">
      <w:bodyDiv w:val="1"/>
      <w:marLeft w:val="0"/>
      <w:marRight w:val="0"/>
      <w:marTop w:val="0"/>
      <w:marBottom w:val="0"/>
      <w:divBdr>
        <w:top w:val="none" w:sz="0" w:space="0" w:color="auto"/>
        <w:left w:val="none" w:sz="0" w:space="0" w:color="auto"/>
        <w:bottom w:val="none" w:sz="0" w:space="0" w:color="auto"/>
        <w:right w:val="none" w:sz="0" w:space="0" w:color="auto"/>
      </w:divBdr>
    </w:div>
    <w:div w:id="898830122">
      <w:bodyDiv w:val="1"/>
      <w:marLeft w:val="0"/>
      <w:marRight w:val="0"/>
      <w:marTop w:val="0"/>
      <w:marBottom w:val="0"/>
      <w:divBdr>
        <w:top w:val="none" w:sz="0" w:space="0" w:color="auto"/>
        <w:left w:val="none" w:sz="0" w:space="0" w:color="auto"/>
        <w:bottom w:val="none" w:sz="0" w:space="0" w:color="auto"/>
        <w:right w:val="none" w:sz="0" w:space="0" w:color="auto"/>
      </w:divBdr>
      <w:divsChild>
        <w:div w:id="323319938">
          <w:marLeft w:val="0"/>
          <w:marRight w:val="0"/>
          <w:marTop w:val="0"/>
          <w:marBottom w:val="0"/>
          <w:divBdr>
            <w:top w:val="none" w:sz="0" w:space="0" w:color="auto"/>
            <w:left w:val="none" w:sz="0" w:space="0" w:color="auto"/>
            <w:bottom w:val="none" w:sz="0" w:space="0" w:color="auto"/>
            <w:right w:val="none" w:sz="0" w:space="0" w:color="auto"/>
          </w:divBdr>
        </w:div>
        <w:div w:id="450171896">
          <w:marLeft w:val="0"/>
          <w:marRight w:val="0"/>
          <w:marTop w:val="0"/>
          <w:marBottom w:val="0"/>
          <w:divBdr>
            <w:top w:val="none" w:sz="0" w:space="0" w:color="auto"/>
            <w:left w:val="none" w:sz="0" w:space="0" w:color="auto"/>
            <w:bottom w:val="none" w:sz="0" w:space="0" w:color="auto"/>
            <w:right w:val="none" w:sz="0" w:space="0" w:color="auto"/>
          </w:divBdr>
        </w:div>
        <w:div w:id="700320381">
          <w:marLeft w:val="0"/>
          <w:marRight w:val="0"/>
          <w:marTop w:val="0"/>
          <w:marBottom w:val="0"/>
          <w:divBdr>
            <w:top w:val="none" w:sz="0" w:space="0" w:color="auto"/>
            <w:left w:val="none" w:sz="0" w:space="0" w:color="auto"/>
            <w:bottom w:val="none" w:sz="0" w:space="0" w:color="auto"/>
            <w:right w:val="none" w:sz="0" w:space="0" w:color="auto"/>
          </w:divBdr>
        </w:div>
        <w:div w:id="737169375">
          <w:marLeft w:val="0"/>
          <w:marRight w:val="0"/>
          <w:marTop w:val="0"/>
          <w:marBottom w:val="0"/>
          <w:divBdr>
            <w:top w:val="none" w:sz="0" w:space="0" w:color="auto"/>
            <w:left w:val="none" w:sz="0" w:space="0" w:color="auto"/>
            <w:bottom w:val="none" w:sz="0" w:space="0" w:color="auto"/>
            <w:right w:val="none" w:sz="0" w:space="0" w:color="auto"/>
          </w:divBdr>
        </w:div>
        <w:div w:id="1134523147">
          <w:marLeft w:val="0"/>
          <w:marRight w:val="0"/>
          <w:marTop w:val="0"/>
          <w:marBottom w:val="0"/>
          <w:divBdr>
            <w:top w:val="none" w:sz="0" w:space="0" w:color="auto"/>
            <w:left w:val="none" w:sz="0" w:space="0" w:color="auto"/>
            <w:bottom w:val="none" w:sz="0" w:space="0" w:color="auto"/>
            <w:right w:val="none" w:sz="0" w:space="0" w:color="auto"/>
          </w:divBdr>
        </w:div>
        <w:div w:id="1983339648">
          <w:marLeft w:val="0"/>
          <w:marRight w:val="0"/>
          <w:marTop w:val="0"/>
          <w:marBottom w:val="0"/>
          <w:divBdr>
            <w:top w:val="none" w:sz="0" w:space="0" w:color="auto"/>
            <w:left w:val="none" w:sz="0" w:space="0" w:color="auto"/>
            <w:bottom w:val="none" w:sz="0" w:space="0" w:color="auto"/>
            <w:right w:val="none" w:sz="0" w:space="0" w:color="auto"/>
          </w:divBdr>
        </w:div>
        <w:div w:id="2115048390">
          <w:marLeft w:val="0"/>
          <w:marRight w:val="0"/>
          <w:marTop w:val="0"/>
          <w:marBottom w:val="0"/>
          <w:divBdr>
            <w:top w:val="none" w:sz="0" w:space="0" w:color="auto"/>
            <w:left w:val="none" w:sz="0" w:space="0" w:color="auto"/>
            <w:bottom w:val="none" w:sz="0" w:space="0" w:color="auto"/>
            <w:right w:val="none" w:sz="0" w:space="0" w:color="auto"/>
          </w:divBdr>
        </w:div>
      </w:divsChild>
    </w:div>
    <w:div w:id="908420008">
      <w:bodyDiv w:val="1"/>
      <w:marLeft w:val="0"/>
      <w:marRight w:val="0"/>
      <w:marTop w:val="0"/>
      <w:marBottom w:val="0"/>
      <w:divBdr>
        <w:top w:val="none" w:sz="0" w:space="0" w:color="auto"/>
        <w:left w:val="none" w:sz="0" w:space="0" w:color="auto"/>
        <w:bottom w:val="none" w:sz="0" w:space="0" w:color="auto"/>
        <w:right w:val="none" w:sz="0" w:space="0" w:color="auto"/>
      </w:divBdr>
    </w:div>
    <w:div w:id="962468168">
      <w:bodyDiv w:val="1"/>
      <w:marLeft w:val="0"/>
      <w:marRight w:val="0"/>
      <w:marTop w:val="0"/>
      <w:marBottom w:val="0"/>
      <w:divBdr>
        <w:top w:val="none" w:sz="0" w:space="0" w:color="auto"/>
        <w:left w:val="none" w:sz="0" w:space="0" w:color="auto"/>
        <w:bottom w:val="none" w:sz="0" w:space="0" w:color="auto"/>
        <w:right w:val="none" w:sz="0" w:space="0" w:color="auto"/>
      </w:divBdr>
    </w:div>
    <w:div w:id="999305430">
      <w:bodyDiv w:val="1"/>
      <w:marLeft w:val="0"/>
      <w:marRight w:val="0"/>
      <w:marTop w:val="0"/>
      <w:marBottom w:val="0"/>
      <w:divBdr>
        <w:top w:val="none" w:sz="0" w:space="0" w:color="auto"/>
        <w:left w:val="none" w:sz="0" w:space="0" w:color="auto"/>
        <w:bottom w:val="none" w:sz="0" w:space="0" w:color="auto"/>
        <w:right w:val="none" w:sz="0" w:space="0" w:color="auto"/>
      </w:divBdr>
      <w:divsChild>
        <w:div w:id="609581861">
          <w:marLeft w:val="0"/>
          <w:marRight w:val="0"/>
          <w:marTop w:val="0"/>
          <w:marBottom w:val="0"/>
          <w:divBdr>
            <w:top w:val="none" w:sz="0" w:space="0" w:color="auto"/>
            <w:left w:val="none" w:sz="0" w:space="0" w:color="auto"/>
            <w:bottom w:val="none" w:sz="0" w:space="0" w:color="auto"/>
            <w:right w:val="none" w:sz="0" w:space="0" w:color="auto"/>
          </w:divBdr>
          <w:divsChild>
            <w:div w:id="79106210">
              <w:marLeft w:val="0"/>
              <w:marRight w:val="0"/>
              <w:marTop w:val="0"/>
              <w:marBottom w:val="0"/>
              <w:divBdr>
                <w:top w:val="none" w:sz="0" w:space="0" w:color="auto"/>
                <w:left w:val="none" w:sz="0" w:space="0" w:color="auto"/>
                <w:bottom w:val="none" w:sz="0" w:space="0" w:color="auto"/>
                <w:right w:val="none" w:sz="0" w:space="0" w:color="auto"/>
              </w:divBdr>
              <w:divsChild>
                <w:div w:id="147331714">
                  <w:marLeft w:val="0"/>
                  <w:marRight w:val="0"/>
                  <w:marTop w:val="0"/>
                  <w:marBottom w:val="0"/>
                  <w:divBdr>
                    <w:top w:val="none" w:sz="0" w:space="0" w:color="auto"/>
                    <w:left w:val="none" w:sz="0" w:space="0" w:color="auto"/>
                    <w:bottom w:val="none" w:sz="0" w:space="0" w:color="auto"/>
                    <w:right w:val="none" w:sz="0" w:space="0" w:color="auto"/>
                  </w:divBdr>
                </w:div>
                <w:div w:id="1279534176">
                  <w:marLeft w:val="0"/>
                  <w:marRight w:val="0"/>
                  <w:marTop w:val="0"/>
                  <w:marBottom w:val="0"/>
                  <w:divBdr>
                    <w:top w:val="none" w:sz="0" w:space="0" w:color="auto"/>
                    <w:left w:val="none" w:sz="0" w:space="0" w:color="auto"/>
                    <w:bottom w:val="none" w:sz="0" w:space="0" w:color="auto"/>
                    <w:right w:val="none" w:sz="0" w:space="0" w:color="auto"/>
                  </w:divBdr>
                </w:div>
              </w:divsChild>
            </w:div>
            <w:div w:id="2107339519">
              <w:marLeft w:val="0"/>
              <w:marRight w:val="0"/>
              <w:marTop w:val="0"/>
              <w:marBottom w:val="0"/>
              <w:divBdr>
                <w:top w:val="none" w:sz="0" w:space="0" w:color="auto"/>
                <w:left w:val="none" w:sz="0" w:space="0" w:color="auto"/>
                <w:bottom w:val="none" w:sz="0" w:space="0" w:color="auto"/>
                <w:right w:val="none" w:sz="0" w:space="0" w:color="auto"/>
              </w:divBdr>
            </w:div>
          </w:divsChild>
        </w:div>
        <w:div w:id="1076977779">
          <w:marLeft w:val="0"/>
          <w:marRight w:val="0"/>
          <w:marTop w:val="0"/>
          <w:marBottom w:val="0"/>
          <w:divBdr>
            <w:top w:val="none" w:sz="0" w:space="0" w:color="auto"/>
            <w:left w:val="none" w:sz="0" w:space="0" w:color="auto"/>
            <w:bottom w:val="none" w:sz="0" w:space="0" w:color="auto"/>
            <w:right w:val="none" w:sz="0" w:space="0" w:color="auto"/>
          </w:divBdr>
        </w:div>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17317498">
      <w:bodyDiv w:val="1"/>
      <w:marLeft w:val="0"/>
      <w:marRight w:val="0"/>
      <w:marTop w:val="0"/>
      <w:marBottom w:val="0"/>
      <w:divBdr>
        <w:top w:val="none" w:sz="0" w:space="0" w:color="auto"/>
        <w:left w:val="none" w:sz="0" w:space="0" w:color="auto"/>
        <w:bottom w:val="none" w:sz="0" w:space="0" w:color="auto"/>
        <w:right w:val="none" w:sz="0" w:space="0" w:color="auto"/>
      </w:divBdr>
    </w:div>
    <w:div w:id="1193300095">
      <w:bodyDiv w:val="1"/>
      <w:marLeft w:val="0"/>
      <w:marRight w:val="0"/>
      <w:marTop w:val="0"/>
      <w:marBottom w:val="0"/>
      <w:divBdr>
        <w:top w:val="none" w:sz="0" w:space="0" w:color="auto"/>
        <w:left w:val="none" w:sz="0" w:space="0" w:color="auto"/>
        <w:bottom w:val="none" w:sz="0" w:space="0" w:color="auto"/>
        <w:right w:val="none" w:sz="0" w:space="0" w:color="auto"/>
      </w:divBdr>
    </w:div>
    <w:div w:id="1267931014">
      <w:bodyDiv w:val="1"/>
      <w:marLeft w:val="0"/>
      <w:marRight w:val="0"/>
      <w:marTop w:val="0"/>
      <w:marBottom w:val="0"/>
      <w:divBdr>
        <w:top w:val="none" w:sz="0" w:space="0" w:color="auto"/>
        <w:left w:val="none" w:sz="0" w:space="0" w:color="auto"/>
        <w:bottom w:val="none" w:sz="0" w:space="0" w:color="auto"/>
        <w:right w:val="none" w:sz="0" w:space="0" w:color="auto"/>
      </w:divBdr>
    </w:div>
    <w:div w:id="1278877451">
      <w:bodyDiv w:val="1"/>
      <w:marLeft w:val="0"/>
      <w:marRight w:val="0"/>
      <w:marTop w:val="0"/>
      <w:marBottom w:val="0"/>
      <w:divBdr>
        <w:top w:val="none" w:sz="0" w:space="0" w:color="auto"/>
        <w:left w:val="none" w:sz="0" w:space="0" w:color="auto"/>
        <w:bottom w:val="none" w:sz="0" w:space="0" w:color="auto"/>
        <w:right w:val="none" w:sz="0" w:space="0" w:color="auto"/>
      </w:divBdr>
      <w:divsChild>
        <w:div w:id="715396670">
          <w:marLeft w:val="0"/>
          <w:marRight w:val="0"/>
          <w:marTop w:val="0"/>
          <w:marBottom w:val="0"/>
          <w:divBdr>
            <w:top w:val="none" w:sz="0" w:space="0" w:color="auto"/>
            <w:left w:val="none" w:sz="0" w:space="0" w:color="auto"/>
            <w:bottom w:val="none" w:sz="0" w:space="0" w:color="auto"/>
            <w:right w:val="none" w:sz="0" w:space="0" w:color="auto"/>
          </w:divBdr>
        </w:div>
        <w:div w:id="989872545">
          <w:marLeft w:val="0"/>
          <w:marRight w:val="0"/>
          <w:marTop w:val="0"/>
          <w:marBottom w:val="0"/>
          <w:divBdr>
            <w:top w:val="none" w:sz="0" w:space="0" w:color="auto"/>
            <w:left w:val="none" w:sz="0" w:space="0" w:color="auto"/>
            <w:bottom w:val="none" w:sz="0" w:space="0" w:color="auto"/>
            <w:right w:val="none" w:sz="0" w:space="0" w:color="auto"/>
          </w:divBdr>
        </w:div>
        <w:div w:id="1220097366">
          <w:marLeft w:val="0"/>
          <w:marRight w:val="0"/>
          <w:marTop w:val="0"/>
          <w:marBottom w:val="0"/>
          <w:divBdr>
            <w:top w:val="none" w:sz="0" w:space="0" w:color="auto"/>
            <w:left w:val="none" w:sz="0" w:space="0" w:color="auto"/>
            <w:bottom w:val="none" w:sz="0" w:space="0" w:color="auto"/>
            <w:right w:val="none" w:sz="0" w:space="0" w:color="auto"/>
          </w:divBdr>
        </w:div>
        <w:div w:id="1287006444">
          <w:marLeft w:val="0"/>
          <w:marRight w:val="0"/>
          <w:marTop w:val="0"/>
          <w:marBottom w:val="0"/>
          <w:divBdr>
            <w:top w:val="none" w:sz="0" w:space="0" w:color="auto"/>
            <w:left w:val="none" w:sz="0" w:space="0" w:color="auto"/>
            <w:bottom w:val="none" w:sz="0" w:space="0" w:color="auto"/>
            <w:right w:val="none" w:sz="0" w:space="0" w:color="auto"/>
          </w:divBdr>
        </w:div>
        <w:div w:id="1433819934">
          <w:marLeft w:val="0"/>
          <w:marRight w:val="0"/>
          <w:marTop w:val="0"/>
          <w:marBottom w:val="0"/>
          <w:divBdr>
            <w:top w:val="none" w:sz="0" w:space="0" w:color="auto"/>
            <w:left w:val="none" w:sz="0" w:space="0" w:color="auto"/>
            <w:bottom w:val="none" w:sz="0" w:space="0" w:color="auto"/>
            <w:right w:val="none" w:sz="0" w:space="0" w:color="auto"/>
          </w:divBdr>
        </w:div>
        <w:div w:id="1470854262">
          <w:marLeft w:val="0"/>
          <w:marRight w:val="0"/>
          <w:marTop w:val="0"/>
          <w:marBottom w:val="0"/>
          <w:divBdr>
            <w:top w:val="none" w:sz="0" w:space="0" w:color="auto"/>
            <w:left w:val="none" w:sz="0" w:space="0" w:color="auto"/>
            <w:bottom w:val="none" w:sz="0" w:space="0" w:color="auto"/>
            <w:right w:val="none" w:sz="0" w:space="0" w:color="auto"/>
          </w:divBdr>
        </w:div>
        <w:div w:id="1579944315">
          <w:marLeft w:val="0"/>
          <w:marRight w:val="0"/>
          <w:marTop w:val="0"/>
          <w:marBottom w:val="0"/>
          <w:divBdr>
            <w:top w:val="none" w:sz="0" w:space="0" w:color="auto"/>
            <w:left w:val="none" w:sz="0" w:space="0" w:color="auto"/>
            <w:bottom w:val="none" w:sz="0" w:space="0" w:color="auto"/>
            <w:right w:val="none" w:sz="0" w:space="0" w:color="auto"/>
          </w:divBdr>
        </w:div>
        <w:div w:id="1742631039">
          <w:marLeft w:val="0"/>
          <w:marRight w:val="0"/>
          <w:marTop w:val="0"/>
          <w:marBottom w:val="0"/>
          <w:divBdr>
            <w:top w:val="none" w:sz="0" w:space="0" w:color="auto"/>
            <w:left w:val="none" w:sz="0" w:space="0" w:color="auto"/>
            <w:bottom w:val="none" w:sz="0" w:space="0" w:color="auto"/>
            <w:right w:val="none" w:sz="0" w:space="0" w:color="auto"/>
          </w:divBdr>
        </w:div>
        <w:div w:id="1817603273">
          <w:marLeft w:val="0"/>
          <w:marRight w:val="0"/>
          <w:marTop w:val="0"/>
          <w:marBottom w:val="0"/>
          <w:divBdr>
            <w:top w:val="none" w:sz="0" w:space="0" w:color="auto"/>
            <w:left w:val="none" w:sz="0" w:space="0" w:color="auto"/>
            <w:bottom w:val="none" w:sz="0" w:space="0" w:color="auto"/>
            <w:right w:val="none" w:sz="0" w:space="0" w:color="auto"/>
          </w:divBdr>
        </w:div>
        <w:div w:id="1977493975">
          <w:marLeft w:val="0"/>
          <w:marRight w:val="0"/>
          <w:marTop w:val="0"/>
          <w:marBottom w:val="0"/>
          <w:divBdr>
            <w:top w:val="none" w:sz="0" w:space="0" w:color="auto"/>
            <w:left w:val="none" w:sz="0" w:space="0" w:color="auto"/>
            <w:bottom w:val="none" w:sz="0" w:space="0" w:color="auto"/>
            <w:right w:val="none" w:sz="0" w:space="0" w:color="auto"/>
          </w:divBdr>
        </w:div>
      </w:divsChild>
    </w:div>
    <w:div w:id="1312369624">
      <w:bodyDiv w:val="1"/>
      <w:marLeft w:val="0"/>
      <w:marRight w:val="0"/>
      <w:marTop w:val="0"/>
      <w:marBottom w:val="0"/>
      <w:divBdr>
        <w:top w:val="none" w:sz="0" w:space="0" w:color="auto"/>
        <w:left w:val="none" w:sz="0" w:space="0" w:color="auto"/>
        <w:bottom w:val="none" w:sz="0" w:space="0" w:color="auto"/>
        <w:right w:val="none" w:sz="0" w:space="0" w:color="auto"/>
      </w:divBdr>
    </w:div>
    <w:div w:id="1352493994">
      <w:bodyDiv w:val="1"/>
      <w:marLeft w:val="0"/>
      <w:marRight w:val="0"/>
      <w:marTop w:val="0"/>
      <w:marBottom w:val="0"/>
      <w:divBdr>
        <w:top w:val="none" w:sz="0" w:space="0" w:color="auto"/>
        <w:left w:val="none" w:sz="0" w:space="0" w:color="auto"/>
        <w:bottom w:val="none" w:sz="0" w:space="0" w:color="auto"/>
        <w:right w:val="none" w:sz="0" w:space="0" w:color="auto"/>
      </w:divBdr>
    </w:div>
    <w:div w:id="1367608318">
      <w:bodyDiv w:val="1"/>
      <w:marLeft w:val="0"/>
      <w:marRight w:val="0"/>
      <w:marTop w:val="0"/>
      <w:marBottom w:val="0"/>
      <w:divBdr>
        <w:top w:val="none" w:sz="0" w:space="0" w:color="auto"/>
        <w:left w:val="none" w:sz="0" w:space="0" w:color="auto"/>
        <w:bottom w:val="none" w:sz="0" w:space="0" w:color="auto"/>
        <w:right w:val="none" w:sz="0" w:space="0" w:color="auto"/>
      </w:divBdr>
    </w:div>
    <w:div w:id="1471678095">
      <w:bodyDiv w:val="1"/>
      <w:marLeft w:val="0"/>
      <w:marRight w:val="0"/>
      <w:marTop w:val="0"/>
      <w:marBottom w:val="0"/>
      <w:divBdr>
        <w:top w:val="none" w:sz="0" w:space="0" w:color="auto"/>
        <w:left w:val="none" w:sz="0" w:space="0" w:color="auto"/>
        <w:bottom w:val="none" w:sz="0" w:space="0" w:color="auto"/>
        <w:right w:val="none" w:sz="0" w:space="0" w:color="auto"/>
      </w:divBdr>
      <w:divsChild>
        <w:div w:id="363099667">
          <w:marLeft w:val="0"/>
          <w:marRight w:val="0"/>
          <w:marTop w:val="0"/>
          <w:marBottom w:val="0"/>
          <w:divBdr>
            <w:top w:val="none" w:sz="0" w:space="0" w:color="auto"/>
            <w:left w:val="none" w:sz="0" w:space="0" w:color="auto"/>
            <w:bottom w:val="none" w:sz="0" w:space="0" w:color="auto"/>
            <w:right w:val="none" w:sz="0" w:space="0" w:color="auto"/>
          </w:divBdr>
          <w:divsChild>
            <w:div w:id="17781966">
              <w:marLeft w:val="3463"/>
              <w:marRight w:val="257"/>
              <w:marTop w:val="0"/>
              <w:marBottom w:val="343"/>
              <w:divBdr>
                <w:top w:val="none" w:sz="0" w:space="0" w:color="auto"/>
                <w:left w:val="none" w:sz="0" w:space="0" w:color="auto"/>
                <w:bottom w:val="none" w:sz="0" w:space="0" w:color="auto"/>
                <w:right w:val="none" w:sz="0" w:space="0" w:color="auto"/>
              </w:divBdr>
              <w:divsChild>
                <w:div w:id="1333486198">
                  <w:marLeft w:val="0"/>
                  <w:marRight w:val="0"/>
                  <w:marTop w:val="0"/>
                  <w:marBottom w:val="0"/>
                  <w:divBdr>
                    <w:top w:val="none" w:sz="0" w:space="0" w:color="auto"/>
                    <w:left w:val="single" w:sz="6" w:space="0" w:color="000000"/>
                    <w:bottom w:val="single" w:sz="6" w:space="0" w:color="000000"/>
                    <w:right w:val="single" w:sz="6" w:space="0" w:color="000000"/>
                  </w:divBdr>
                  <w:divsChild>
                    <w:div w:id="455871117">
                      <w:marLeft w:val="0"/>
                      <w:marRight w:val="0"/>
                      <w:marTop w:val="0"/>
                      <w:marBottom w:val="343"/>
                      <w:divBdr>
                        <w:top w:val="none" w:sz="0" w:space="0" w:color="auto"/>
                        <w:left w:val="none" w:sz="0" w:space="0" w:color="auto"/>
                        <w:bottom w:val="none" w:sz="0" w:space="0" w:color="auto"/>
                        <w:right w:val="none" w:sz="0" w:space="0" w:color="auto"/>
                      </w:divBdr>
                      <w:divsChild>
                        <w:div w:id="659425912">
                          <w:marLeft w:val="0"/>
                          <w:marRight w:val="0"/>
                          <w:marTop w:val="0"/>
                          <w:marBottom w:val="0"/>
                          <w:divBdr>
                            <w:top w:val="none" w:sz="0" w:space="0" w:color="auto"/>
                            <w:left w:val="none" w:sz="0" w:space="0" w:color="auto"/>
                            <w:bottom w:val="none" w:sz="0" w:space="0" w:color="auto"/>
                            <w:right w:val="none" w:sz="0" w:space="0" w:color="auto"/>
                          </w:divBdr>
                          <w:divsChild>
                            <w:div w:id="21076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269164">
      <w:bodyDiv w:val="1"/>
      <w:marLeft w:val="0"/>
      <w:marRight w:val="0"/>
      <w:marTop w:val="0"/>
      <w:marBottom w:val="0"/>
      <w:divBdr>
        <w:top w:val="none" w:sz="0" w:space="0" w:color="auto"/>
        <w:left w:val="none" w:sz="0" w:space="0" w:color="auto"/>
        <w:bottom w:val="none" w:sz="0" w:space="0" w:color="auto"/>
        <w:right w:val="none" w:sz="0" w:space="0" w:color="auto"/>
      </w:divBdr>
    </w:div>
    <w:div w:id="1514802231">
      <w:bodyDiv w:val="1"/>
      <w:marLeft w:val="0"/>
      <w:marRight w:val="0"/>
      <w:marTop w:val="0"/>
      <w:marBottom w:val="0"/>
      <w:divBdr>
        <w:top w:val="none" w:sz="0" w:space="0" w:color="auto"/>
        <w:left w:val="none" w:sz="0" w:space="0" w:color="auto"/>
        <w:bottom w:val="none" w:sz="0" w:space="0" w:color="auto"/>
        <w:right w:val="none" w:sz="0" w:space="0" w:color="auto"/>
      </w:divBdr>
    </w:div>
    <w:div w:id="1548570468">
      <w:bodyDiv w:val="1"/>
      <w:marLeft w:val="0"/>
      <w:marRight w:val="0"/>
      <w:marTop w:val="0"/>
      <w:marBottom w:val="0"/>
      <w:divBdr>
        <w:top w:val="none" w:sz="0" w:space="0" w:color="auto"/>
        <w:left w:val="none" w:sz="0" w:space="0" w:color="auto"/>
        <w:bottom w:val="none" w:sz="0" w:space="0" w:color="auto"/>
        <w:right w:val="none" w:sz="0" w:space="0" w:color="auto"/>
      </w:divBdr>
    </w:div>
    <w:div w:id="1549682711">
      <w:bodyDiv w:val="1"/>
      <w:marLeft w:val="0"/>
      <w:marRight w:val="0"/>
      <w:marTop w:val="0"/>
      <w:marBottom w:val="0"/>
      <w:divBdr>
        <w:top w:val="none" w:sz="0" w:space="0" w:color="auto"/>
        <w:left w:val="none" w:sz="0" w:space="0" w:color="auto"/>
        <w:bottom w:val="none" w:sz="0" w:space="0" w:color="auto"/>
        <w:right w:val="none" w:sz="0" w:space="0" w:color="auto"/>
      </w:divBdr>
    </w:div>
    <w:div w:id="1617130402">
      <w:bodyDiv w:val="1"/>
      <w:marLeft w:val="0"/>
      <w:marRight w:val="0"/>
      <w:marTop w:val="0"/>
      <w:marBottom w:val="0"/>
      <w:divBdr>
        <w:top w:val="none" w:sz="0" w:space="0" w:color="auto"/>
        <w:left w:val="none" w:sz="0" w:space="0" w:color="auto"/>
        <w:bottom w:val="none" w:sz="0" w:space="0" w:color="auto"/>
        <w:right w:val="none" w:sz="0" w:space="0" w:color="auto"/>
      </w:divBdr>
      <w:divsChild>
        <w:div w:id="1266112214">
          <w:marLeft w:val="142"/>
          <w:marRight w:val="0"/>
          <w:marTop w:val="0"/>
          <w:marBottom w:val="0"/>
          <w:divBdr>
            <w:top w:val="none" w:sz="0" w:space="0" w:color="auto"/>
            <w:left w:val="none" w:sz="0" w:space="0" w:color="auto"/>
            <w:bottom w:val="none" w:sz="0" w:space="0" w:color="auto"/>
            <w:right w:val="none" w:sz="0" w:space="0" w:color="auto"/>
          </w:divBdr>
        </w:div>
      </w:divsChild>
    </w:div>
    <w:div w:id="1644233236">
      <w:bodyDiv w:val="1"/>
      <w:marLeft w:val="0"/>
      <w:marRight w:val="0"/>
      <w:marTop w:val="0"/>
      <w:marBottom w:val="0"/>
      <w:divBdr>
        <w:top w:val="none" w:sz="0" w:space="0" w:color="auto"/>
        <w:left w:val="none" w:sz="0" w:space="0" w:color="auto"/>
        <w:bottom w:val="none" w:sz="0" w:space="0" w:color="auto"/>
        <w:right w:val="none" w:sz="0" w:space="0" w:color="auto"/>
      </w:divBdr>
    </w:div>
    <w:div w:id="1679232234">
      <w:bodyDiv w:val="1"/>
      <w:marLeft w:val="0"/>
      <w:marRight w:val="0"/>
      <w:marTop w:val="0"/>
      <w:marBottom w:val="0"/>
      <w:divBdr>
        <w:top w:val="none" w:sz="0" w:space="0" w:color="auto"/>
        <w:left w:val="none" w:sz="0" w:space="0" w:color="auto"/>
        <w:bottom w:val="none" w:sz="0" w:space="0" w:color="auto"/>
        <w:right w:val="none" w:sz="0" w:space="0" w:color="auto"/>
      </w:divBdr>
    </w:div>
    <w:div w:id="1694920350">
      <w:bodyDiv w:val="1"/>
      <w:marLeft w:val="0"/>
      <w:marRight w:val="0"/>
      <w:marTop w:val="0"/>
      <w:marBottom w:val="0"/>
      <w:divBdr>
        <w:top w:val="none" w:sz="0" w:space="0" w:color="auto"/>
        <w:left w:val="none" w:sz="0" w:space="0" w:color="auto"/>
        <w:bottom w:val="none" w:sz="0" w:space="0" w:color="auto"/>
        <w:right w:val="none" w:sz="0" w:space="0" w:color="auto"/>
      </w:divBdr>
    </w:div>
    <w:div w:id="1796561872">
      <w:bodyDiv w:val="1"/>
      <w:marLeft w:val="0"/>
      <w:marRight w:val="0"/>
      <w:marTop w:val="0"/>
      <w:marBottom w:val="0"/>
      <w:divBdr>
        <w:top w:val="none" w:sz="0" w:space="0" w:color="auto"/>
        <w:left w:val="none" w:sz="0" w:space="0" w:color="auto"/>
        <w:bottom w:val="none" w:sz="0" w:space="0" w:color="auto"/>
        <w:right w:val="none" w:sz="0" w:space="0" w:color="auto"/>
      </w:divBdr>
    </w:div>
    <w:div w:id="1799881887">
      <w:bodyDiv w:val="1"/>
      <w:marLeft w:val="0"/>
      <w:marRight w:val="0"/>
      <w:marTop w:val="0"/>
      <w:marBottom w:val="0"/>
      <w:divBdr>
        <w:top w:val="none" w:sz="0" w:space="0" w:color="auto"/>
        <w:left w:val="none" w:sz="0" w:space="0" w:color="auto"/>
        <w:bottom w:val="none" w:sz="0" w:space="0" w:color="auto"/>
        <w:right w:val="none" w:sz="0" w:space="0" w:color="auto"/>
      </w:divBdr>
    </w:div>
    <w:div w:id="1881284273">
      <w:bodyDiv w:val="1"/>
      <w:marLeft w:val="0"/>
      <w:marRight w:val="0"/>
      <w:marTop w:val="0"/>
      <w:marBottom w:val="0"/>
      <w:divBdr>
        <w:top w:val="none" w:sz="0" w:space="0" w:color="auto"/>
        <w:left w:val="none" w:sz="0" w:space="0" w:color="auto"/>
        <w:bottom w:val="none" w:sz="0" w:space="0" w:color="auto"/>
        <w:right w:val="none" w:sz="0" w:space="0" w:color="auto"/>
      </w:divBdr>
    </w:div>
    <w:div w:id="1907229015">
      <w:bodyDiv w:val="1"/>
      <w:marLeft w:val="0"/>
      <w:marRight w:val="0"/>
      <w:marTop w:val="0"/>
      <w:marBottom w:val="0"/>
      <w:divBdr>
        <w:top w:val="none" w:sz="0" w:space="0" w:color="auto"/>
        <w:left w:val="none" w:sz="0" w:space="0" w:color="auto"/>
        <w:bottom w:val="none" w:sz="0" w:space="0" w:color="auto"/>
        <w:right w:val="none" w:sz="0" w:space="0" w:color="auto"/>
      </w:divBdr>
    </w:div>
    <w:div w:id="1977371762">
      <w:bodyDiv w:val="1"/>
      <w:marLeft w:val="0"/>
      <w:marRight w:val="0"/>
      <w:marTop w:val="0"/>
      <w:marBottom w:val="0"/>
      <w:divBdr>
        <w:top w:val="none" w:sz="0" w:space="0" w:color="auto"/>
        <w:left w:val="none" w:sz="0" w:space="0" w:color="auto"/>
        <w:bottom w:val="none" w:sz="0" w:space="0" w:color="auto"/>
        <w:right w:val="none" w:sz="0" w:space="0" w:color="auto"/>
      </w:divBdr>
    </w:div>
    <w:div w:id="1983196486">
      <w:bodyDiv w:val="1"/>
      <w:marLeft w:val="0"/>
      <w:marRight w:val="0"/>
      <w:marTop w:val="0"/>
      <w:marBottom w:val="0"/>
      <w:divBdr>
        <w:top w:val="none" w:sz="0" w:space="0" w:color="auto"/>
        <w:left w:val="none" w:sz="0" w:space="0" w:color="auto"/>
        <w:bottom w:val="none" w:sz="0" w:space="0" w:color="auto"/>
        <w:right w:val="none" w:sz="0" w:space="0" w:color="auto"/>
      </w:divBdr>
    </w:div>
    <w:div w:id="2011635440">
      <w:bodyDiv w:val="1"/>
      <w:marLeft w:val="0"/>
      <w:marRight w:val="0"/>
      <w:marTop w:val="0"/>
      <w:marBottom w:val="0"/>
      <w:divBdr>
        <w:top w:val="none" w:sz="0" w:space="0" w:color="auto"/>
        <w:left w:val="none" w:sz="0" w:space="0" w:color="auto"/>
        <w:bottom w:val="none" w:sz="0" w:space="0" w:color="auto"/>
        <w:right w:val="none" w:sz="0" w:space="0" w:color="auto"/>
      </w:divBdr>
    </w:div>
    <w:div w:id="2095393171">
      <w:bodyDiv w:val="1"/>
      <w:marLeft w:val="0"/>
      <w:marRight w:val="0"/>
      <w:marTop w:val="0"/>
      <w:marBottom w:val="0"/>
      <w:divBdr>
        <w:top w:val="none" w:sz="0" w:space="0" w:color="auto"/>
        <w:left w:val="none" w:sz="0" w:space="0" w:color="auto"/>
        <w:bottom w:val="none" w:sz="0" w:space="0" w:color="auto"/>
        <w:right w:val="none" w:sz="0" w:space="0" w:color="auto"/>
      </w:divBdr>
      <w:divsChild>
        <w:div w:id="1266381581">
          <w:marLeft w:val="0"/>
          <w:marRight w:val="0"/>
          <w:marTop w:val="0"/>
          <w:marBottom w:val="0"/>
          <w:divBdr>
            <w:top w:val="none" w:sz="0" w:space="0" w:color="auto"/>
            <w:left w:val="none" w:sz="0" w:space="0" w:color="auto"/>
            <w:bottom w:val="none" w:sz="0" w:space="0" w:color="auto"/>
            <w:right w:val="none" w:sz="0" w:space="0" w:color="auto"/>
          </w:divBdr>
        </w:div>
        <w:div w:id="1808744999">
          <w:marLeft w:val="0"/>
          <w:marRight w:val="0"/>
          <w:marTop w:val="0"/>
          <w:marBottom w:val="0"/>
          <w:divBdr>
            <w:top w:val="none" w:sz="0" w:space="0" w:color="auto"/>
            <w:left w:val="none" w:sz="0" w:space="0" w:color="auto"/>
            <w:bottom w:val="none" w:sz="0" w:space="0" w:color="auto"/>
            <w:right w:val="none" w:sz="0" w:space="0" w:color="auto"/>
          </w:divBdr>
        </w:div>
      </w:divsChild>
    </w:div>
    <w:div w:id="2135051192">
      <w:bodyDiv w:val="1"/>
      <w:marLeft w:val="0"/>
      <w:marRight w:val="0"/>
      <w:marTop w:val="0"/>
      <w:marBottom w:val="0"/>
      <w:divBdr>
        <w:top w:val="none" w:sz="0" w:space="0" w:color="auto"/>
        <w:left w:val="none" w:sz="0" w:space="0" w:color="auto"/>
        <w:bottom w:val="none" w:sz="0" w:space="0" w:color="auto"/>
        <w:right w:val="none" w:sz="0" w:space="0" w:color="auto"/>
      </w:divBdr>
    </w:div>
    <w:div w:id="21404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rblog.transport@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ZeHVHNlNBTFNvMWt5anlrclRhS3ZXZkt3VlYvdURkW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3IJEDuvCJQl8iKTvYGL5STrj8KFpWgCuWRuunHGXSY8=</DigestValue>
      </Reference>
      <Reference URI="#INFO">
        <DigestMethod Algorithm="http://www.w3.org/2001/04/xmlenc#sha256"/>
        <DigestValue>572zLtXnpQe/EhVdbxVohq3OJTdOeLJInqNV7N8Xl84=</DigestValue>
      </Reference>
    </SignedInfo>
    <SignatureValue>mx2+TXAytQmeppCrQI2UxFOtn9TvsZp5d08Y/VX3hp8M0v4MC8UV/H2h6cb+pVMPqdMBq00JtPAY50yXdpf4pA==</SignatureValue>
    <Object Id="INFO">
      <ArrayOfString xmlns:xsd="http://www.w3.org/2001/XMLSchema" xmlns:xsi="http://www.w3.org/2001/XMLSchema-instance" xmlns="">
        <string>YxuG6SALSo1kyjykrTaKvWfKwVV/uDdX</string>
      </ArrayOfString>
    </Object>
  </Signature>
</WrappedLabelInfo>
</file>

<file path=customXml/itemProps1.xml><?xml version="1.0" encoding="utf-8"?>
<ds:datastoreItem xmlns:ds="http://schemas.openxmlformats.org/officeDocument/2006/customXml" ds:itemID="{D2B834E8-11E3-4DDD-B1D9-AE622CB84F94}">
  <ds:schemaRefs>
    <ds:schemaRef ds:uri="http://schemas.openxmlformats.org/officeDocument/2006/bibliography"/>
  </ds:schemaRefs>
</ds:datastoreItem>
</file>

<file path=customXml/itemProps2.xml><?xml version="1.0" encoding="utf-8"?>
<ds:datastoreItem xmlns:ds="http://schemas.openxmlformats.org/officeDocument/2006/customXml" ds:itemID="{255A84C8-BA25-4D77-B5F0-0399FED0DB1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B47A5D5-5A77-4F43-B80A-F72164C8FF8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1196</Words>
  <Characters>7283</Characters>
  <Application>Microsoft Office Word</Application>
  <DocSecurity>0</DocSecurity>
  <Lines>416</Lines>
  <Paragraphs>237</Paragraphs>
  <ScaleCrop>false</ScaleCrop>
  <HeadingPairs>
    <vt:vector size="2" baseType="variant">
      <vt:variant>
        <vt:lpstr>Tytuł</vt:lpstr>
      </vt:variant>
      <vt:variant>
        <vt:i4>1</vt:i4>
      </vt:variant>
    </vt:vector>
  </HeadingPairs>
  <TitlesOfParts>
    <vt:vector size="1" baseType="lpstr">
      <vt:lpstr>SIWZ</vt:lpstr>
    </vt:vector>
  </TitlesOfParts>
  <Company>JW1906</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I.M.</dc:creator>
  <cp:keywords/>
  <cp:lastModifiedBy>Skibiński Michał</cp:lastModifiedBy>
  <cp:revision>2</cp:revision>
  <cp:lastPrinted>2025-04-29T11:55:00Z</cp:lastPrinted>
  <dcterms:created xsi:type="dcterms:W3CDTF">2026-04-16T08:32:00Z</dcterms:created>
  <dcterms:modified xsi:type="dcterms:W3CDTF">2026-04-16T08:32:00Z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4665ea23-c5f9-4769-a47c-5ec198e6d177</vt:lpwstr>
  </property>
  <property fmtid="{D5CDD505-2E9C-101B-9397-08002B2CF9AE}" pid="3" name="bjSaver">
    <vt:lpwstr>eQy7xnPz6BlwZFcUpbLD+8KQlAbLCp6H</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I.M.</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10.80.27.68</vt:lpwstr>
  </property>
</Properties>
</file>